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6FAC0E" w14:textId="6F594947" w:rsidR="00BB343C" w:rsidRDefault="00855110" w:rsidP="00E61217">
      <w:pPr>
        <w:spacing w:before="55"/>
        <w:jc w:val="center"/>
        <w:rPr>
          <w:rFonts w:asciiTheme="majorHAnsi" w:eastAsia="Calibri" w:hAnsiTheme="majorHAnsi" w:cs="Calibri"/>
          <w:b/>
          <w:sz w:val="22"/>
          <w:szCs w:val="22"/>
        </w:rPr>
      </w:pPr>
      <w:r w:rsidRPr="00E61217">
        <w:rPr>
          <w:rFonts w:asciiTheme="majorHAnsi" w:eastAsia="Calibri" w:hAnsiTheme="majorHAnsi" w:cs="Calibri"/>
          <w:b/>
          <w:spacing w:val="-1"/>
          <w:sz w:val="22"/>
          <w:szCs w:val="22"/>
        </w:rPr>
        <w:t>SA</w:t>
      </w:r>
      <w:r w:rsidRPr="00E61217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E61217">
        <w:rPr>
          <w:rFonts w:asciiTheme="majorHAnsi" w:eastAsia="Calibri" w:hAnsiTheme="majorHAnsi" w:cs="Calibri"/>
          <w:b/>
          <w:spacing w:val="2"/>
          <w:sz w:val="22"/>
          <w:szCs w:val="22"/>
        </w:rPr>
        <w:t>L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61217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CO</w:t>
      </w:r>
      <w:r w:rsidRPr="00E61217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E61217">
        <w:rPr>
          <w:rFonts w:asciiTheme="majorHAnsi" w:eastAsia="Calibri" w:hAnsiTheme="majorHAnsi" w:cs="Calibri"/>
          <w:b/>
          <w:spacing w:val="2"/>
          <w:sz w:val="22"/>
          <w:szCs w:val="22"/>
        </w:rPr>
        <w:t>P</w:t>
      </w:r>
      <w:r w:rsidRPr="00E61217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61217">
        <w:rPr>
          <w:rFonts w:asciiTheme="majorHAnsi" w:eastAsia="Calibri" w:hAnsiTheme="majorHAnsi" w:cs="Calibri"/>
          <w:b/>
          <w:spacing w:val="2"/>
          <w:sz w:val="22"/>
          <w:szCs w:val="22"/>
        </w:rPr>
        <w:t>T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ITI</w:t>
      </w:r>
      <w:r w:rsidRPr="00E61217">
        <w:rPr>
          <w:rFonts w:asciiTheme="majorHAnsi" w:eastAsia="Calibri" w:hAnsiTheme="majorHAnsi" w:cs="Calibri"/>
          <w:b/>
          <w:spacing w:val="2"/>
          <w:sz w:val="22"/>
          <w:szCs w:val="22"/>
        </w:rPr>
        <w:t>V</w:t>
      </w:r>
      <w:r w:rsidRPr="00E61217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61217">
        <w:rPr>
          <w:rFonts w:asciiTheme="majorHAnsi" w:eastAsia="Calibri" w:hAnsiTheme="majorHAnsi" w:cs="Calibri"/>
          <w:b/>
          <w:spacing w:val="1"/>
          <w:sz w:val="22"/>
          <w:szCs w:val="22"/>
        </w:rPr>
        <w:t>/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CI</w:t>
      </w:r>
      <w:r w:rsidRPr="00E61217">
        <w:rPr>
          <w:rFonts w:asciiTheme="majorHAnsi" w:eastAsia="Calibri" w:hAnsiTheme="majorHAnsi" w:cs="Calibri"/>
          <w:b/>
          <w:spacing w:val="2"/>
          <w:sz w:val="22"/>
          <w:szCs w:val="22"/>
        </w:rPr>
        <w:t>V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IL</w:t>
      </w:r>
      <w:r w:rsidRPr="00E61217">
        <w:rPr>
          <w:rFonts w:asciiTheme="majorHAnsi" w:eastAsia="Calibri" w:hAnsiTheme="majorHAnsi" w:cs="Calibri"/>
          <w:b/>
          <w:spacing w:val="-13"/>
          <w:sz w:val="22"/>
          <w:szCs w:val="22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  <w:sz w:val="22"/>
          <w:szCs w:val="22"/>
        </w:rPr>
        <w:t>SE</w:t>
      </w:r>
      <w:r w:rsidRPr="00E61217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E61217">
        <w:rPr>
          <w:rFonts w:asciiTheme="majorHAnsi" w:eastAsia="Calibri" w:hAnsiTheme="majorHAnsi" w:cs="Calibri"/>
          <w:b/>
          <w:spacing w:val="2"/>
          <w:sz w:val="22"/>
          <w:szCs w:val="22"/>
        </w:rPr>
        <w:t>I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CE</w:t>
      </w:r>
      <w:r w:rsidRPr="00E61217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3"/>
          <w:sz w:val="22"/>
          <w:szCs w:val="22"/>
        </w:rPr>
        <w:t>R</w:t>
      </w:r>
      <w:r w:rsidRPr="00E61217">
        <w:rPr>
          <w:rFonts w:asciiTheme="majorHAnsi" w:eastAsia="Calibri" w:hAnsiTheme="majorHAnsi" w:cs="Calibri"/>
          <w:b/>
          <w:spacing w:val="-1"/>
          <w:sz w:val="22"/>
          <w:szCs w:val="22"/>
        </w:rPr>
        <w:t>ES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E61217">
        <w:rPr>
          <w:rFonts w:asciiTheme="majorHAnsi" w:eastAsia="Calibri" w:hAnsiTheme="majorHAnsi" w:cs="Calibri"/>
          <w:b/>
          <w:spacing w:val="4"/>
          <w:sz w:val="22"/>
          <w:szCs w:val="22"/>
        </w:rPr>
        <w:t>M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61217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FOR U</w:t>
      </w:r>
      <w:r w:rsidRPr="00E61217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61217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IN</w:t>
      </w:r>
      <w:r w:rsidRPr="00E61217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PP</w:t>
      </w:r>
      <w:r w:rsidRPr="00E61217">
        <w:rPr>
          <w:rFonts w:asciiTheme="majorHAnsi" w:eastAsia="Calibri" w:hAnsiTheme="majorHAnsi" w:cs="Calibri"/>
          <w:b/>
          <w:spacing w:val="2"/>
          <w:sz w:val="22"/>
          <w:szCs w:val="22"/>
        </w:rPr>
        <w:t>L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YI</w:t>
      </w:r>
      <w:r w:rsidRPr="00E61217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E61217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TO</w:t>
      </w:r>
      <w:r w:rsidRPr="00E61217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2"/>
          <w:sz w:val="22"/>
          <w:szCs w:val="22"/>
        </w:rPr>
        <w:t>F</w:t>
      </w:r>
      <w:r w:rsidRPr="00E61217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E61217">
        <w:rPr>
          <w:rFonts w:asciiTheme="majorHAnsi" w:eastAsia="Calibri" w:hAnsiTheme="majorHAnsi" w:cs="Calibri"/>
          <w:b/>
          <w:spacing w:val="-1"/>
          <w:sz w:val="22"/>
          <w:szCs w:val="22"/>
        </w:rPr>
        <w:t>DE</w:t>
      </w:r>
      <w:r w:rsidRPr="00E61217">
        <w:rPr>
          <w:rFonts w:asciiTheme="majorHAnsi" w:eastAsia="Calibri" w:hAnsiTheme="majorHAnsi" w:cs="Calibri"/>
          <w:b/>
          <w:spacing w:val="3"/>
          <w:sz w:val="22"/>
          <w:szCs w:val="22"/>
        </w:rPr>
        <w:t>R</w:t>
      </w:r>
      <w:r w:rsidRPr="00E61217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61217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  <w:sz w:val="22"/>
          <w:szCs w:val="22"/>
        </w:rPr>
        <w:t>J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E61217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E61217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4F5D0E8C" w14:textId="77777777" w:rsidR="00E61217" w:rsidRPr="00E61217" w:rsidRDefault="00E61217" w:rsidP="00E61217">
      <w:pPr>
        <w:spacing w:before="55"/>
        <w:jc w:val="center"/>
        <w:rPr>
          <w:rFonts w:asciiTheme="majorHAnsi" w:eastAsia="Calibri" w:hAnsiTheme="majorHAnsi" w:cs="Calibri"/>
          <w:sz w:val="22"/>
          <w:szCs w:val="22"/>
        </w:rPr>
      </w:pPr>
    </w:p>
    <w:p w14:paraId="0E285D05" w14:textId="77777777" w:rsidR="00BB343C" w:rsidRPr="00E61217" w:rsidRDefault="00855110">
      <w:pPr>
        <w:ind w:left="120" w:right="81"/>
        <w:jc w:val="both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app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y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9"/>
        </w:rPr>
        <w:t xml:space="preserve"> </w:t>
      </w:r>
      <w:r w:rsidRPr="00E61217">
        <w:rPr>
          <w:rFonts w:asciiTheme="majorHAnsi" w:eastAsia="Calibri" w:hAnsiTheme="majorHAnsi" w:cs="Calibri"/>
          <w:i/>
          <w:spacing w:val="-1"/>
        </w:rPr>
        <w:t>C</w:t>
      </w:r>
      <w:r w:rsidRPr="00E61217">
        <w:rPr>
          <w:rFonts w:asciiTheme="majorHAnsi" w:eastAsia="Calibri" w:hAnsiTheme="majorHAnsi" w:cs="Calibri"/>
          <w:i/>
          <w:spacing w:val="1"/>
        </w:rPr>
        <w:t>ompet</w:t>
      </w:r>
      <w:r w:rsidRPr="00E61217">
        <w:rPr>
          <w:rFonts w:asciiTheme="majorHAnsi" w:eastAsia="Calibri" w:hAnsiTheme="majorHAnsi" w:cs="Calibri"/>
          <w:i/>
        </w:rPr>
        <w:t>it</w:t>
      </w:r>
      <w:r w:rsidRPr="00E61217">
        <w:rPr>
          <w:rFonts w:asciiTheme="majorHAnsi" w:eastAsia="Calibri" w:hAnsiTheme="majorHAnsi" w:cs="Calibri"/>
          <w:i/>
          <w:spacing w:val="-3"/>
        </w:rPr>
        <w:t>i</w:t>
      </w:r>
      <w:r w:rsidRPr="00E61217">
        <w:rPr>
          <w:rFonts w:asciiTheme="majorHAnsi" w:eastAsia="Calibri" w:hAnsiTheme="majorHAnsi" w:cs="Calibri"/>
          <w:i/>
        </w:rPr>
        <w:t>ve</w:t>
      </w:r>
      <w:r w:rsidRPr="00E61217">
        <w:rPr>
          <w:rFonts w:asciiTheme="majorHAnsi" w:eastAsia="Calibri" w:hAnsiTheme="majorHAnsi" w:cs="Calibri"/>
          <w:i/>
          <w:spacing w:val="2"/>
        </w:rPr>
        <w:t xml:space="preserve"> </w:t>
      </w:r>
      <w:r w:rsidRPr="00E61217">
        <w:rPr>
          <w:rFonts w:asciiTheme="majorHAnsi" w:eastAsia="Calibri" w:hAnsiTheme="majorHAnsi" w:cs="Calibri"/>
          <w:i/>
          <w:spacing w:val="1"/>
        </w:rPr>
        <w:t>Se</w:t>
      </w:r>
      <w:r w:rsidRPr="00E61217">
        <w:rPr>
          <w:rFonts w:asciiTheme="majorHAnsi" w:eastAsia="Calibri" w:hAnsiTheme="majorHAnsi" w:cs="Calibri"/>
          <w:i/>
          <w:spacing w:val="-1"/>
        </w:rPr>
        <w:t>r</w:t>
      </w:r>
      <w:r w:rsidRPr="00E61217">
        <w:rPr>
          <w:rFonts w:asciiTheme="majorHAnsi" w:eastAsia="Calibri" w:hAnsiTheme="majorHAnsi" w:cs="Calibri"/>
          <w:i/>
        </w:rPr>
        <w:t>vi</w:t>
      </w:r>
      <w:r w:rsidRPr="00E61217">
        <w:rPr>
          <w:rFonts w:asciiTheme="majorHAnsi" w:eastAsia="Calibri" w:hAnsiTheme="majorHAnsi" w:cs="Calibri"/>
          <w:i/>
          <w:spacing w:val="1"/>
        </w:rPr>
        <w:t>c</w:t>
      </w:r>
      <w:r w:rsidRPr="00E61217">
        <w:rPr>
          <w:rFonts w:asciiTheme="majorHAnsi" w:eastAsia="Calibri" w:hAnsiTheme="majorHAnsi" w:cs="Calibri"/>
          <w:i/>
        </w:rPr>
        <w:t>e</w:t>
      </w:r>
      <w:r w:rsidRPr="00E61217">
        <w:rPr>
          <w:rFonts w:asciiTheme="majorHAnsi" w:eastAsia="Calibri" w:hAnsiTheme="majorHAnsi" w:cs="Calibri"/>
          <w:i/>
          <w:spacing w:val="5"/>
        </w:rPr>
        <w:t xml:space="preserve"> </w:t>
      </w:r>
      <w:r w:rsidRPr="00E61217">
        <w:rPr>
          <w:rFonts w:asciiTheme="majorHAnsi" w:eastAsia="Calibri" w:hAnsiTheme="majorHAnsi" w:cs="Calibri"/>
        </w:rPr>
        <w:t>j</w:t>
      </w:r>
      <w:r w:rsidRPr="00E61217">
        <w:rPr>
          <w:rFonts w:asciiTheme="majorHAnsi" w:eastAsia="Calibri" w:hAnsiTheme="majorHAnsi" w:cs="Calibri"/>
          <w:spacing w:val="1"/>
        </w:rPr>
        <w:t>ob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6"/>
        </w:rPr>
        <w:t xml:space="preserve"> 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9"/>
        </w:rPr>
        <w:t xml:space="preserve"> 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ci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3"/>
        </w:rPr>
        <w:t xml:space="preserve"> </w:t>
      </w:r>
      <w:r w:rsidRPr="00E61217">
        <w:rPr>
          <w:rFonts w:asciiTheme="majorHAnsi" w:eastAsia="Calibri" w:hAnsiTheme="majorHAnsi" w:cs="Calibri"/>
        </w:rPr>
        <w:t>it</w:t>
      </w:r>
      <w:r w:rsidRPr="00E61217">
        <w:rPr>
          <w:rFonts w:asciiTheme="majorHAnsi" w:eastAsia="Calibri" w:hAnsiTheme="majorHAnsi" w:cs="Calibri"/>
          <w:spacing w:val="10"/>
        </w:rPr>
        <w:t xml:space="preserve"> </w:t>
      </w:r>
      <w:r w:rsidRPr="00E61217">
        <w:rPr>
          <w:rFonts w:asciiTheme="majorHAnsi" w:eastAsia="Calibri" w:hAnsiTheme="majorHAnsi" w:cs="Calibri"/>
        </w:rPr>
        <w:t>is</w:t>
      </w:r>
      <w:r w:rsidRPr="00E61217">
        <w:rPr>
          <w:rFonts w:asciiTheme="majorHAnsi" w:eastAsia="Calibri" w:hAnsiTheme="majorHAnsi" w:cs="Calibri"/>
          <w:spacing w:val="8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 t</w:t>
      </w:r>
      <w:r w:rsidRPr="00E61217">
        <w:rPr>
          <w:rFonts w:asciiTheme="majorHAnsi" w:eastAsia="Calibri" w:hAnsiTheme="majorHAnsi" w:cs="Calibri"/>
          <w:spacing w:val="1"/>
        </w:rPr>
        <w:t>ha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yo</w:t>
      </w:r>
      <w:r w:rsidRPr="00E61217">
        <w:rPr>
          <w:rFonts w:asciiTheme="majorHAnsi" w:eastAsia="Calibri" w:hAnsiTheme="majorHAnsi" w:cs="Calibri"/>
        </w:rPr>
        <w:t>u</w:t>
      </w:r>
      <w:r w:rsidRPr="00E61217">
        <w:rPr>
          <w:rFonts w:asciiTheme="majorHAnsi" w:eastAsia="Calibri" w:hAnsiTheme="majorHAnsi" w:cs="Calibri"/>
          <w:spacing w:val="8"/>
        </w:rPr>
        <w:t xml:space="preserve"> </w:t>
      </w:r>
      <w:r w:rsidRPr="00E61217">
        <w:rPr>
          <w:rFonts w:asciiTheme="majorHAnsi" w:eastAsia="Calibri" w:hAnsiTheme="majorHAnsi" w:cs="Calibri"/>
        </w:rPr>
        <w:t>cr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te</w:t>
      </w:r>
      <w:r w:rsidRPr="00E61217">
        <w:rPr>
          <w:rFonts w:asciiTheme="majorHAnsi" w:eastAsia="Calibri" w:hAnsiTheme="majorHAnsi" w:cs="Calibri"/>
          <w:spacing w:val="5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0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4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u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6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7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  <w:spacing w:val="3"/>
        </w:rPr>
        <w:t>u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</w:rPr>
        <w:t>e B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il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il</w:t>
      </w:r>
      <w:r w:rsidRPr="00E61217">
        <w:rPr>
          <w:rFonts w:asciiTheme="majorHAnsi" w:eastAsia="Calibri" w:hAnsiTheme="majorHAnsi" w:cs="Calibri"/>
          <w:spacing w:val="1"/>
        </w:rPr>
        <w:t>ab</w:t>
      </w:r>
      <w:r w:rsidRPr="00E61217">
        <w:rPr>
          <w:rFonts w:asciiTheme="majorHAnsi" w:eastAsia="Calibri" w:hAnsiTheme="majorHAnsi" w:cs="Calibri"/>
        </w:rPr>
        <w:t>le</w:t>
      </w:r>
      <w:r w:rsidRPr="00E61217">
        <w:rPr>
          <w:rFonts w:asciiTheme="majorHAnsi" w:eastAsia="Calibri" w:hAnsiTheme="majorHAnsi" w:cs="Calibri"/>
          <w:spacing w:val="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2"/>
        </w:rPr>
        <w:t>S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1"/>
        </w:rPr>
        <w:t>J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3"/>
        </w:rPr>
        <w:t>b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3"/>
        </w:rPr>
        <w:t xml:space="preserve"> </w:t>
      </w:r>
      <w:r w:rsidRPr="00E61217">
        <w:rPr>
          <w:rFonts w:asciiTheme="majorHAnsi" w:eastAsia="Calibri" w:hAnsiTheme="majorHAnsi" w:cs="Calibri"/>
        </w:rPr>
        <w:t>(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8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y’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we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3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).</w:t>
      </w:r>
      <w:r w:rsidRPr="00E61217">
        <w:rPr>
          <w:rFonts w:asciiTheme="majorHAnsi" w:eastAsia="Calibri" w:hAnsiTheme="majorHAnsi" w:cs="Calibri"/>
          <w:spacing w:val="2"/>
        </w:rPr>
        <w:t xml:space="preserve"> F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3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oy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rs 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qu</w:t>
      </w:r>
      <w:r w:rsidRPr="00E61217">
        <w:rPr>
          <w:rFonts w:asciiTheme="majorHAnsi" w:eastAsia="Calibri" w:hAnsiTheme="majorHAnsi" w:cs="Calibri"/>
        </w:rPr>
        <w:t>ire</w:t>
      </w:r>
      <w:r w:rsidRPr="00E61217">
        <w:rPr>
          <w:rFonts w:asciiTheme="majorHAnsi" w:eastAsia="Calibri" w:hAnsiTheme="majorHAnsi" w:cs="Calibri"/>
          <w:spacing w:val="4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0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re</w:t>
      </w:r>
      <w:r w:rsidRPr="00E61217">
        <w:rPr>
          <w:rFonts w:asciiTheme="majorHAnsi" w:eastAsia="Calibri" w:hAnsiTheme="majorHAnsi" w:cs="Calibri"/>
          <w:spacing w:val="5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1"/>
        </w:rPr>
        <w:t xml:space="preserve"> 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ta</w:t>
      </w:r>
      <w:r w:rsidRPr="00E61217">
        <w:rPr>
          <w:rFonts w:asciiTheme="majorHAnsi" w:eastAsia="Calibri" w:hAnsiTheme="majorHAnsi" w:cs="Calibri"/>
        </w:rPr>
        <w:t>il 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an</w:t>
      </w:r>
      <w:r w:rsidRPr="00E61217">
        <w:rPr>
          <w:rFonts w:asciiTheme="majorHAnsi" w:eastAsia="Calibri" w:hAnsiTheme="majorHAnsi" w:cs="Calibri"/>
          <w:spacing w:val="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oun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2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5"/>
        </w:rPr>
        <w:t xml:space="preserve"> 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</w:rPr>
        <w:t>iti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n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/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</w:rPr>
        <w:t>V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you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fe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3"/>
        </w:rPr>
        <w:t>u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y</w:t>
      </w:r>
      <w:r w:rsidRPr="00E61217">
        <w:rPr>
          <w:rFonts w:asciiTheme="majorHAnsi" w:eastAsia="Calibri" w:hAnsiTheme="majorHAnsi" w:cs="Calibri"/>
          <w:spacing w:val="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2"/>
        </w:rPr>
        <w:t xml:space="preserve"> </w:t>
      </w:r>
      <w:r w:rsidRPr="00E61217">
        <w:rPr>
          <w:rFonts w:asciiTheme="majorHAnsi" w:eastAsia="Calibri" w:hAnsiTheme="majorHAnsi" w:cs="Calibri"/>
        </w:rPr>
        <w:t>3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5</w:t>
      </w:r>
      <w:r w:rsidRPr="00E61217">
        <w:rPr>
          <w:rFonts w:asciiTheme="majorHAnsi" w:eastAsia="Calibri" w:hAnsiTheme="majorHAnsi" w:cs="Calibri"/>
          <w:spacing w:val="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pa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g.</w:t>
      </w:r>
      <w:r w:rsidRPr="00E61217">
        <w:rPr>
          <w:rFonts w:asciiTheme="majorHAnsi" w:eastAsia="Calibri" w:hAnsiTheme="majorHAnsi" w:cs="Calibri"/>
          <w:spacing w:val="1"/>
        </w:rPr>
        <w:t xml:space="preserve"> </w:t>
      </w: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1"/>
        </w:rPr>
        <w:t xml:space="preserve"> u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1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1"/>
        </w:rPr>
        <w:t xml:space="preserve"> </w:t>
      </w:r>
      <w:r w:rsidRPr="00E61217">
        <w:rPr>
          <w:rFonts w:asciiTheme="majorHAnsi" w:eastAsia="Calibri" w:hAnsiTheme="majorHAnsi" w:cs="Calibri"/>
        </w:rPr>
        <w:t>B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il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 xml:space="preserve">r,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ll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-1"/>
        </w:rPr>
        <w:t xml:space="preserve"> 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ch</w:t>
      </w:r>
      <w:r w:rsidRPr="00E61217">
        <w:rPr>
          <w:rFonts w:asciiTheme="majorHAnsi" w:eastAsia="Calibri" w:hAnsiTheme="majorHAnsi" w:cs="Calibri"/>
          <w:spacing w:val="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 xml:space="preserve">and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ill</w:t>
      </w:r>
      <w:r w:rsidRPr="00E61217">
        <w:rPr>
          <w:rFonts w:asciiTheme="majorHAnsi" w:eastAsia="Calibri" w:hAnsiTheme="majorHAnsi" w:cs="Calibri"/>
          <w:spacing w:val="6"/>
        </w:rPr>
        <w:t xml:space="preserve"> 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7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bo</w:t>
      </w:r>
      <w:r w:rsidRPr="00E61217">
        <w:rPr>
          <w:rFonts w:asciiTheme="majorHAnsi" w:eastAsia="Calibri" w:hAnsiTheme="majorHAnsi" w:cs="Calibri"/>
        </w:rPr>
        <w:t>x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v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 xml:space="preserve">r </w:t>
      </w:r>
      <w:r w:rsidRPr="00E61217">
        <w:rPr>
          <w:rFonts w:asciiTheme="majorHAnsi" w:eastAsia="Calibri" w:hAnsiTheme="majorHAnsi" w:cs="Calibri"/>
          <w:spacing w:val="1"/>
        </w:rPr>
        <w:t>yo</w:t>
      </w:r>
      <w:r w:rsidRPr="00E61217">
        <w:rPr>
          <w:rFonts w:asciiTheme="majorHAnsi" w:eastAsia="Calibri" w:hAnsiTheme="majorHAnsi" w:cs="Calibri"/>
        </w:rPr>
        <w:t>u</w:t>
      </w:r>
      <w:r w:rsidRPr="00E61217">
        <w:rPr>
          <w:rFonts w:asciiTheme="majorHAnsi" w:eastAsia="Calibri" w:hAnsiTheme="majorHAnsi" w:cs="Calibri"/>
          <w:spacing w:val="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se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4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8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r.</w:t>
      </w:r>
      <w:r w:rsidRPr="00E61217">
        <w:rPr>
          <w:rFonts w:asciiTheme="majorHAnsi" w:eastAsia="Calibri" w:hAnsiTheme="majorHAnsi" w:cs="Calibri"/>
          <w:spacing w:val="4"/>
        </w:rPr>
        <w:t xml:space="preserve"> 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3"/>
        </w:rPr>
        <w:t>a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le</w:t>
      </w:r>
      <w:r w:rsidRPr="00E61217">
        <w:rPr>
          <w:rFonts w:asciiTheme="majorHAnsi" w:eastAsia="Calibri" w:hAnsiTheme="majorHAnsi" w:cs="Calibri"/>
          <w:spacing w:val="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sh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at</w:t>
      </w:r>
      <w:r w:rsidRPr="00E61217">
        <w:rPr>
          <w:rFonts w:asciiTheme="majorHAnsi" w:eastAsia="Calibri" w:hAnsiTheme="majorHAnsi" w:cs="Calibri"/>
          <w:spacing w:val="4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v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you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4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al</w:t>
      </w:r>
      <w:r w:rsidRPr="00E61217">
        <w:rPr>
          <w:rFonts w:asciiTheme="majorHAnsi" w:eastAsia="Calibri" w:hAnsiTheme="majorHAnsi" w:cs="Calibri"/>
          <w:spacing w:val="4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  <w:spacing w:val="3"/>
        </w:rPr>
        <w:t>u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1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</w:rPr>
        <w:t>ig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3"/>
        </w:rPr>
        <w:t xml:space="preserve"> 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k</w:t>
      </w:r>
      <w:r w:rsidRPr="00E61217">
        <w:rPr>
          <w:rFonts w:asciiTheme="majorHAnsi" w:eastAsia="Calibri" w:hAnsiTheme="majorHAnsi" w:cs="Calibri"/>
          <w:spacing w:val="5"/>
        </w:rPr>
        <w:t xml:space="preserve"> </w:t>
      </w: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1"/>
        </w:rPr>
        <w:t>k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bu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5"/>
        </w:rPr>
        <w:t xml:space="preserve"> </w:t>
      </w:r>
      <w:r w:rsidRPr="00E61217">
        <w:rPr>
          <w:rFonts w:asciiTheme="majorHAnsi" w:eastAsia="Calibri" w:hAnsiTheme="majorHAnsi" w:cs="Calibri"/>
          <w:b/>
          <w:i/>
        </w:rPr>
        <w:t xml:space="preserve">do </w:t>
      </w:r>
      <w:r w:rsidRPr="00E61217">
        <w:rPr>
          <w:rFonts w:asciiTheme="majorHAnsi" w:eastAsia="Calibri" w:hAnsiTheme="majorHAnsi" w:cs="Calibri"/>
          <w:b/>
          <w:i/>
          <w:spacing w:val="1"/>
        </w:rPr>
        <w:t>no</w:t>
      </w:r>
      <w:r w:rsidRPr="00E61217">
        <w:rPr>
          <w:rFonts w:asciiTheme="majorHAnsi" w:eastAsia="Calibri" w:hAnsiTheme="majorHAnsi" w:cs="Calibri"/>
          <w:b/>
          <w:i/>
        </w:rPr>
        <w:t>t</w:t>
      </w:r>
      <w:r w:rsidRPr="00E61217">
        <w:rPr>
          <w:rFonts w:asciiTheme="majorHAnsi" w:eastAsia="Calibri" w:hAnsiTheme="majorHAnsi" w:cs="Calibri"/>
          <w:b/>
          <w:i/>
          <w:spacing w:val="6"/>
        </w:rPr>
        <w:t xml:space="preserve"> </w:t>
      </w:r>
      <w:r w:rsidRPr="00E61217">
        <w:rPr>
          <w:rFonts w:asciiTheme="majorHAnsi" w:eastAsia="Calibri" w:hAnsiTheme="majorHAnsi" w:cs="Calibri"/>
          <w:b/>
          <w:i/>
        </w:rPr>
        <w:t>c</w:t>
      </w:r>
      <w:r w:rsidRPr="00E61217">
        <w:rPr>
          <w:rFonts w:asciiTheme="majorHAnsi" w:eastAsia="Calibri" w:hAnsiTheme="majorHAnsi" w:cs="Calibri"/>
          <w:b/>
          <w:i/>
          <w:spacing w:val="1"/>
        </w:rPr>
        <w:t>o</w:t>
      </w:r>
      <w:r w:rsidRPr="00E61217">
        <w:rPr>
          <w:rFonts w:asciiTheme="majorHAnsi" w:eastAsia="Calibri" w:hAnsiTheme="majorHAnsi" w:cs="Calibri"/>
          <w:b/>
          <w:i/>
        </w:rPr>
        <w:t>py</w:t>
      </w:r>
      <w:r w:rsidRPr="00E61217">
        <w:rPr>
          <w:rFonts w:asciiTheme="majorHAnsi" w:eastAsia="Calibri" w:hAnsiTheme="majorHAnsi" w:cs="Calibri"/>
          <w:b/>
          <w:i/>
          <w:spacing w:val="5"/>
        </w:rPr>
        <w:t xml:space="preserve"> </w:t>
      </w:r>
      <w:r w:rsidRPr="00E61217">
        <w:rPr>
          <w:rFonts w:asciiTheme="majorHAnsi" w:eastAsia="Calibri" w:hAnsiTheme="majorHAnsi" w:cs="Calibri"/>
          <w:b/>
          <w:i/>
          <w:spacing w:val="1"/>
        </w:rPr>
        <w:t>th</w:t>
      </w:r>
      <w:r w:rsidRPr="00E61217">
        <w:rPr>
          <w:rFonts w:asciiTheme="majorHAnsi" w:eastAsia="Calibri" w:hAnsiTheme="majorHAnsi" w:cs="Calibri"/>
          <w:b/>
          <w:i/>
          <w:spacing w:val="-1"/>
        </w:rPr>
        <w:t>i</w:t>
      </w:r>
      <w:r w:rsidRPr="00E61217">
        <w:rPr>
          <w:rFonts w:asciiTheme="majorHAnsi" w:eastAsia="Calibri" w:hAnsiTheme="majorHAnsi" w:cs="Calibri"/>
          <w:b/>
          <w:i/>
        </w:rPr>
        <w:t>s</w:t>
      </w:r>
      <w:r w:rsidRPr="00E61217">
        <w:rPr>
          <w:rFonts w:asciiTheme="majorHAnsi" w:eastAsia="Calibri" w:hAnsiTheme="majorHAnsi" w:cs="Calibri"/>
          <w:b/>
          <w:i/>
          <w:spacing w:val="7"/>
        </w:rPr>
        <w:t xml:space="preserve"> </w:t>
      </w:r>
      <w:r w:rsidRPr="00E61217">
        <w:rPr>
          <w:rFonts w:asciiTheme="majorHAnsi" w:eastAsia="Calibri" w:hAnsiTheme="majorHAnsi" w:cs="Calibri"/>
          <w:b/>
          <w:i/>
          <w:spacing w:val="-1"/>
        </w:rPr>
        <w:t>f</w:t>
      </w:r>
      <w:r w:rsidRPr="00E61217">
        <w:rPr>
          <w:rFonts w:asciiTheme="majorHAnsi" w:eastAsia="Calibri" w:hAnsiTheme="majorHAnsi" w:cs="Calibri"/>
          <w:b/>
          <w:i/>
          <w:spacing w:val="1"/>
        </w:rPr>
        <w:t>o</w:t>
      </w:r>
      <w:r w:rsidRPr="00E61217">
        <w:rPr>
          <w:rFonts w:asciiTheme="majorHAnsi" w:eastAsia="Calibri" w:hAnsiTheme="majorHAnsi" w:cs="Calibri"/>
          <w:b/>
          <w:i/>
          <w:spacing w:val="-1"/>
        </w:rPr>
        <w:t>r</w:t>
      </w:r>
      <w:r w:rsidRPr="00E61217">
        <w:rPr>
          <w:rFonts w:asciiTheme="majorHAnsi" w:eastAsia="Calibri" w:hAnsiTheme="majorHAnsi" w:cs="Calibri"/>
          <w:b/>
          <w:i/>
          <w:spacing w:val="1"/>
        </w:rPr>
        <w:t>ma</w:t>
      </w:r>
      <w:r w:rsidRPr="00E61217">
        <w:rPr>
          <w:rFonts w:asciiTheme="majorHAnsi" w:eastAsia="Calibri" w:hAnsiTheme="majorHAnsi" w:cs="Calibri"/>
          <w:b/>
          <w:i/>
        </w:rPr>
        <w:t>t</w:t>
      </w:r>
      <w:r w:rsidRPr="00E61217">
        <w:rPr>
          <w:rFonts w:asciiTheme="majorHAnsi" w:eastAsia="Calibri" w:hAnsiTheme="majorHAnsi" w:cs="Calibri"/>
          <w:b/>
          <w:i/>
          <w:spacing w:val="4"/>
        </w:rPr>
        <w:t xml:space="preserve"> </w:t>
      </w:r>
      <w:r w:rsidRPr="00E61217">
        <w:rPr>
          <w:rFonts w:asciiTheme="majorHAnsi" w:eastAsia="Calibri" w:hAnsiTheme="majorHAnsi" w:cs="Calibri"/>
          <w:b/>
          <w:i/>
        </w:rPr>
        <w:t>w</w:t>
      </w:r>
      <w:r w:rsidRPr="00E61217">
        <w:rPr>
          <w:rFonts w:asciiTheme="majorHAnsi" w:eastAsia="Calibri" w:hAnsiTheme="majorHAnsi" w:cs="Calibri"/>
          <w:b/>
          <w:i/>
          <w:spacing w:val="-1"/>
        </w:rPr>
        <w:t>i</w:t>
      </w:r>
      <w:r w:rsidRPr="00E61217">
        <w:rPr>
          <w:rFonts w:asciiTheme="majorHAnsi" w:eastAsia="Calibri" w:hAnsiTheme="majorHAnsi" w:cs="Calibri"/>
          <w:b/>
          <w:i/>
          <w:spacing w:val="1"/>
        </w:rPr>
        <w:t>thou</w:t>
      </w:r>
      <w:r w:rsidRPr="00E61217">
        <w:rPr>
          <w:rFonts w:asciiTheme="majorHAnsi" w:eastAsia="Calibri" w:hAnsiTheme="majorHAnsi" w:cs="Calibri"/>
          <w:b/>
          <w:i/>
        </w:rPr>
        <w:t>t</w:t>
      </w:r>
      <w:r w:rsidRPr="00E61217">
        <w:rPr>
          <w:rFonts w:asciiTheme="majorHAnsi" w:eastAsia="Calibri" w:hAnsiTheme="majorHAnsi" w:cs="Calibri"/>
          <w:b/>
          <w:i/>
          <w:spacing w:val="2"/>
        </w:rPr>
        <w:t xml:space="preserve"> </w:t>
      </w:r>
      <w:r w:rsidRPr="00E61217">
        <w:rPr>
          <w:rFonts w:asciiTheme="majorHAnsi" w:eastAsia="Calibri" w:hAnsiTheme="majorHAnsi" w:cs="Calibri"/>
          <w:b/>
          <w:i/>
          <w:spacing w:val="1"/>
        </w:rPr>
        <w:t>us</w:t>
      </w:r>
      <w:r w:rsidRPr="00E61217">
        <w:rPr>
          <w:rFonts w:asciiTheme="majorHAnsi" w:eastAsia="Calibri" w:hAnsiTheme="majorHAnsi" w:cs="Calibri"/>
          <w:b/>
          <w:i/>
          <w:spacing w:val="-1"/>
        </w:rPr>
        <w:t>i</w:t>
      </w:r>
      <w:r w:rsidRPr="00E61217">
        <w:rPr>
          <w:rFonts w:asciiTheme="majorHAnsi" w:eastAsia="Calibri" w:hAnsiTheme="majorHAnsi" w:cs="Calibri"/>
          <w:b/>
          <w:i/>
          <w:spacing w:val="1"/>
        </w:rPr>
        <w:t>n</w:t>
      </w:r>
      <w:r w:rsidRPr="00E61217">
        <w:rPr>
          <w:rFonts w:asciiTheme="majorHAnsi" w:eastAsia="Calibri" w:hAnsiTheme="majorHAnsi" w:cs="Calibri"/>
          <w:b/>
          <w:i/>
        </w:rPr>
        <w:t>g</w:t>
      </w:r>
      <w:r w:rsidRPr="00E61217">
        <w:rPr>
          <w:rFonts w:asciiTheme="majorHAnsi" w:eastAsia="Calibri" w:hAnsiTheme="majorHAnsi" w:cs="Calibri"/>
          <w:b/>
          <w:i/>
          <w:spacing w:val="4"/>
        </w:rPr>
        <w:t xml:space="preserve"> </w:t>
      </w:r>
      <w:r w:rsidRPr="00E61217">
        <w:rPr>
          <w:rFonts w:asciiTheme="majorHAnsi" w:eastAsia="Calibri" w:hAnsiTheme="majorHAnsi" w:cs="Calibri"/>
          <w:b/>
          <w:i/>
          <w:spacing w:val="1"/>
        </w:rPr>
        <w:t>th</w:t>
      </w:r>
      <w:r w:rsidRPr="00E61217">
        <w:rPr>
          <w:rFonts w:asciiTheme="majorHAnsi" w:eastAsia="Calibri" w:hAnsiTheme="majorHAnsi" w:cs="Calibri"/>
          <w:b/>
          <w:i/>
        </w:rPr>
        <w:t>e</w:t>
      </w:r>
      <w:r w:rsidRPr="00E61217">
        <w:rPr>
          <w:rFonts w:asciiTheme="majorHAnsi" w:eastAsia="Calibri" w:hAnsiTheme="majorHAnsi" w:cs="Calibri"/>
          <w:b/>
          <w:i/>
          <w:spacing w:val="6"/>
        </w:rPr>
        <w:t xml:space="preserve"> </w:t>
      </w:r>
      <w:r w:rsidRPr="00E61217">
        <w:rPr>
          <w:rFonts w:asciiTheme="majorHAnsi" w:eastAsia="Calibri" w:hAnsiTheme="majorHAnsi" w:cs="Calibri"/>
          <w:b/>
          <w:i/>
          <w:spacing w:val="1"/>
        </w:rPr>
        <w:t>Bu</w:t>
      </w:r>
      <w:r w:rsidRPr="00E61217">
        <w:rPr>
          <w:rFonts w:asciiTheme="majorHAnsi" w:eastAsia="Calibri" w:hAnsiTheme="majorHAnsi" w:cs="Calibri"/>
          <w:b/>
          <w:i/>
          <w:spacing w:val="-1"/>
        </w:rPr>
        <w:t>il</w:t>
      </w:r>
      <w:r w:rsidRPr="00E61217">
        <w:rPr>
          <w:rFonts w:asciiTheme="majorHAnsi" w:eastAsia="Calibri" w:hAnsiTheme="majorHAnsi" w:cs="Calibri"/>
          <w:b/>
          <w:i/>
        </w:rPr>
        <w:t>d</w:t>
      </w:r>
      <w:r w:rsidRPr="00E61217">
        <w:rPr>
          <w:rFonts w:asciiTheme="majorHAnsi" w:eastAsia="Calibri" w:hAnsiTheme="majorHAnsi" w:cs="Calibri"/>
          <w:b/>
          <w:i/>
          <w:spacing w:val="1"/>
        </w:rPr>
        <w:t>e</w:t>
      </w:r>
      <w:r w:rsidRPr="00E61217">
        <w:rPr>
          <w:rFonts w:asciiTheme="majorHAnsi" w:eastAsia="Calibri" w:hAnsiTheme="majorHAnsi" w:cs="Calibri"/>
          <w:b/>
          <w:i/>
        </w:rPr>
        <w:t>r</w:t>
      </w:r>
      <w:r w:rsidRPr="00E61217">
        <w:rPr>
          <w:rFonts w:asciiTheme="majorHAnsi" w:eastAsia="Calibri" w:hAnsiTheme="majorHAnsi" w:cs="Calibri"/>
          <w:b/>
          <w:i/>
          <w:spacing w:val="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6"/>
        </w:rPr>
        <w:t xml:space="preserve"> </w:t>
      </w:r>
      <w:r w:rsidRPr="00E61217">
        <w:rPr>
          <w:rFonts w:asciiTheme="majorHAnsi" w:eastAsia="Calibri" w:hAnsiTheme="majorHAnsi" w:cs="Calibri"/>
        </w:rPr>
        <w:t>is</w:t>
      </w:r>
      <w:r w:rsidRPr="00E61217">
        <w:rPr>
          <w:rFonts w:asciiTheme="majorHAnsi" w:eastAsia="Calibri" w:hAnsiTheme="majorHAnsi" w:cs="Calibri"/>
          <w:spacing w:val="7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</w:rPr>
        <w:t>ll</w:t>
      </w:r>
      <w:r w:rsidRPr="00E61217">
        <w:rPr>
          <w:rFonts w:asciiTheme="majorHAnsi" w:eastAsia="Calibri" w:hAnsiTheme="majorHAnsi" w:cs="Calibri"/>
          <w:spacing w:val="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no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ho</w:t>
      </w: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y</w:t>
      </w:r>
      <w:r w:rsidRPr="00E61217">
        <w:rPr>
          <w:rFonts w:asciiTheme="majorHAnsi" w:eastAsia="Calibri" w:hAnsiTheme="majorHAnsi" w:cs="Calibri"/>
          <w:spacing w:val="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upda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1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8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t.</w:t>
      </w:r>
      <w:r w:rsidRPr="00E61217">
        <w:rPr>
          <w:rFonts w:asciiTheme="majorHAnsi" w:eastAsia="Calibri" w:hAnsiTheme="majorHAnsi" w:cs="Calibri"/>
          <w:spacing w:val="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5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ap</w:t>
      </w:r>
      <w:r w:rsidRPr="00E61217">
        <w:rPr>
          <w:rFonts w:asciiTheme="majorHAnsi" w:eastAsia="Calibri" w:hAnsiTheme="majorHAnsi" w:cs="Calibri"/>
        </w:rPr>
        <w:t>it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1"/>
        </w:rPr>
        <w:t>z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1"/>
        </w:rPr>
        <w:t xml:space="preserve"> k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3"/>
        </w:rPr>
        <w:t>y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s in</w:t>
      </w:r>
      <w:r w:rsidRPr="00E61217">
        <w:rPr>
          <w:rFonts w:asciiTheme="majorHAnsi" w:eastAsia="Calibri" w:hAnsiTheme="majorHAnsi" w:cs="Calibri"/>
          <w:spacing w:val="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ch</w:t>
      </w:r>
      <w:r w:rsidRPr="00E61217">
        <w:rPr>
          <w:rFonts w:asciiTheme="majorHAnsi" w:eastAsia="Calibri" w:hAnsiTheme="majorHAnsi" w:cs="Calibri"/>
          <w:spacing w:val="6"/>
        </w:rPr>
        <w:t xml:space="preserve"> </w:t>
      </w:r>
      <w:r w:rsidRPr="00E61217">
        <w:rPr>
          <w:rFonts w:asciiTheme="majorHAnsi" w:eastAsia="Calibri" w:hAnsiTheme="majorHAnsi" w:cs="Calibri"/>
        </w:rPr>
        <w:t>j</w:t>
      </w:r>
      <w:r w:rsidRPr="00E61217">
        <w:rPr>
          <w:rFonts w:asciiTheme="majorHAnsi" w:eastAsia="Calibri" w:hAnsiTheme="majorHAnsi" w:cs="Calibri"/>
          <w:spacing w:val="1"/>
        </w:rPr>
        <w:t>ob b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ck</w:t>
      </w:r>
      <w:r w:rsidRPr="00E61217">
        <w:rPr>
          <w:rFonts w:asciiTheme="majorHAnsi" w:eastAsia="Calibri" w:hAnsiTheme="majorHAnsi" w:cs="Calibri"/>
          <w:spacing w:val="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re</w:t>
      </w:r>
      <w:r w:rsidRPr="00E61217">
        <w:rPr>
          <w:rFonts w:asciiTheme="majorHAnsi" w:eastAsia="Calibri" w:hAnsiTheme="majorHAnsi" w:cs="Calibri"/>
          <w:spacing w:val="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8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cy</w:t>
      </w:r>
      <w:r w:rsidRPr="00E61217">
        <w:rPr>
          <w:rFonts w:asciiTheme="majorHAnsi" w:eastAsia="Calibri" w:hAnsiTheme="majorHAnsi" w:cs="Calibri"/>
          <w:spacing w:val="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ann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t, its</w:t>
      </w:r>
      <w:r w:rsidRPr="00E61217">
        <w:rPr>
          <w:rFonts w:asciiTheme="majorHAnsi" w:eastAsia="Calibri" w:hAnsiTheme="majorHAnsi" w:cs="Calibri"/>
          <w:spacing w:val="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cc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ny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 xml:space="preserve">g </w:t>
      </w:r>
      <w:r w:rsidRPr="00E61217">
        <w:rPr>
          <w:rFonts w:asciiTheme="majorHAnsi" w:eastAsia="Calibri" w:hAnsiTheme="majorHAnsi" w:cs="Calibri"/>
          <w:spacing w:val="1"/>
        </w:rPr>
        <w:t>app</w:t>
      </w:r>
      <w:r w:rsidRPr="00E61217">
        <w:rPr>
          <w:rFonts w:asciiTheme="majorHAnsi" w:eastAsia="Calibri" w:hAnsiTheme="majorHAnsi" w:cs="Calibri"/>
        </w:rPr>
        <w:t>lic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qu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onn</w:t>
      </w:r>
      <w:r w:rsidRPr="00E61217">
        <w:rPr>
          <w:rFonts w:asciiTheme="majorHAnsi" w:eastAsia="Calibri" w:hAnsiTheme="majorHAnsi" w:cs="Calibri"/>
        </w:rPr>
        <w:t>aire</w:t>
      </w:r>
      <w:r w:rsidRPr="00E61217">
        <w:rPr>
          <w:rFonts w:asciiTheme="majorHAnsi" w:eastAsia="Calibri" w:hAnsiTheme="majorHAnsi" w:cs="Calibri"/>
          <w:spacing w:val="1"/>
        </w:rPr>
        <w:t xml:space="preserve"> and</w:t>
      </w:r>
      <w:r w:rsidRPr="00E61217">
        <w:rPr>
          <w:rFonts w:asciiTheme="majorHAnsi" w:eastAsia="Calibri" w:hAnsiTheme="majorHAnsi" w:cs="Calibri"/>
        </w:rPr>
        <w:t>/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7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9"/>
        </w:rPr>
        <w:t xml:space="preserve"> 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6"/>
        </w:rPr>
        <w:t xml:space="preserve"> 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 xml:space="preserve">n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as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 xml:space="preserve">s </w:t>
      </w:r>
      <w:r w:rsidRPr="00E61217">
        <w:rPr>
          <w:rFonts w:asciiTheme="majorHAnsi" w:eastAsia="Calibri" w:hAnsiTheme="majorHAnsi" w:cs="Calibri"/>
          <w:spacing w:val="1"/>
        </w:rPr>
        <w:t>pa</w:t>
      </w:r>
      <w:r w:rsidRPr="00E61217">
        <w:rPr>
          <w:rFonts w:asciiTheme="majorHAnsi" w:eastAsia="Calibri" w:hAnsiTheme="majorHAnsi" w:cs="Calibri"/>
        </w:rPr>
        <w:t>ge</w:t>
      </w:r>
      <w:r w:rsidRPr="00E61217">
        <w:rPr>
          <w:rFonts w:asciiTheme="majorHAnsi" w:eastAsia="Calibri" w:hAnsiTheme="majorHAnsi" w:cs="Calibri"/>
          <w:spacing w:val="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11"/>
        </w:rPr>
        <w:t xml:space="preserve"> </w:t>
      </w:r>
      <w:r w:rsidRPr="00E61217">
        <w:rPr>
          <w:rFonts w:asciiTheme="majorHAnsi" w:eastAsia="Calibri" w:hAnsiTheme="majorHAnsi" w:cs="Calibri"/>
        </w:rPr>
        <w:t>OPM</w:t>
      </w:r>
      <w:r w:rsidRPr="00E61217">
        <w:rPr>
          <w:rFonts w:asciiTheme="majorHAnsi" w:eastAsia="Calibri" w:hAnsiTheme="majorHAnsi" w:cs="Calibri"/>
          <w:spacing w:val="3"/>
        </w:rPr>
        <w:t>’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we</w:t>
      </w:r>
      <w:r w:rsidRPr="00E61217">
        <w:rPr>
          <w:rFonts w:asciiTheme="majorHAnsi" w:eastAsia="Calibri" w:hAnsiTheme="majorHAnsi" w:cs="Calibri"/>
          <w:spacing w:val="3"/>
        </w:rPr>
        <w:t>b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.</w:t>
      </w:r>
      <w:r w:rsidRPr="00E61217">
        <w:rPr>
          <w:rFonts w:asciiTheme="majorHAnsi" w:eastAsia="Calibri" w:hAnsiTheme="majorHAnsi" w:cs="Calibri"/>
          <w:spacing w:val="5"/>
        </w:rPr>
        <w:t xml:space="preserve"> 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0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a</w:t>
      </w:r>
      <w:r w:rsidRPr="00E61217">
        <w:rPr>
          <w:rFonts w:asciiTheme="majorHAnsi" w:eastAsia="Calibri" w:hAnsiTheme="majorHAnsi" w:cs="Calibri"/>
          <w:spacing w:val="-1"/>
        </w:rPr>
        <w:t>ss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ce</w:t>
      </w:r>
      <w:r w:rsidRPr="00E61217">
        <w:rPr>
          <w:rFonts w:asciiTheme="majorHAnsi" w:eastAsia="Calibri" w:hAnsiTheme="majorHAnsi" w:cs="Calibri"/>
          <w:spacing w:val="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2"/>
        </w:rPr>
        <w:t>l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du</w:t>
      </w:r>
      <w:r w:rsidRPr="00E61217">
        <w:rPr>
          <w:rFonts w:asciiTheme="majorHAnsi" w:eastAsia="Calibri" w:hAnsiTheme="majorHAnsi" w:cs="Calibri"/>
        </w:rPr>
        <w:t>le</w:t>
      </w:r>
      <w:r w:rsidRPr="00E61217">
        <w:rPr>
          <w:rFonts w:asciiTheme="majorHAnsi" w:eastAsia="Calibri" w:hAnsiTheme="majorHAnsi" w:cs="Calibri"/>
          <w:spacing w:val="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1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appo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</w:rPr>
        <w:t>ith</w:t>
      </w:r>
      <w:r w:rsidRPr="00E61217">
        <w:rPr>
          <w:rFonts w:asciiTheme="majorHAnsi" w:eastAsia="Calibri" w:hAnsiTheme="majorHAnsi" w:cs="Calibri"/>
          <w:spacing w:val="10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  <w:spacing w:val="1"/>
        </w:rPr>
        <w:t>ov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rs</w:t>
      </w:r>
      <w:r w:rsidRPr="00E61217">
        <w:rPr>
          <w:rFonts w:asciiTheme="majorHAnsi" w:eastAsia="Calibri" w:hAnsiTheme="majorHAnsi" w:cs="Calibri"/>
          <w:spacing w:val="5"/>
        </w:rPr>
        <w:t xml:space="preserve"> 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3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t,</w:t>
      </w:r>
      <w:r w:rsidRPr="00E61217">
        <w:rPr>
          <w:rFonts w:asciiTheme="majorHAnsi" w:eastAsia="Calibri" w:hAnsiTheme="majorHAnsi" w:cs="Calibri"/>
          <w:spacing w:val="5"/>
        </w:rPr>
        <w:t xml:space="preserve"> 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i</w:t>
      </w:r>
      <w:r w:rsidRPr="00E61217">
        <w:rPr>
          <w:rFonts w:asciiTheme="majorHAnsi" w:eastAsia="Calibri" w:hAnsiTheme="majorHAnsi" w:cs="Calibri"/>
        </w:rPr>
        <w:t>e K</w:t>
      </w:r>
      <w:r w:rsidRPr="00E61217">
        <w:rPr>
          <w:rFonts w:asciiTheme="majorHAnsi" w:eastAsia="Calibri" w:hAnsiTheme="majorHAnsi" w:cs="Calibri"/>
          <w:spacing w:val="1"/>
        </w:rPr>
        <w:t>ok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&amp;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S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v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38"/>
        </w:rPr>
        <w:t xml:space="preserve"> </w:t>
      </w:r>
      <w:r w:rsidRPr="00E61217">
        <w:rPr>
          <w:rFonts w:asciiTheme="majorHAnsi" w:eastAsia="Calibri" w:hAnsiTheme="majorHAnsi" w:cs="Calibri"/>
          <w:spacing w:val="-42"/>
        </w:rPr>
        <w:t xml:space="preserve"> </w:t>
      </w:r>
      <w:hyperlink r:id="rId5">
        <w:r w:rsidRPr="00E61217">
          <w:rPr>
            <w:rFonts w:asciiTheme="majorHAnsi" w:eastAsia="Calibri" w:hAnsiTheme="majorHAnsi" w:cs="Calibri"/>
            <w:spacing w:val="1"/>
            <w:w w:val="99"/>
            <w:u w:val="single" w:color="0000FF"/>
          </w:rPr>
          <w:t>h</w:t>
        </w:r>
        <w:r w:rsidRPr="00E61217">
          <w:rPr>
            <w:rFonts w:asciiTheme="majorHAnsi" w:eastAsia="Calibri" w:hAnsiTheme="majorHAnsi" w:cs="Calibri"/>
            <w:w w:val="99"/>
            <w:u w:val="single" w:color="0000FF"/>
          </w:rPr>
          <w:t>tt</w:t>
        </w:r>
        <w:r w:rsidRPr="00E61217">
          <w:rPr>
            <w:rFonts w:asciiTheme="majorHAnsi" w:eastAsia="Calibri" w:hAnsiTheme="majorHAnsi" w:cs="Calibri"/>
            <w:spacing w:val="1"/>
            <w:w w:val="99"/>
            <w:u w:val="single" w:color="0000FF"/>
          </w:rPr>
          <w:t>p</w:t>
        </w:r>
        <w:r w:rsidRPr="00E61217">
          <w:rPr>
            <w:rFonts w:asciiTheme="majorHAnsi" w:eastAsia="Calibri" w:hAnsiTheme="majorHAnsi" w:cs="Calibri"/>
            <w:spacing w:val="-1"/>
            <w:w w:val="99"/>
            <w:u w:val="single" w:color="0000FF"/>
          </w:rPr>
          <w:t>:</w:t>
        </w:r>
        <w:r w:rsidRPr="00E61217">
          <w:rPr>
            <w:rFonts w:asciiTheme="majorHAnsi" w:eastAsia="Calibri" w:hAnsiTheme="majorHAnsi" w:cs="Calibri"/>
            <w:w w:val="99"/>
            <w:u w:val="single" w:color="0000FF"/>
          </w:rPr>
          <w:t>//g</w:t>
        </w:r>
        <w:r w:rsidRPr="00E61217">
          <w:rPr>
            <w:rFonts w:asciiTheme="majorHAnsi" w:eastAsia="Calibri" w:hAnsiTheme="majorHAnsi" w:cs="Calibri"/>
            <w:spacing w:val="1"/>
            <w:w w:val="99"/>
            <w:u w:val="single" w:color="0000FF"/>
          </w:rPr>
          <w:t>o</w:t>
        </w:r>
        <w:r w:rsidRPr="00E61217">
          <w:rPr>
            <w:rFonts w:asciiTheme="majorHAnsi" w:eastAsia="Calibri" w:hAnsiTheme="majorHAnsi" w:cs="Calibri"/>
            <w:w w:val="99"/>
            <w:u w:val="single" w:color="0000FF"/>
          </w:rPr>
          <w:t>.</w:t>
        </w:r>
        <w:r w:rsidRPr="00E61217">
          <w:rPr>
            <w:rFonts w:asciiTheme="majorHAnsi" w:eastAsia="Calibri" w:hAnsiTheme="majorHAnsi" w:cs="Calibri"/>
            <w:spacing w:val="-1"/>
            <w:w w:val="99"/>
            <w:u w:val="single" w:color="0000FF"/>
          </w:rPr>
          <w:t>w</w:t>
        </w:r>
        <w:r w:rsidRPr="00E61217">
          <w:rPr>
            <w:rFonts w:asciiTheme="majorHAnsi" w:eastAsia="Calibri" w:hAnsiTheme="majorHAnsi" w:cs="Calibri"/>
            <w:spacing w:val="2"/>
            <w:w w:val="99"/>
            <w:u w:val="single" w:color="0000FF"/>
          </w:rPr>
          <w:t>i</w:t>
        </w:r>
        <w:r w:rsidRPr="00E61217">
          <w:rPr>
            <w:rFonts w:asciiTheme="majorHAnsi" w:eastAsia="Calibri" w:hAnsiTheme="majorHAnsi" w:cs="Calibri"/>
            <w:spacing w:val="-1"/>
            <w:w w:val="99"/>
            <w:u w:val="single" w:color="0000FF"/>
          </w:rPr>
          <w:t>s</w:t>
        </w:r>
        <w:r w:rsidRPr="00E61217">
          <w:rPr>
            <w:rFonts w:asciiTheme="majorHAnsi" w:eastAsia="Calibri" w:hAnsiTheme="majorHAnsi" w:cs="Calibri"/>
            <w:w w:val="99"/>
            <w:u w:val="single" w:color="0000FF"/>
          </w:rPr>
          <w:t>c.</w:t>
        </w:r>
        <w:r w:rsidRPr="00E61217">
          <w:rPr>
            <w:rFonts w:asciiTheme="majorHAnsi" w:eastAsia="Calibri" w:hAnsiTheme="majorHAnsi" w:cs="Calibri"/>
            <w:spacing w:val="-1"/>
            <w:w w:val="99"/>
            <w:u w:val="single" w:color="0000FF"/>
          </w:rPr>
          <w:t>e</w:t>
        </w:r>
        <w:r w:rsidRPr="00E61217">
          <w:rPr>
            <w:rFonts w:asciiTheme="majorHAnsi" w:eastAsia="Calibri" w:hAnsiTheme="majorHAnsi" w:cs="Calibri"/>
            <w:spacing w:val="1"/>
            <w:w w:val="99"/>
            <w:u w:val="single" w:color="0000FF"/>
          </w:rPr>
          <w:t>du</w:t>
        </w:r>
        <w:r w:rsidRPr="00E61217">
          <w:rPr>
            <w:rFonts w:asciiTheme="majorHAnsi" w:eastAsia="Calibri" w:hAnsiTheme="majorHAnsi" w:cs="Calibri"/>
            <w:w w:val="99"/>
            <w:u w:val="single" w:color="0000FF"/>
          </w:rPr>
          <w:t>/</w:t>
        </w:r>
        <w:r w:rsidRPr="00E61217">
          <w:rPr>
            <w:rFonts w:asciiTheme="majorHAnsi" w:eastAsia="Calibri" w:hAnsiTheme="majorHAnsi" w:cs="Calibri"/>
            <w:spacing w:val="2"/>
            <w:w w:val="99"/>
            <w:u w:val="single" w:color="0000FF"/>
          </w:rPr>
          <w:t>1</w:t>
        </w:r>
        <w:r w:rsidRPr="00E61217">
          <w:rPr>
            <w:rFonts w:asciiTheme="majorHAnsi" w:eastAsia="Calibri" w:hAnsiTheme="majorHAnsi" w:cs="Calibri"/>
            <w:spacing w:val="-1"/>
            <w:w w:val="99"/>
            <w:u w:val="single" w:color="0000FF"/>
          </w:rPr>
          <w:t>m</w:t>
        </w:r>
        <w:r w:rsidRPr="00E61217">
          <w:rPr>
            <w:rFonts w:asciiTheme="majorHAnsi" w:eastAsia="Calibri" w:hAnsiTheme="majorHAnsi" w:cs="Calibri"/>
            <w:spacing w:val="2"/>
            <w:w w:val="99"/>
            <w:u w:val="single" w:color="0000FF"/>
          </w:rPr>
          <w:t>3</w:t>
        </w:r>
        <w:r w:rsidRPr="00E61217">
          <w:rPr>
            <w:rFonts w:asciiTheme="majorHAnsi" w:eastAsia="Calibri" w:hAnsiTheme="majorHAnsi" w:cs="Calibri"/>
            <w:spacing w:val="-1"/>
            <w:w w:val="99"/>
            <w:u w:val="single" w:color="0000FF"/>
          </w:rPr>
          <w:t>m</w:t>
        </w:r>
        <w:r w:rsidRPr="00E61217">
          <w:rPr>
            <w:rFonts w:asciiTheme="majorHAnsi" w:eastAsia="Calibri" w:hAnsiTheme="majorHAnsi" w:cs="Calibri"/>
            <w:w w:val="99"/>
            <w:u w:val="single" w:color="0000FF"/>
          </w:rPr>
          <w:t>72</w:t>
        </w:r>
        <w:r w:rsidRPr="00E61217">
          <w:rPr>
            <w:rFonts w:asciiTheme="majorHAnsi" w:eastAsia="Calibri" w:hAnsiTheme="majorHAnsi" w:cs="Calibri"/>
            <w:spacing w:val="3"/>
            <w:w w:val="99"/>
          </w:rPr>
          <w:t xml:space="preserve"> </w:t>
        </w:r>
        <w:r w:rsidRPr="00E61217">
          <w:rPr>
            <w:rFonts w:asciiTheme="majorHAnsi" w:eastAsia="Calibri" w:hAnsiTheme="majorHAnsi" w:cs="Calibri"/>
            <w:spacing w:val="1"/>
          </w:rPr>
          <w:t>a</w:t>
        </w:r>
      </w:hyperlink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it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1"/>
        </w:rPr>
        <w:t>ov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we</w:t>
      </w:r>
      <w:r w:rsidRPr="00E61217">
        <w:rPr>
          <w:rFonts w:asciiTheme="majorHAnsi" w:eastAsia="Calibri" w:hAnsiTheme="majorHAnsi" w:cs="Calibri"/>
          <w:spacing w:val="3"/>
        </w:rPr>
        <w:t>b</w:t>
      </w:r>
      <w:r w:rsidRPr="00E61217">
        <w:rPr>
          <w:rFonts w:asciiTheme="majorHAnsi" w:eastAsia="Calibri" w:hAnsiTheme="majorHAnsi" w:cs="Calibri"/>
          <w:spacing w:val="1"/>
        </w:rPr>
        <w:t>pa</w:t>
      </w:r>
      <w:r w:rsidRPr="00E61217">
        <w:rPr>
          <w:rFonts w:asciiTheme="majorHAnsi" w:eastAsia="Calibri" w:hAnsiTheme="majorHAnsi" w:cs="Calibri"/>
        </w:rPr>
        <w:t>ge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44"/>
        </w:rPr>
        <w:t xml:space="preserve"> </w:t>
      </w:r>
      <w:hyperlink r:id="rId6">
        <w:r w:rsidRPr="00E61217">
          <w:rPr>
            <w:rFonts w:asciiTheme="majorHAnsi" w:eastAsia="Calibri" w:hAnsiTheme="majorHAnsi" w:cs="Calibri"/>
            <w:spacing w:val="1"/>
            <w:u w:val="single" w:color="0000FF"/>
          </w:rPr>
          <w:t>h</w:t>
        </w:r>
        <w:r w:rsidRPr="00E61217">
          <w:rPr>
            <w:rFonts w:asciiTheme="majorHAnsi" w:eastAsia="Calibri" w:hAnsiTheme="majorHAnsi" w:cs="Calibri"/>
            <w:u w:val="single" w:color="0000FF"/>
          </w:rPr>
          <w:t>tt</w:t>
        </w:r>
        <w:r w:rsidRPr="00E61217">
          <w:rPr>
            <w:rFonts w:asciiTheme="majorHAnsi" w:eastAsia="Calibri" w:hAnsiTheme="majorHAnsi" w:cs="Calibri"/>
            <w:spacing w:val="1"/>
            <w:u w:val="single" w:color="0000FF"/>
          </w:rPr>
          <w:t>p</w:t>
        </w:r>
        <w:r w:rsidRPr="00E61217">
          <w:rPr>
            <w:rFonts w:asciiTheme="majorHAnsi" w:eastAsia="Calibri" w:hAnsiTheme="majorHAnsi" w:cs="Calibri"/>
            <w:spacing w:val="-1"/>
            <w:u w:val="single" w:color="0000FF"/>
          </w:rPr>
          <w:t>:</w:t>
        </w:r>
        <w:r w:rsidRPr="00E61217">
          <w:rPr>
            <w:rFonts w:asciiTheme="majorHAnsi" w:eastAsia="Calibri" w:hAnsiTheme="majorHAnsi" w:cs="Calibri"/>
            <w:u w:val="single" w:color="0000FF"/>
          </w:rPr>
          <w:t>//g</w:t>
        </w:r>
        <w:r w:rsidRPr="00E61217">
          <w:rPr>
            <w:rFonts w:asciiTheme="majorHAnsi" w:eastAsia="Calibri" w:hAnsiTheme="majorHAnsi" w:cs="Calibri"/>
            <w:spacing w:val="1"/>
            <w:u w:val="single" w:color="0000FF"/>
          </w:rPr>
          <w:t>o</w:t>
        </w:r>
        <w:r w:rsidRPr="00E61217">
          <w:rPr>
            <w:rFonts w:asciiTheme="majorHAnsi" w:eastAsia="Calibri" w:hAnsiTheme="majorHAnsi" w:cs="Calibri"/>
            <w:u w:val="single" w:color="0000FF"/>
          </w:rPr>
          <w:t>.</w:t>
        </w:r>
        <w:r w:rsidRPr="00E61217">
          <w:rPr>
            <w:rFonts w:asciiTheme="majorHAnsi" w:eastAsia="Calibri" w:hAnsiTheme="majorHAnsi" w:cs="Calibri"/>
            <w:spacing w:val="-1"/>
            <w:u w:val="single" w:color="0000FF"/>
          </w:rPr>
          <w:t>w</w:t>
        </w:r>
        <w:r w:rsidRPr="00E61217">
          <w:rPr>
            <w:rFonts w:asciiTheme="majorHAnsi" w:eastAsia="Calibri" w:hAnsiTheme="majorHAnsi" w:cs="Calibri"/>
            <w:spacing w:val="2"/>
            <w:u w:val="single" w:color="0000FF"/>
          </w:rPr>
          <w:t>i</w:t>
        </w:r>
        <w:r w:rsidRPr="00E61217">
          <w:rPr>
            <w:rFonts w:asciiTheme="majorHAnsi" w:eastAsia="Calibri" w:hAnsiTheme="majorHAnsi" w:cs="Calibri"/>
            <w:spacing w:val="-1"/>
            <w:u w:val="single" w:color="0000FF"/>
          </w:rPr>
          <w:t>s</w:t>
        </w:r>
        <w:r w:rsidRPr="00E61217">
          <w:rPr>
            <w:rFonts w:asciiTheme="majorHAnsi" w:eastAsia="Calibri" w:hAnsiTheme="majorHAnsi" w:cs="Calibri"/>
            <w:u w:val="single" w:color="0000FF"/>
          </w:rPr>
          <w:t>c.</w:t>
        </w:r>
        <w:r w:rsidRPr="00E61217">
          <w:rPr>
            <w:rFonts w:asciiTheme="majorHAnsi" w:eastAsia="Calibri" w:hAnsiTheme="majorHAnsi" w:cs="Calibri"/>
            <w:spacing w:val="-1"/>
            <w:u w:val="single" w:color="0000FF"/>
          </w:rPr>
          <w:t>e</w:t>
        </w:r>
        <w:r w:rsidRPr="00E61217">
          <w:rPr>
            <w:rFonts w:asciiTheme="majorHAnsi" w:eastAsia="Calibri" w:hAnsiTheme="majorHAnsi" w:cs="Calibri"/>
            <w:spacing w:val="1"/>
            <w:u w:val="single" w:color="0000FF"/>
          </w:rPr>
          <w:t>du</w:t>
        </w:r>
        <w:r w:rsidRPr="00E61217">
          <w:rPr>
            <w:rFonts w:asciiTheme="majorHAnsi" w:eastAsia="Calibri" w:hAnsiTheme="majorHAnsi" w:cs="Calibri"/>
            <w:u w:val="single" w:color="0000FF"/>
          </w:rPr>
          <w:t>/</w:t>
        </w:r>
        <w:r w:rsidRPr="00E61217">
          <w:rPr>
            <w:rFonts w:asciiTheme="majorHAnsi" w:eastAsia="Calibri" w:hAnsiTheme="majorHAnsi" w:cs="Calibri"/>
            <w:spacing w:val="2"/>
            <w:u w:val="single" w:color="0000FF"/>
          </w:rPr>
          <w:t>f</w:t>
        </w:r>
        <w:r w:rsidRPr="00E61217">
          <w:rPr>
            <w:rFonts w:asciiTheme="majorHAnsi" w:eastAsia="Calibri" w:hAnsiTheme="majorHAnsi" w:cs="Calibri"/>
            <w:u w:val="single" w:color="0000FF"/>
          </w:rPr>
          <w:t>l</w:t>
        </w:r>
        <w:r w:rsidRPr="00E61217">
          <w:rPr>
            <w:rFonts w:asciiTheme="majorHAnsi" w:eastAsia="Calibri" w:hAnsiTheme="majorHAnsi" w:cs="Calibri"/>
            <w:spacing w:val="2"/>
            <w:u w:val="single" w:color="0000FF"/>
          </w:rPr>
          <w:t>1</w:t>
        </w:r>
        <w:r w:rsidRPr="00E61217">
          <w:rPr>
            <w:rFonts w:asciiTheme="majorHAnsi" w:eastAsia="Calibri" w:hAnsiTheme="majorHAnsi" w:cs="Calibri"/>
            <w:u w:val="single" w:color="0000FF"/>
          </w:rPr>
          <w:t>98p</w:t>
        </w:r>
      </w:hyperlink>
    </w:p>
    <w:p w14:paraId="3D854AAE" w14:textId="77777777" w:rsidR="00BB343C" w:rsidRPr="00E61217" w:rsidRDefault="00BB343C">
      <w:pPr>
        <w:spacing w:before="9" w:line="240" w:lineRule="exact"/>
        <w:rPr>
          <w:rFonts w:asciiTheme="majorHAnsi" w:hAnsiTheme="majorHAnsi"/>
          <w:sz w:val="24"/>
          <w:szCs w:val="24"/>
        </w:rPr>
        <w:sectPr w:rsidR="00BB343C" w:rsidRPr="00E61217">
          <w:pgSz w:w="12240" w:h="15840"/>
          <w:pgMar w:top="660" w:right="600" w:bottom="280" w:left="600" w:header="720" w:footer="720" w:gutter="0"/>
          <w:cols w:space="720"/>
        </w:sectPr>
      </w:pPr>
    </w:p>
    <w:p w14:paraId="3D8EC216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28B8ADC5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4FEF27FF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24DE3BC7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7CA80879" w14:textId="77777777" w:rsidR="00BB343C" w:rsidRPr="00E61217" w:rsidRDefault="00BB343C">
      <w:pPr>
        <w:spacing w:before="1" w:line="200" w:lineRule="exact"/>
        <w:rPr>
          <w:rFonts w:asciiTheme="majorHAnsi" w:hAnsiTheme="majorHAnsi"/>
        </w:rPr>
      </w:pPr>
    </w:p>
    <w:p w14:paraId="5559F939" w14:textId="77777777" w:rsidR="00BB343C" w:rsidRPr="00E61217" w:rsidRDefault="00855110">
      <w:pPr>
        <w:spacing w:line="480" w:lineRule="atLeast"/>
        <w:ind w:left="120" w:right="1307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-1"/>
        </w:rPr>
        <w:t>W</w:t>
      </w:r>
      <w:r w:rsidRPr="00E61217">
        <w:rPr>
          <w:rFonts w:asciiTheme="majorHAnsi" w:eastAsia="Calibri" w:hAnsiTheme="majorHAnsi" w:cs="Calibri"/>
          <w:b/>
          <w:spacing w:val="1"/>
        </w:rPr>
        <w:t>or</w:t>
      </w:r>
      <w:r w:rsidRPr="00E61217">
        <w:rPr>
          <w:rFonts w:asciiTheme="majorHAnsi" w:eastAsia="Calibri" w:hAnsiTheme="majorHAnsi" w:cs="Calibri"/>
          <w:b/>
        </w:rPr>
        <w:t>k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E</w:t>
      </w:r>
      <w:r w:rsidRPr="00E61217">
        <w:rPr>
          <w:rFonts w:asciiTheme="majorHAnsi" w:eastAsia="Calibri" w:hAnsiTheme="majorHAnsi" w:cs="Calibri"/>
          <w:b/>
        </w:rPr>
        <w:t>x</w:t>
      </w:r>
      <w:r w:rsidRPr="00E61217">
        <w:rPr>
          <w:rFonts w:asciiTheme="majorHAnsi" w:eastAsia="Calibri" w:hAnsiTheme="majorHAnsi" w:cs="Calibri"/>
          <w:b/>
          <w:spacing w:val="1"/>
        </w:rPr>
        <w:t>per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 xml:space="preserve">ence: </w:t>
      </w:r>
      <w:r w:rsidRPr="00E61217">
        <w:rPr>
          <w:rFonts w:asciiTheme="majorHAnsi" w:eastAsia="Calibri" w:hAnsiTheme="majorHAnsi" w:cs="Calibri"/>
          <w:b/>
        </w:rPr>
        <w:t>C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</w:rPr>
        <w:t>y</w:t>
      </w:r>
      <w:r w:rsidRPr="00E61217">
        <w:rPr>
          <w:rFonts w:asciiTheme="majorHAnsi" w:eastAsia="Calibri" w:hAnsiTheme="majorHAnsi" w:cs="Calibri"/>
          <w:b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o</w:t>
      </w:r>
      <w:r w:rsidRPr="00E61217">
        <w:rPr>
          <w:rFonts w:asciiTheme="majorHAnsi" w:eastAsia="Calibri" w:hAnsiTheme="majorHAnsi" w:cs="Calibri"/>
          <w:b/>
        </w:rPr>
        <w:t>f</w:t>
      </w:r>
      <w:r w:rsidRPr="00E61217">
        <w:rPr>
          <w:rFonts w:asciiTheme="majorHAnsi" w:eastAsia="Calibri" w:hAnsiTheme="majorHAnsi" w:cs="Calibri"/>
          <w:b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M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d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o</w:t>
      </w:r>
      <w:r w:rsidRPr="00E61217">
        <w:rPr>
          <w:rFonts w:asciiTheme="majorHAnsi" w:eastAsia="Calibri" w:hAnsiTheme="majorHAnsi" w:cs="Calibri"/>
          <w:b/>
        </w:rPr>
        <w:t>n</w:t>
      </w:r>
    </w:p>
    <w:p w14:paraId="77BAF5DE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111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rtin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Ki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J</w:t>
      </w:r>
      <w:r w:rsidRPr="00E61217">
        <w:rPr>
          <w:rFonts w:asciiTheme="majorHAnsi" w:eastAsia="Calibri" w:hAnsiTheme="majorHAnsi" w:cs="Calibri"/>
        </w:rPr>
        <w:t xml:space="preserve">r </w:t>
      </w:r>
      <w:r w:rsidRPr="00E61217">
        <w:rPr>
          <w:rFonts w:asciiTheme="majorHAnsi" w:eastAsia="Calibri" w:hAnsiTheme="majorHAnsi" w:cs="Calibri"/>
          <w:spacing w:val="2"/>
        </w:rPr>
        <w:t>B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d</w:t>
      </w:r>
    </w:p>
    <w:p w14:paraId="5A7730A5" w14:textId="77777777" w:rsidR="00BB343C" w:rsidRPr="00E61217" w:rsidRDefault="00855110">
      <w:pPr>
        <w:ind w:left="119" w:right="-5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 xml:space="preserve">WI </w:t>
      </w:r>
      <w:r w:rsidRPr="00E61217">
        <w:rPr>
          <w:rFonts w:asciiTheme="majorHAnsi" w:eastAsia="Calibri" w:hAnsiTheme="majorHAnsi" w:cs="Calibri"/>
          <w:spacing w:val="44"/>
        </w:rPr>
        <w:t xml:space="preserve"> </w:t>
      </w:r>
      <w:r w:rsidRPr="00E61217">
        <w:rPr>
          <w:rFonts w:asciiTheme="majorHAnsi" w:eastAsia="Calibri" w:hAnsiTheme="majorHAnsi" w:cs="Calibri"/>
        </w:rPr>
        <w:t>53703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St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es</w:t>
      </w:r>
    </w:p>
    <w:p w14:paraId="29921278" w14:textId="77777777" w:rsidR="00BB343C" w:rsidRPr="00E61217" w:rsidRDefault="00855110" w:rsidP="00E61217">
      <w:pPr>
        <w:spacing w:before="15"/>
        <w:ind w:right="1048"/>
        <w:jc w:val="center"/>
        <w:rPr>
          <w:rFonts w:asciiTheme="majorHAnsi" w:eastAsia="Calibri" w:hAnsiTheme="majorHAnsi" w:cs="Calibri"/>
        </w:rPr>
      </w:pPr>
      <w:r w:rsidRPr="00E61217">
        <w:rPr>
          <w:rFonts w:asciiTheme="majorHAnsi" w:hAnsiTheme="majorHAnsi"/>
        </w:rPr>
        <w:br w:type="column"/>
      </w:r>
      <w:r w:rsidRPr="00E61217">
        <w:rPr>
          <w:rFonts w:asciiTheme="majorHAnsi" w:eastAsia="Calibri" w:hAnsiTheme="majorHAnsi" w:cs="Calibri"/>
          <w:b/>
        </w:rPr>
        <w:t>F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on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w w:val="99"/>
        </w:rPr>
        <w:t>F</w:t>
      </w:r>
      <w:r w:rsidRPr="00E61217">
        <w:rPr>
          <w:rFonts w:asciiTheme="majorHAnsi" w:eastAsia="Calibri" w:hAnsiTheme="majorHAnsi" w:cs="Calibri"/>
          <w:b/>
          <w:spacing w:val="1"/>
          <w:w w:val="99"/>
        </w:rPr>
        <w:t>eder</w:t>
      </w:r>
      <w:r w:rsidRPr="00E61217">
        <w:rPr>
          <w:rFonts w:asciiTheme="majorHAnsi" w:eastAsia="Calibri" w:hAnsiTheme="majorHAnsi" w:cs="Calibri"/>
          <w:b/>
          <w:w w:val="99"/>
        </w:rPr>
        <w:t>al</w:t>
      </w:r>
    </w:p>
    <w:p w14:paraId="63DB47FA" w14:textId="77777777" w:rsidR="00BB343C" w:rsidRPr="00E61217" w:rsidRDefault="00855110" w:rsidP="00E61217">
      <w:pPr>
        <w:ind w:right="518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1305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1"/>
        </w:rPr>
        <w:t>nd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Dr.,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ite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2"/>
          <w:w w:val="99"/>
        </w:rPr>
        <w:t>2</w:t>
      </w:r>
      <w:r w:rsidRPr="00E61217">
        <w:rPr>
          <w:rFonts w:asciiTheme="majorHAnsi" w:eastAsia="Calibri" w:hAnsiTheme="majorHAnsi" w:cs="Calibri"/>
          <w:w w:val="99"/>
        </w:rPr>
        <w:t>05</w:t>
      </w:r>
    </w:p>
    <w:p w14:paraId="6E653F79" w14:textId="77777777" w:rsidR="00BB343C" w:rsidRPr="00E61217" w:rsidRDefault="00855110" w:rsidP="00E61217">
      <w:pPr>
        <w:ind w:right="436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WI</w:t>
      </w:r>
      <w:r w:rsidRPr="00E61217">
        <w:rPr>
          <w:rFonts w:asciiTheme="majorHAnsi" w:eastAsia="Calibri" w:hAnsiTheme="majorHAnsi" w:cs="Calibri"/>
          <w:spacing w:val="44"/>
        </w:rPr>
        <w:t xml:space="preserve"> </w:t>
      </w:r>
      <w:r w:rsidRPr="00E61217">
        <w:rPr>
          <w:rFonts w:asciiTheme="majorHAnsi" w:eastAsia="Calibri" w:hAnsiTheme="majorHAnsi" w:cs="Calibri"/>
        </w:rPr>
        <w:t>53706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2"/>
          <w:w w:val="99"/>
        </w:rPr>
        <w:t xml:space="preserve">US 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  <w:spacing w:val="-1"/>
        </w:rPr>
        <w:t>ve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w w:val="99"/>
        </w:rPr>
        <w:t>60</w:t>
      </w:r>
      <w:r w:rsidRPr="00E61217">
        <w:rPr>
          <w:rFonts w:asciiTheme="majorHAnsi" w:eastAsia="Calibri" w:hAnsiTheme="majorHAnsi" w:cs="Calibri"/>
          <w:spacing w:val="2"/>
          <w:w w:val="99"/>
        </w:rPr>
        <w:t>8</w:t>
      </w:r>
      <w:r w:rsidRPr="00E61217">
        <w:rPr>
          <w:rFonts w:asciiTheme="majorHAnsi" w:eastAsia="Calibri" w:hAnsiTheme="majorHAnsi" w:cs="Calibri"/>
          <w:spacing w:val="-1"/>
          <w:w w:val="99"/>
        </w:rPr>
        <w:t>-</w:t>
      </w:r>
      <w:r w:rsidRPr="00E61217">
        <w:rPr>
          <w:rFonts w:asciiTheme="majorHAnsi" w:eastAsia="Calibri" w:hAnsiTheme="majorHAnsi" w:cs="Calibri"/>
          <w:w w:val="99"/>
        </w:rPr>
        <w:t>2</w:t>
      </w:r>
      <w:r w:rsidRPr="00E61217">
        <w:rPr>
          <w:rFonts w:asciiTheme="majorHAnsi" w:eastAsia="Calibri" w:hAnsiTheme="majorHAnsi" w:cs="Calibri"/>
          <w:spacing w:val="2"/>
          <w:w w:val="99"/>
        </w:rPr>
        <w:t>6</w:t>
      </w:r>
      <w:r w:rsidRPr="00E61217">
        <w:rPr>
          <w:rFonts w:asciiTheme="majorHAnsi" w:eastAsia="Calibri" w:hAnsiTheme="majorHAnsi" w:cs="Calibri"/>
          <w:w w:val="99"/>
        </w:rPr>
        <w:t>2</w:t>
      </w:r>
      <w:r w:rsidRPr="00E61217">
        <w:rPr>
          <w:rFonts w:asciiTheme="majorHAnsi" w:eastAsia="Calibri" w:hAnsiTheme="majorHAnsi" w:cs="Calibri"/>
          <w:spacing w:val="-1"/>
          <w:w w:val="99"/>
        </w:rPr>
        <w:t>-</w:t>
      </w:r>
      <w:r w:rsidRPr="00E61217">
        <w:rPr>
          <w:rFonts w:asciiTheme="majorHAnsi" w:eastAsia="Calibri" w:hAnsiTheme="majorHAnsi" w:cs="Calibri"/>
          <w:spacing w:val="2"/>
          <w:w w:val="99"/>
        </w:rPr>
        <w:t>3</w:t>
      </w:r>
      <w:r w:rsidRPr="00E61217">
        <w:rPr>
          <w:rFonts w:asciiTheme="majorHAnsi" w:eastAsia="Calibri" w:hAnsiTheme="majorHAnsi" w:cs="Calibri"/>
          <w:w w:val="99"/>
        </w:rPr>
        <w:t>92</w:t>
      </w:r>
    </w:p>
    <w:p w14:paraId="3D40F640" w14:textId="77777777" w:rsidR="00BB343C" w:rsidRPr="00E61217" w:rsidRDefault="00855110" w:rsidP="00E61217">
      <w:pPr>
        <w:spacing w:line="240" w:lineRule="exact"/>
        <w:ind w:right="318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il: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w w:val="99"/>
        </w:rPr>
        <w:t>Fi</w:t>
      </w:r>
      <w:r w:rsidRPr="00E61217">
        <w:rPr>
          <w:rFonts w:asciiTheme="majorHAnsi" w:eastAsia="Calibri" w:hAnsiTheme="majorHAnsi" w:cs="Calibri"/>
          <w:spacing w:val="1"/>
          <w:w w:val="99"/>
        </w:rPr>
        <w:t>ona</w:t>
      </w:r>
      <w:hyperlink r:id="rId7">
        <w:r w:rsidRPr="00E61217">
          <w:rPr>
            <w:rFonts w:asciiTheme="majorHAnsi" w:eastAsia="Calibri" w:hAnsiTheme="majorHAnsi" w:cs="Calibri"/>
            <w:w w:val="99"/>
          </w:rPr>
          <w:t>.F</w:t>
        </w:r>
        <w:r w:rsidRPr="00E61217">
          <w:rPr>
            <w:rFonts w:asciiTheme="majorHAnsi" w:eastAsia="Calibri" w:hAnsiTheme="majorHAnsi" w:cs="Calibri"/>
            <w:spacing w:val="-1"/>
            <w:w w:val="99"/>
          </w:rPr>
          <w:t>e</w:t>
        </w:r>
        <w:r w:rsidRPr="00E61217">
          <w:rPr>
            <w:rFonts w:asciiTheme="majorHAnsi" w:eastAsia="Calibri" w:hAnsiTheme="majorHAnsi" w:cs="Calibri"/>
            <w:spacing w:val="3"/>
            <w:w w:val="99"/>
          </w:rPr>
          <w:t>d</w:t>
        </w:r>
        <w:r w:rsidRPr="00E61217">
          <w:rPr>
            <w:rFonts w:asciiTheme="majorHAnsi" w:eastAsia="Calibri" w:hAnsiTheme="majorHAnsi" w:cs="Calibri"/>
            <w:spacing w:val="-1"/>
            <w:w w:val="99"/>
          </w:rPr>
          <w:t>e</w:t>
        </w:r>
        <w:r w:rsidRPr="00E61217">
          <w:rPr>
            <w:rFonts w:asciiTheme="majorHAnsi" w:eastAsia="Calibri" w:hAnsiTheme="majorHAnsi" w:cs="Calibri"/>
            <w:w w:val="99"/>
          </w:rPr>
          <w:t>r</w:t>
        </w:r>
        <w:r w:rsidRPr="00E61217">
          <w:rPr>
            <w:rFonts w:asciiTheme="majorHAnsi" w:eastAsia="Calibri" w:hAnsiTheme="majorHAnsi" w:cs="Calibri"/>
            <w:spacing w:val="1"/>
            <w:w w:val="99"/>
          </w:rPr>
          <w:t>a</w:t>
        </w:r>
        <w:r w:rsidRPr="00E61217">
          <w:rPr>
            <w:rFonts w:asciiTheme="majorHAnsi" w:eastAsia="Calibri" w:hAnsiTheme="majorHAnsi" w:cs="Calibri"/>
            <w:w w:val="99"/>
          </w:rPr>
          <w:t>l</w:t>
        </w:r>
        <w:r w:rsidRPr="00E61217">
          <w:rPr>
            <w:rFonts w:asciiTheme="majorHAnsi" w:eastAsia="Calibri" w:hAnsiTheme="majorHAnsi" w:cs="Calibri"/>
            <w:spacing w:val="2"/>
            <w:w w:val="99"/>
          </w:rPr>
          <w:t>@</w:t>
        </w:r>
        <w:r w:rsidRPr="00E61217">
          <w:rPr>
            <w:rFonts w:asciiTheme="majorHAnsi" w:eastAsia="Calibri" w:hAnsiTheme="majorHAnsi" w:cs="Calibri"/>
            <w:spacing w:val="-1"/>
            <w:w w:val="99"/>
          </w:rPr>
          <w:t>w</w:t>
        </w:r>
        <w:r w:rsidRPr="00E61217">
          <w:rPr>
            <w:rFonts w:asciiTheme="majorHAnsi" w:eastAsia="Calibri" w:hAnsiTheme="majorHAnsi" w:cs="Calibri"/>
            <w:spacing w:val="2"/>
            <w:w w:val="99"/>
          </w:rPr>
          <w:t>i</w:t>
        </w:r>
        <w:r w:rsidRPr="00E61217">
          <w:rPr>
            <w:rFonts w:asciiTheme="majorHAnsi" w:eastAsia="Calibri" w:hAnsiTheme="majorHAnsi" w:cs="Calibri"/>
            <w:spacing w:val="-1"/>
            <w:w w:val="99"/>
          </w:rPr>
          <w:t>s</w:t>
        </w:r>
        <w:r w:rsidRPr="00E61217">
          <w:rPr>
            <w:rFonts w:asciiTheme="majorHAnsi" w:eastAsia="Calibri" w:hAnsiTheme="majorHAnsi" w:cs="Calibri"/>
            <w:w w:val="99"/>
          </w:rPr>
          <w:t>c.</w:t>
        </w:r>
        <w:r w:rsidRPr="00E61217">
          <w:rPr>
            <w:rFonts w:asciiTheme="majorHAnsi" w:eastAsia="Calibri" w:hAnsiTheme="majorHAnsi" w:cs="Calibri"/>
            <w:spacing w:val="-1"/>
            <w:w w:val="99"/>
          </w:rPr>
          <w:t>e</w:t>
        </w:r>
        <w:r w:rsidRPr="00E61217">
          <w:rPr>
            <w:rFonts w:asciiTheme="majorHAnsi" w:eastAsia="Calibri" w:hAnsiTheme="majorHAnsi" w:cs="Calibri"/>
            <w:spacing w:val="3"/>
            <w:w w:val="99"/>
          </w:rPr>
          <w:t>d</w:t>
        </w:r>
        <w:r w:rsidRPr="00E61217">
          <w:rPr>
            <w:rFonts w:asciiTheme="majorHAnsi" w:eastAsia="Calibri" w:hAnsiTheme="majorHAnsi" w:cs="Calibri"/>
            <w:w w:val="99"/>
          </w:rPr>
          <w:t>u</w:t>
        </w:r>
      </w:hyperlink>
    </w:p>
    <w:p w14:paraId="0033C14E" w14:textId="77777777" w:rsidR="00BB343C" w:rsidRPr="00E61217" w:rsidRDefault="00BB343C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5C8B8ED2" w14:textId="77777777" w:rsidR="00BB343C" w:rsidRPr="00E61217" w:rsidRDefault="00855110">
      <w:pPr>
        <w:ind w:left="1135" w:right="1136"/>
        <w:jc w:val="center"/>
        <w:rPr>
          <w:rFonts w:asciiTheme="majorHAnsi" w:eastAsia="Segoe UI" w:hAnsiTheme="majorHAnsi" w:cs="Segoe UI"/>
          <w:sz w:val="18"/>
          <w:szCs w:val="18"/>
        </w:rPr>
      </w:pPr>
      <w:r w:rsidRPr="00E61217">
        <w:rPr>
          <w:rFonts w:asciiTheme="majorHAnsi" w:hAnsiTheme="majorHAnsi"/>
        </w:rPr>
        <w:pict w14:anchorId="283286C4">
          <v:group id="_x0000_s1238" style="position:absolute;left:0;text-align:left;margin-left:207.3pt;margin-top:-3.9pt;width:188.6pt;height:70pt;z-index:-251667456;mso-position-horizontal-relative:page" coordorigin="4146,-78" coordsize="3772,1400">
            <v:shape id="_x0000_s1239" style="position:absolute;left:4146;top:-78;width:3772;height:1400" coordorigin="4146,-78" coordsize="3772,1400" path="m4146,-78r3772,l7918,1322r-3772,l4146,-78xe" filled="f">
              <v:path arrowok="t"/>
            </v:shape>
            <w10:wrap anchorx="page"/>
          </v:group>
        </w:pic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J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ob</w:t>
      </w:r>
      <w:r w:rsidRPr="00E61217">
        <w:rPr>
          <w:rFonts w:asciiTheme="majorHAnsi" w:eastAsia="Segoe UI" w:hAnsiTheme="majorHAnsi" w:cs="Segoe UI"/>
          <w:b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B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ock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#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1</w:t>
      </w:r>
    </w:p>
    <w:p w14:paraId="70F3050D" w14:textId="77777777" w:rsidR="00BB343C" w:rsidRPr="00E61217" w:rsidRDefault="00855110">
      <w:pPr>
        <w:spacing w:line="240" w:lineRule="exact"/>
        <w:ind w:left="-18" w:right="-18" w:hanging="3"/>
        <w:jc w:val="center"/>
        <w:rPr>
          <w:rFonts w:asciiTheme="majorHAnsi" w:eastAsia="Segoe UI" w:hAnsiTheme="majorHAnsi" w:cs="Segoe UI"/>
          <w:sz w:val="18"/>
          <w:szCs w:val="18"/>
        </w:rPr>
      </w:pPr>
      <w:r w:rsidRPr="00E61217">
        <w:rPr>
          <w:rFonts w:asciiTheme="majorHAnsi" w:eastAsia="Segoe UI" w:hAnsiTheme="majorHAnsi" w:cs="Segoe UI"/>
          <w:sz w:val="18"/>
          <w:szCs w:val="18"/>
        </w:rPr>
        <w:t>Ea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h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ex</w:t>
      </w:r>
      <w:r w:rsidRPr="00E61217">
        <w:rPr>
          <w:rFonts w:asciiTheme="majorHAnsi" w:eastAsia="Segoe UI" w:hAnsiTheme="majorHAnsi" w:cs="Segoe UI"/>
          <w:sz w:val="18"/>
          <w:szCs w:val="18"/>
        </w:rPr>
        <w:t>p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ri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ou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en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go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in a di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f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f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“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J</w:t>
      </w:r>
      <w:r w:rsidRPr="00E61217">
        <w:rPr>
          <w:rFonts w:asciiTheme="majorHAnsi" w:eastAsia="Segoe UI" w:hAnsiTheme="majorHAnsi" w:cs="Segoe UI"/>
          <w:sz w:val="18"/>
          <w:szCs w:val="18"/>
        </w:rPr>
        <w:t>ob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Blo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k.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” 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J</w:t>
      </w:r>
      <w:r w:rsidRPr="00E61217">
        <w:rPr>
          <w:rFonts w:asciiTheme="majorHAnsi" w:eastAsia="Segoe UI" w:hAnsiTheme="majorHAnsi" w:cs="Segoe UI"/>
          <w:sz w:val="18"/>
          <w:szCs w:val="18"/>
        </w:rPr>
        <w:t>ob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Blo</w:t>
      </w:r>
      <w:r w:rsidRPr="00E61217">
        <w:rPr>
          <w:rFonts w:asciiTheme="majorHAnsi" w:eastAsia="Segoe UI" w:hAnsiTheme="majorHAnsi" w:cs="Segoe UI"/>
          <w:spacing w:val="-2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k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sz w:val="18"/>
          <w:szCs w:val="18"/>
        </w:rPr>
        <w:t>ld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be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f</w:t>
      </w:r>
      <w:r w:rsidRPr="00E61217">
        <w:rPr>
          <w:rFonts w:asciiTheme="majorHAnsi" w:eastAsia="Segoe UI" w:hAnsiTheme="majorHAnsi" w:cs="Segoe UI"/>
          <w:sz w:val="18"/>
          <w:szCs w:val="18"/>
        </w:rPr>
        <w:t>or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th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m</w:t>
      </w:r>
      <w:r w:rsidRPr="00E61217">
        <w:rPr>
          <w:rFonts w:asciiTheme="majorHAnsi" w:eastAsia="Segoe UI" w:hAnsiTheme="majorHAnsi" w:cs="Segoe UI"/>
          <w:sz w:val="18"/>
          <w:szCs w:val="18"/>
        </w:rPr>
        <w:t>ost r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va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ex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p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ri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en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sz w:val="18"/>
          <w:szCs w:val="18"/>
        </w:rPr>
        <w:t>ou</w:t>
      </w:r>
    </w:p>
    <w:p w14:paraId="3615A821" w14:textId="77777777" w:rsidR="00BB343C" w:rsidRPr="00E61217" w:rsidRDefault="00855110">
      <w:pPr>
        <w:spacing w:line="220" w:lineRule="exact"/>
        <w:ind w:left="-5" w:right="-2"/>
        <w:jc w:val="center"/>
        <w:rPr>
          <w:rFonts w:asciiTheme="majorHAnsi" w:eastAsia="Segoe UI" w:hAnsiTheme="majorHAnsi" w:cs="Segoe UI"/>
          <w:sz w:val="18"/>
          <w:szCs w:val="18"/>
        </w:rPr>
      </w:pPr>
      <w:r w:rsidRPr="00E61217">
        <w:rPr>
          <w:rFonts w:asciiTheme="majorHAnsi" w:eastAsia="Segoe UI" w:hAnsiTheme="majorHAnsi" w:cs="Segoe UI"/>
          <w:spacing w:val="-1"/>
          <w:position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position w:val="-1"/>
          <w:sz w:val="18"/>
          <w:szCs w:val="18"/>
        </w:rPr>
        <w:t>ave</w:t>
      </w:r>
      <w:r w:rsidRPr="00E61217">
        <w:rPr>
          <w:rFonts w:asciiTheme="majorHAnsi" w:eastAsia="Segoe UI" w:hAnsiTheme="majorHAnsi" w:cs="Segoe UI"/>
          <w:spacing w:val="1"/>
          <w:position w:val="-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position w:val="-1"/>
          <w:sz w:val="18"/>
          <w:szCs w:val="18"/>
        </w:rPr>
        <w:t>f</w:t>
      </w:r>
      <w:r w:rsidRPr="00E61217">
        <w:rPr>
          <w:rFonts w:asciiTheme="majorHAnsi" w:eastAsia="Segoe UI" w:hAnsiTheme="majorHAnsi" w:cs="Segoe UI"/>
          <w:position w:val="-1"/>
          <w:sz w:val="18"/>
          <w:szCs w:val="18"/>
        </w:rPr>
        <w:t>or</w:t>
      </w:r>
      <w:r w:rsidRPr="00E61217">
        <w:rPr>
          <w:rFonts w:asciiTheme="majorHAnsi" w:eastAsia="Segoe UI" w:hAnsiTheme="majorHAnsi" w:cs="Segoe UI"/>
          <w:spacing w:val="1"/>
          <w:position w:val="-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position w:val="-1"/>
          <w:sz w:val="18"/>
          <w:szCs w:val="18"/>
        </w:rPr>
        <w:t>th</w:t>
      </w:r>
      <w:r w:rsidRPr="00E61217">
        <w:rPr>
          <w:rFonts w:asciiTheme="majorHAnsi" w:eastAsia="Segoe UI" w:hAnsiTheme="majorHAnsi" w:cs="Segoe UI"/>
          <w:position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position w:val="-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position w:val="-1"/>
          <w:sz w:val="18"/>
          <w:szCs w:val="18"/>
        </w:rPr>
        <w:t>posi</w:t>
      </w:r>
      <w:r w:rsidRPr="00E61217">
        <w:rPr>
          <w:rFonts w:asciiTheme="majorHAnsi" w:eastAsia="Segoe UI" w:hAnsiTheme="majorHAnsi" w:cs="Segoe UI"/>
          <w:spacing w:val="1"/>
          <w:position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position w:val="-1"/>
          <w:sz w:val="18"/>
          <w:szCs w:val="18"/>
        </w:rPr>
        <w:t>io</w:t>
      </w:r>
      <w:r w:rsidRPr="00E61217">
        <w:rPr>
          <w:rFonts w:asciiTheme="majorHAnsi" w:eastAsia="Segoe UI" w:hAnsiTheme="majorHAnsi" w:cs="Segoe UI"/>
          <w:spacing w:val="-1"/>
          <w:position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position w:val="-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2"/>
          <w:position w:val="-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position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position w:val="-1"/>
          <w:sz w:val="18"/>
          <w:szCs w:val="18"/>
        </w:rPr>
        <w:t>ou are</w:t>
      </w:r>
      <w:r w:rsidRPr="00E61217">
        <w:rPr>
          <w:rFonts w:asciiTheme="majorHAnsi" w:eastAsia="Segoe UI" w:hAnsiTheme="majorHAnsi" w:cs="Segoe UI"/>
          <w:spacing w:val="3"/>
          <w:position w:val="-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position w:val="-1"/>
          <w:sz w:val="18"/>
          <w:szCs w:val="18"/>
        </w:rPr>
        <w:t>appl</w:t>
      </w:r>
      <w:r w:rsidRPr="00E61217">
        <w:rPr>
          <w:rFonts w:asciiTheme="majorHAnsi" w:eastAsia="Segoe UI" w:hAnsiTheme="majorHAnsi" w:cs="Segoe UI"/>
          <w:spacing w:val="-1"/>
          <w:position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position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1"/>
          <w:position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position w:val="-1"/>
          <w:sz w:val="18"/>
          <w:szCs w:val="18"/>
        </w:rPr>
        <w:t>g</w:t>
      </w:r>
      <w:r w:rsidRPr="00E61217">
        <w:rPr>
          <w:rFonts w:asciiTheme="majorHAnsi" w:eastAsia="Segoe UI" w:hAnsiTheme="majorHAnsi" w:cs="Segoe UI"/>
          <w:spacing w:val="1"/>
          <w:position w:val="-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position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position w:val="-1"/>
          <w:sz w:val="18"/>
          <w:szCs w:val="18"/>
        </w:rPr>
        <w:t>o.</w:t>
      </w:r>
    </w:p>
    <w:p w14:paraId="77DFBCBF" w14:textId="77777777" w:rsidR="00BB343C" w:rsidRPr="00E61217" w:rsidRDefault="00855110">
      <w:pPr>
        <w:spacing w:before="4" w:line="120" w:lineRule="exact"/>
        <w:rPr>
          <w:rFonts w:asciiTheme="majorHAnsi" w:hAnsiTheme="majorHAnsi"/>
          <w:sz w:val="12"/>
          <w:szCs w:val="12"/>
        </w:rPr>
      </w:pPr>
      <w:r w:rsidRPr="00E61217">
        <w:rPr>
          <w:rFonts w:asciiTheme="majorHAnsi" w:hAnsiTheme="majorHAnsi"/>
        </w:rPr>
        <w:br w:type="column"/>
      </w:r>
    </w:p>
    <w:p w14:paraId="5D58E585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3669FC27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1AFB4008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33D440E8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70CAE17D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3239771D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619B735E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23A5C334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293E6481" w14:textId="77777777" w:rsidR="00BB343C" w:rsidRPr="00E61217" w:rsidRDefault="00855110">
      <w:pPr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</w:rPr>
        <w:t>09</w:t>
      </w:r>
      <w:r w:rsidRPr="00E61217">
        <w:rPr>
          <w:rFonts w:asciiTheme="majorHAnsi" w:eastAsia="Calibri" w:hAnsiTheme="majorHAnsi" w:cs="Calibri"/>
          <w:b/>
          <w:spacing w:val="1"/>
        </w:rPr>
        <w:t>/</w:t>
      </w:r>
      <w:r w:rsidRPr="00E61217">
        <w:rPr>
          <w:rFonts w:asciiTheme="majorHAnsi" w:eastAsia="Calibri" w:hAnsiTheme="majorHAnsi" w:cs="Calibri"/>
          <w:b/>
        </w:rPr>
        <w:t>20xx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-</w:t>
      </w:r>
      <w:r w:rsidRPr="00E61217">
        <w:rPr>
          <w:rFonts w:asciiTheme="majorHAnsi" w:eastAsia="Calibri" w:hAnsiTheme="majorHAnsi" w:cs="Calibri"/>
          <w:b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P</w:t>
      </w:r>
      <w:r w:rsidRPr="00E61217">
        <w:rPr>
          <w:rFonts w:asciiTheme="majorHAnsi" w:eastAsia="Calibri" w:hAnsiTheme="majorHAnsi" w:cs="Calibri"/>
          <w:b/>
          <w:spacing w:val="1"/>
        </w:rPr>
        <w:t>re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en</w:t>
      </w:r>
      <w:r w:rsidRPr="00E61217">
        <w:rPr>
          <w:rFonts w:asciiTheme="majorHAnsi" w:eastAsia="Calibri" w:hAnsiTheme="majorHAnsi" w:cs="Calibri"/>
          <w:b/>
        </w:rPr>
        <w:t>t</w:t>
      </w:r>
    </w:p>
    <w:p w14:paraId="59A26EB2" w14:textId="77777777" w:rsidR="00BB343C" w:rsidRPr="00E61217" w:rsidRDefault="00855110">
      <w:pPr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-1"/>
        </w:rPr>
        <w:t>H</w:t>
      </w:r>
      <w:r w:rsidRPr="00E61217">
        <w:rPr>
          <w:rFonts w:asciiTheme="majorHAnsi" w:eastAsia="Calibri" w:hAnsiTheme="majorHAnsi" w:cs="Calibri"/>
          <w:b/>
          <w:spacing w:val="1"/>
        </w:rPr>
        <w:t>our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pe</w:t>
      </w:r>
      <w:r w:rsidRPr="00E61217">
        <w:rPr>
          <w:rFonts w:asciiTheme="majorHAnsi" w:eastAsia="Calibri" w:hAnsiTheme="majorHAnsi" w:cs="Calibri"/>
          <w:b/>
        </w:rPr>
        <w:t>r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w</w:t>
      </w:r>
      <w:r w:rsidRPr="00E61217">
        <w:rPr>
          <w:rFonts w:asciiTheme="majorHAnsi" w:eastAsia="Calibri" w:hAnsiTheme="majorHAnsi" w:cs="Calibri"/>
          <w:b/>
          <w:spacing w:val="1"/>
        </w:rPr>
        <w:t>ee</w:t>
      </w:r>
      <w:r w:rsidRPr="00E61217">
        <w:rPr>
          <w:rFonts w:asciiTheme="majorHAnsi" w:eastAsia="Calibri" w:hAnsiTheme="majorHAnsi" w:cs="Calibri"/>
          <w:b/>
        </w:rPr>
        <w:t>k: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30</w:t>
      </w:r>
    </w:p>
    <w:p w14:paraId="477D8798" w14:textId="77777777" w:rsidR="00BB343C" w:rsidRPr="00E61217" w:rsidRDefault="00855110">
      <w:pPr>
        <w:rPr>
          <w:rFonts w:asciiTheme="majorHAnsi" w:eastAsia="Calibri" w:hAnsiTheme="majorHAnsi" w:cs="Calibri"/>
        </w:rPr>
        <w:sectPr w:rsidR="00BB343C" w:rsidRPr="00E61217">
          <w:type w:val="continuous"/>
          <w:pgSz w:w="12240" w:h="15840"/>
          <w:pgMar w:top="660" w:right="600" w:bottom="280" w:left="600" w:header="720" w:footer="720" w:gutter="0"/>
          <w:cols w:num="3" w:space="720" w:equalWidth="0">
            <w:col w:w="2930" w:space="794"/>
            <w:col w:w="3414" w:space="360"/>
            <w:col w:w="3542"/>
          </w:cols>
        </w:sectPr>
      </w:pPr>
      <w:r w:rsidRPr="00E61217">
        <w:rPr>
          <w:rFonts w:asciiTheme="majorHAnsi" w:eastAsia="Calibri" w:hAnsiTheme="majorHAnsi" w:cs="Calibri"/>
          <w:b/>
          <w:spacing w:val="1"/>
        </w:rPr>
        <w:t>M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-1"/>
        </w:rPr>
        <w:t>g</w:t>
      </w:r>
      <w:r w:rsidRPr="00E61217">
        <w:rPr>
          <w:rFonts w:asciiTheme="majorHAnsi" w:eastAsia="Calibri" w:hAnsiTheme="majorHAnsi" w:cs="Calibri"/>
          <w:b/>
          <w:spacing w:val="1"/>
        </w:rPr>
        <w:t>em</w:t>
      </w:r>
      <w:r w:rsidRPr="00E61217">
        <w:rPr>
          <w:rFonts w:asciiTheme="majorHAnsi" w:eastAsia="Calibri" w:hAnsiTheme="majorHAnsi" w:cs="Calibri"/>
          <w:b/>
        </w:rPr>
        <w:t>e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</w:rPr>
        <w:t>t</w:t>
      </w:r>
      <w:r w:rsidRPr="00E61217">
        <w:rPr>
          <w:rFonts w:asciiTheme="majorHAnsi" w:eastAsia="Calibri" w:hAnsiTheme="majorHAnsi" w:cs="Calibri"/>
          <w:b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ntern</w:t>
      </w:r>
    </w:p>
    <w:p w14:paraId="35C79F65" w14:textId="77777777" w:rsidR="00BB343C" w:rsidRPr="00E61217" w:rsidRDefault="00BB343C">
      <w:pPr>
        <w:spacing w:before="8" w:line="100" w:lineRule="exact"/>
        <w:rPr>
          <w:rFonts w:asciiTheme="majorHAnsi" w:hAnsiTheme="majorHAnsi"/>
          <w:sz w:val="11"/>
          <w:szCs w:val="11"/>
        </w:rPr>
      </w:pPr>
    </w:p>
    <w:p w14:paraId="463AC2FA" w14:textId="77777777" w:rsidR="00BB343C" w:rsidRPr="00E61217" w:rsidRDefault="00855110">
      <w:pPr>
        <w:ind w:left="119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-1"/>
        </w:rPr>
        <w:t>D</w:t>
      </w:r>
      <w:r w:rsidRPr="00E61217">
        <w:rPr>
          <w:rFonts w:asciiTheme="majorHAnsi" w:eastAsia="Calibri" w:hAnsiTheme="majorHAnsi" w:cs="Calibri"/>
          <w:b/>
          <w:spacing w:val="1"/>
        </w:rPr>
        <w:t>ut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e</w:t>
      </w:r>
      <w:r w:rsidRPr="00E61217">
        <w:rPr>
          <w:rFonts w:asciiTheme="majorHAnsi" w:eastAsia="Calibri" w:hAnsiTheme="majorHAnsi" w:cs="Calibri"/>
          <w:b/>
        </w:rPr>
        <w:t>s,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ccomp</w:t>
      </w:r>
      <w:r w:rsidRPr="00E61217">
        <w:rPr>
          <w:rFonts w:asciiTheme="majorHAnsi" w:eastAsia="Calibri" w:hAnsiTheme="majorHAnsi" w:cs="Calibri"/>
          <w:b/>
          <w:spacing w:val="-1"/>
        </w:rPr>
        <w:t>li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hment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15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</w:rPr>
        <w:t>d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Re</w:t>
      </w:r>
      <w:r w:rsidRPr="00E61217">
        <w:rPr>
          <w:rFonts w:asciiTheme="majorHAnsi" w:eastAsia="Calibri" w:hAnsiTheme="majorHAnsi" w:cs="Calibri"/>
          <w:b/>
          <w:spacing w:val="-1"/>
        </w:rPr>
        <w:t>l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te</w:t>
      </w:r>
      <w:r w:rsidRPr="00E61217">
        <w:rPr>
          <w:rFonts w:asciiTheme="majorHAnsi" w:eastAsia="Calibri" w:hAnsiTheme="majorHAnsi" w:cs="Calibri"/>
          <w:b/>
        </w:rPr>
        <w:t>d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</w:rPr>
        <w:t>k</w:t>
      </w:r>
      <w:r w:rsidRPr="00E61217">
        <w:rPr>
          <w:rFonts w:asciiTheme="majorHAnsi" w:eastAsia="Calibri" w:hAnsiTheme="majorHAnsi" w:cs="Calibri"/>
          <w:b/>
          <w:spacing w:val="-1"/>
        </w:rPr>
        <w:t>il</w:t>
      </w:r>
      <w:r w:rsidRPr="00E61217">
        <w:rPr>
          <w:rFonts w:asciiTheme="majorHAnsi" w:eastAsia="Calibri" w:hAnsiTheme="majorHAnsi" w:cs="Calibri"/>
          <w:b/>
          <w:spacing w:val="1"/>
        </w:rPr>
        <w:t>l</w:t>
      </w:r>
      <w:r w:rsidRPr="00E61217">
        <w:rPr>
          <w:rFonts w:asciiTheme="majorHAnsi" w:eastAsia="Calibri" w:hAnsiTheme="majorHAnsi" w:cs="Calibri"/>
          <w:b/>
        </w:rPr>
        <w:t>s:</w:t>
      </w:r>
    </w:p>
    <w:p w14:paraId="5756D021" w14:textId="77777777" w:rsidR="00BB343C" w:rsidRPr="00E61217" w:rsidRDefault="00BB343C">
      <w:pPr>
        <w:spacing w:before="5" w:line="240" w:lineRule="exact"/>
        <w:rPr>
          <w:rFonts w:asciiTheme="majorHAnsi" w:hAnsiTheme="majorHAnsi"/>
          <w:sz w:val="24"/>
          <w:szCs w:val="24"/>
        </w:rPr>
      </w:pPr>
    </w:p>
    <w:p w14:paraId="387B5DA0" w14:textId="77777777" w:rsidR="00BB343C" w:rsidRPr="00E61217" w:rsidRDefault="00855110">
      <w:pPr>
        <w:ind w:left="119" w:right="461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</w:rPr>
        <w:t>RA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W</w:t>
      </w:r>
      <w:r w:rsidRPr="00E61217">
        <w:rPr>
          <w:rFonts w:asciiTheme="majorHAnsi" w:eastAsia="Calibri" w:hAnsiTheme="majorHAnsi" w:cs="Calibri"/>
        </w:rPr>
        <w:t>RI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  <w:spacing w:val="-1"/>
        </w:rPr>
        <w:t>sf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lly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app</w:t>
      </w: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ag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1"/>
        </w:rPr>
        <w:t>v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gr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ts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$20</w:t>
      </w:r>
      <w:r w:rsidRPr="00E61217">
        <w:rPr>
          <w:rFonts w:asciiTheme="majorHAnsi" w:eastAsia="Calibri" w:hAnsiTheme="majorHAnsi" w:cs="Calibri"/>
          <w:spacing w:val="1"/>
        </w:rPr>
        <w:t>,</w:t>
      </w:r>
      <w:r w:rsidRPr="00E61217">
        <w:rPr>
          <w:rFonts w:asciiTheme="majorHAnsi" w:eastAsia="Calibri" w:hAnsiTheme="majorHAnsi" w:cs="Calibri"/>
          <w:spacing w:val="2"/>
        </w:rPr>
        <w:t>0</w:t>
      </w:r>
      <w:r w:rsidRPr="00E61217">
        <w:rPr>
          <w:rFonts w:asciiTheme="majorHAnsi" w:eastAsia="Calibri" w:hAnsiTheme="majorHAnsi" w:cs="Calibri"/>
        </w:rPr>
        <w:t>00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</w:rPr>
        <w:t>y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ity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ound</w:t>
      </w:r>
      <w:r w:rsidRPr="00E61217">
        <w:rPr>
          <w:rFonts w:asciiTheme="majorHAnsi" w:eastAsia="Calibri" w:hAnsiTheme="majorHAnsi" w:cs="Calibri"/>
        </w:rPr>
        <w:t>ati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and p</w:t>
      </w:r>
      <w:r w:rsidRPr="00E61217">
        <w:rPr>
          <w:rFonts w:asciiTheme="majorHAnsi" w:eastAsia="Calibri" w:hAnsiTheme="majorHAnsi" w:cs="Calibri"/>
        </w:rPr>
        <w:t>ri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te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tit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3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cit</w:t>
      </w:r>
      <w:r w:rsidRPr="00E61217">
        <w:rPr>
          <w:rFonts w:asciiTheme="majorHAnsi" w:eastAsia="Calibri" w:hAnsiTheme="majorHAnsi" w:cs="Calibri"/>
          <w:spacing w:val="1"/>
        </w:rPr>
        <w:t>y’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ap</w:t>
      </w:r>
      <w:r w:rsidRPr="00E61217">
        <w:rPr>
          <w:rFonts w:asciiTheme="majorHAnsi" w:eastAsia="Calibri" w:hAnsiTheme="majorHAnsi" w:cs="Calibri"/>
        </w:rPr>
        <w:t>acity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e</w:t>
      </w:r>
      <w:r w:rsidRPr="00E61217">
        <w:rPr>
          <w:rFonts w:asciiTheme="majorHAnsi" w:eastAsia="Calibri" w:hAnsiTheme="majorHAnsi" w:cs="Calibri"/>
        </w:rPr>
        <w:t>x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rts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lt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eve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ts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bu</w:t>
      </w:r>
      <w:r w:rsidRPr="00E61217">
        <w:rPr>
          <w:rFonts w:asciiTheme="majorHAnsi" w:eastAsia="Calibri" w:hAnsiTheme="majorHAnsi" w:cs="Calibri"/>
        </w:rPr>
        <w:t>ild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pub</w:t>
      </w:r>
      <w:r w:rsidRPr="00E61217">
        <w:rPr>
          <w:rFonts w:asciiTheme="majorHAnsi" w:eastAsia="Calibri" w:hAnsiTheme="majorHAnsi" w:cs="Calibri"/>
        </w:rPr>
        <w:t>lic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ciliti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</w:p>
    <w:p w14:paraId="6FC3A295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3F4117B4" w14:textId="77777777" w:rsidR="00BB343C" w:rsidRPr="00E61217" w:rsidRDefault="00855110">
      <w:pPr>
        <w:ind w:left="119" w:right="404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AR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ly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se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ese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ata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1"/>
        </w:rPr>
        <w:t xml:space="preserve"> seve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oli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ity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ss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3"/>
        </w:rPr>
        <w:t>b</w:t>
      </w:r>
      <w:r w:rsidRPr="00E61217">
        <w:rPr>
          <w:rFonts w:asciiTheme="majorHAnsi" w:eastAsia="Calibri" w:hAnsiTheme="majorHAnsi" w:cs="Calibri"/>
        </w:rPr>
        <w:t>ility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 xml:space="preserve">he 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ve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y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citiz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ry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m</w:t>
      </w:r>
      <w:r w:rsidRPr="00E61217">
        <w:rPr>
          <w:rFonts w:asciiTheme="majorHAnsi" w:eastAsia="Calibri" w:hAnsiTheme="majorHAnsi" w:cs="Calibri"/>
          <w:spacing w:val="1"/>
        </w:rPr>
        <w:t>ak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</w:p>
    <w:p w14:paraId="3F372BAF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4293A381" w14:textId="77777777" w:rsidR="00BB343C" w:rsidRPr="00E61217" w:rsidRDefault="00855110">
      <w:pPr>
        <w:ind w:left="119" w:right="491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V</w:t>
      </w:r>
      <w:r w:rsidRPr="00E61217">
        <w:rPr>
          <w:rFonts w:asciiTheme="majorHAnsi" w:eastAsia="Calibri" w:hAnsiTheme="majorHAnsi" w:cs="Calibri"/>
          <w:spacing w:val="1"/>
        </w:rPr>
        <w:t>EN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X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  <w:spacing w:val="-1"/>
        </w:rPr>
        <w:t>CUT</w:t>
      </w:r>
      <w:r w:rsidRPr="00E61217">
        <w:rPr>
          <w:rFonts w:asciiTheme="majorHAnsi" w:eastAsia="Calibri" w:hAnsiTheme="majorHAnsi" w:cs="Calibri"/>
        </w:rPr>
        <w:t>IO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</w:rPr>
        <w:t>Pl</w:t>
      </w:r>
      <w:r w:rsidRPr="00E61217">
        <w:rPr>
          <w:rFonts w:asciiTheme="majorHAnsi" w:eastAsia="Calibri" w:hAnsiTheme="majorHAnsi" w:cs="Calibri"/>
          <w:spacing w:val="1"/>
        </w:rPr>
        <w:t>ann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a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ag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x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 3</w:t>
      </w:r>
      <w:r w:rsidRPr="00E61217">
        <w:rPr>
          <w:rFonts w:asciiTheme="majorHAnsi" w:eastAsia="Calibri" w:hAnsiTheme="majorHAnsi" w:cs="Calibri"/>
          <w:spacing w:val="-1"/>
        </w:rPr>
        <w:t xml:space="preserve"> 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j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ity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eve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2"/>
        </w:rPr>
        <w:t>f</w:t>
      </w:r>
      <w:r w:rsidRPr="00E61217">
        <w:rPr>
          <w:rFonts w:asciiTheme="majorHAnsi" w:eastAsia="Calibri" w:hAnsiTheme="majorHAnsi" w:cs="Calibri"/>
          <w:spacing w:val="-1"/>
        </w:rPr>
        <w:t>fe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t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ve</w:t>
      </w:r>
      <w:r w:rsidRPr="00E61217">
        <w:rPr>
          <w:rFonts w:asciiTheme="majorHAnsi" w:eastAsia="Calibri" w:hAnsiTheme="majorHAnsi" w:cs="Calibri"/>
        </w:rPr>
        <w:t>ly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2"/>
        </w:rPr>
        <w:t>l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ic l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-1"/>
        </w:rPr>
        <w:t>mm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ity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ak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ol</w:t>
      </w:r>
      <w:r w:rsidRPr="00E61217">
        <w:rPr>
          <w:rFonts w:asciiTheme="majorHAnsi" w:eastAsia="Calibri" w:hAnsiTheme="majorHAnsi" w:cs="Calibri"/>
          <w:spacing w:val="3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rs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l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cr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as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pub</w:t>
      </w:r>
      <w:r w:rsidRPr="00E61217">
        <w:rPr>
          <w:rFonts w:asciiTheme="majorHAnsi" w:eastAsia="Calibri" w:hAnsiTheme="majorHAnsi" w:cs="Calibri"/>
        </w:rPr>
        <w:t>lic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ari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g,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or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opp</w:t>
      </w:r>
      <w:r w:rsidRPr="00E61217">
        <w:rPr>
          <w:rFonts w:asciiTheme="majorHAnsi" w:eastAsia="Calibri" w:hAnsiTheme="majorHAnsi" w:cs="Calibri"/>
        </w:rPr>
        <w:t>ort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iti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</w:rPr>
        <w:t>.</w:t>
      </w:r>
    </w:p>
    <w:p w14:paraId="34F457EB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1CDD93DC" w14:textId="77777777" w:rsidR="00BB343C" w:rsidRPr="00E61217" w:rsidRDefault="00855110">
      <w:pPr>
        <w:ind w:left="119" w:righ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w w:val="99"/>
        </w:rPr>
        <w:t>FA</w:t>
      </w:r>
      <w:r w:rsidRPr="00E61217">
        <w:rPr>
          <w:rFonts w:asciiTheme="majorHAnsi" w:eastAsia="Calibri" w:hAnsiTheme="majorHAnsi" w:cs="Calibri"/>
          <w:spacing w:val="-1"/>
          <w:w w:val="99"/>
        </w:rPr>
        <w:t>C</w:t>
      </w:r>
      <w:r w:rsidRPr="00E61217">
        <w:rPr>
          <w:rFonts w:asciiTheme="majorHAnsi" w:eastAsia="Calibri" w:hAnsiTheme="majorHAnsi" w:cs="Calibri"/>
          <w:w w:val="99"/>
        </w:rPr>
        <w:t>IL</w:t>
      </w:r>
      <w:r w:rsidRPr="00E61217">
        <w:rPr>
          <w:rFonts w:asciiTheme="majorHAnsi" w:eastAsia="Calibri" w:hAnsiTheme="majorHAnsi" w:cs="Calibri"/>
          <w:spacing w:val="3"/>
          <w:w w:val="99"/>
        </w:rPr>
        <w:t>I</w:t>
      </w:r>
      <w:r w:rsidRPr="00E61217">
        <w:rPr>
          <w:rFonts w:asciiTheme="majorHAnsi" w:eastAsia="Calibri" w:hAnsiTheme="majorHAnsi" w:cs="Calibri"/>
          <w:spacing w:val="-1"/>
          <w:w w:val="99"/>
        </w:rPr>
        <w:t>T</w:t>
      </w:r>
      <w:r w:rsidRPr="00E61217">
        <w:rPr>
          <w:rFonts w:asciiTheme="majorHAnsi" w:eastAsia="Calibri" w:hAnsiTheme="majorHAnsi" w:cs="Calibri"/>
          <w:w w:val="99"/>
        </w:rPr>
        <w:t>A</w:t>
      </w:r>
      <w:r w:rsidRPr="00E61217">
        <w:rPr>
          <w:rFonts w:asciiTheme="majorHAnsi" w:eastAsia="Calibri" w:hAnsiTheme="majorHAnsi" w:cs="Calibri"/>
          <w:spacing w:val="-1"/>
          <w:w w:val="99"/>
        </w:rPr>
        <w:t>T</w:t>
      </w:r>
      <w:r w:rsidRPr="00E61217">
        <w:rPr>
          <w:rFonts w:asciiTheme="majorHAnsi" w:eastAsia="Calibri" w:hAnsiTheme="majorHAnsi" w:cs="Calibri"/>
          <w:spacing w:val="3"/>
          <w:w w:val="99"/>
        </w:rPr>
        <w:t>I</w:t>
      </w:r>
      <w:r w:rsidRPr="00E61217">
        <w:rPr>
          <w:rFonts w:asciiTheme="majorHAnsi" w:eastAsia="Calibri" w:hAnsiTheme="majorHAnsi" w:cs="Calibri"/>
          <w:w w:val="99"/>
        </w:rPr>
        <w:t>O</w:t>
      </w:r>
      <w:r w:rsidRPr="00E61217">
        <w:rPr>
          <w:rFonts w:asciiTheme="majorHAnsi" w:eastAsia="Calibri" w:hAnsiTheme="majorHAnsi" w:cs="Calibri"/>
          <w:spacing w:val="1"/>
          <w:w w:val="99"/>
        </w:rPr>
        <w:t>N</w:t>
      </w:r>
      <w:r w:rsidRPr="00E61217">
        <w:rPr>
          <w:rFonts w:asciiTheme="majorHAnsi" w:eastAsia="Calibri" w:hAnsiTheme="majorHAnsi" w:cs="Calibri"/>
          <w:w w:val="99"/>
        </w:rPr>
        <w:t>/S</w:t>
      </w:r>
      <w:r w:rsidRPr="00E61217">
        <w:rPr>
          <w:rFonts w:asciiTheme="majorHAnsi" w:eastAsia="Calibri" w:hAnsiTheme="majorHAnsi" w:cs="Calibri"/>
          <w:spacing w:val="1"/>
          <w:w w:val="99"/>
        </w:rPr>
        <w:t>T</w:t>
      </w:r>
      <w:r w:rsidRPr="00E61217">
        <w:rPr>
          <w:rFonts w:asciiTheme="majorHAnsi" w:eastAsia="Calibri" w:hAnsiTheme="majorHAnsi" w:cs="Calibri"/>
          <w:w w:val="99"/>
        </w:rPr>
        <w:t>R</w:t>
      </w:r>
      <w:r w:rsidRPr="00E61217">
        <w:rPr>
          <w:rFonts w:asciiTheme="majorHAnsi" w:eastAsia="Calibri" w:hAnsiTheme="majorHAnsi" w:cs="Calibri"/>
          <w:spacing w:val="2"/>
          <w:w w:val="99"/>
        </w:rPr>
        <w:t>U</w:t>
      </w:r>
      <w:r w:rsidRPr="00E61217">
        <w:rPr>
          <w:rFonts w:asciiTheme="majorHAnsi" w:eastAsia="Calibri" w:hAnsiTheme="majorHAnsi" w:cs="Calibri"/>
          <w:spacing w:val="-1"/>
          <w:w w:val="99"/>
        </w:rPr>
        <w:t>C</w:t>
      </w:r>
      <w:r w:rsidRPr="00E61217">
        <w:rPr>
          <w:rFonts w:asciiTheme="majorHAnsi" w:eastAsia="Calibri" w:hAnsiTheme="majorHAnsi" w:cs="Calibri"/>
          <w:spacing w:val="1"/>
          <w:w w:val="99"/>
        </w:rPr>
        <w:t>T</w:t>
      </w:r>
      <w:r w:rsidRPr="00E61217">
        <w:rPr>
          <w:rFonts w:asciiTheme="majorHAnsi" w:eastAsia="Calibri" w:hAnsiTheme="majorHAnsi" w:cs="Calibri"/>
          <w:spacing w:val="-1"/>
          <w:w w:val="99"/>
        </w:rPr>
        <w:t>U</w:t>
      </w:r>
      <w:r w:rsidRPr="00E61217">
        <w:rPr>
          <w:rFonts w:asciiTheme="majorHAnsi" w:eastAsia="Calibri" w:hAnsiTheme="majorHAnsi" w:cs="Calibri"/>
          <w:w w:val="99"/>
        </w:rPr>
        <w:t>RE</w:t>
      </w:r>
      <w:r w:rsidRPr="00E61217">
        <w:rPr>
          <w:rFonts w:asciiTheme="majorHAnsi" w:eastAsia="Calibri" w:hAnsiTheme="majorHAnsi" w:cs="Calibri"/>
          <w:spacing w:val="3"/>
          <w:w w:val="99"/>
        </w:rPr>
        <w:t xml:space="preserve"> </w:t>
      </w:r>
      <w:r w:rsidRPr="00E61217">
        <w:rPr>
          <w:rFonts w:asciiTheme="majorHAnsi" w:eastAsia="Calibri" w:hAnsiTheme="majorHAnsi" w:cs="Calibri"/>
        </w:rPr>
        <w:t>B</w:t>
      </w:r>
      <w:r w:rsidRPr="00E61217">
        <w:rPr>
          <w:rFonts w:asciiTheme="majorHAnsi" w:eastAsia="Calibri" w:hAnsiTheme="majorHAnsi" w:cs="Calibri"/>
          <w:spacing w:val="2"/>
        </w:rPr>
        <w:t>U</w:t>
      </w:r>
      <w:r w:rsidRPr="00E61217">
        <w:rPr>
          <w:rFonts w:asciiTheme="majorHAnsi" w:eastAsia="Calibri" w:hAnsiTheme="majorHAnsi" w:cs="Calibri"/>
        </w:rPr>
        <w:t>ILDI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</w:rPr>
        <w:t>lit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ana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2"/>
        </w:rPr>
        <w:t>em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tu</w:t>
      </w:r>
      <w:r w:rsidRPr="00E61217">
        <w:rPr>
          <w:rFonts w:asciiTheme="majorHAnsi" w:eastAsia="Calibri" w:hAnsiTheme="majorHAnsi" w:cs="Calibri"/>
        </w:rPr>
        <w:t>re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ve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25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ild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ily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2"/>
        </w:rPr>
        <w:t>r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za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2"/>
        </w:rPr>
        <w:t xml:space="preserve"> </w:t>
      </w:r>
      <w:r w:rsidRPr="00E61217">
        <w:rPr>
          <w:rFonts w:asciiTheme="majorHAnsi" w:eastAsia="Calibri" w:hAnsiTheme="majorHAnsi" w:cs="Calibri"/>
        </w:rPr>
        <w:t>to cr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te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a 10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y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 xml:space="preserve"> s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gic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n to</w:t>
      </w:r>
      <w:r w:rsidRPr="00E61217">
        <w:rPr>
          <w:rFonts w:asciiTheme="majorHAnsi" w:eastAsia="Calibri" w:hAnsiTheme="majorHAnsi" w:cs="Calibri"/>
          <w:spacing w:val="-1"/>
        </w:rPr>
        <w:t xml:space="preserve"> me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ab</w:t>
      </w:r>
      <w:r w:rsidRPr="00E61217">
        <w:rPr>
          <w:rFonts w:asciiTheme="majorHAnsi" w:eastAsia="Calibri" w:hAnsiTheme="majorHAnsi" w:cs="Calibri"/>
        </w:rPr>
        <w:t>ly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cr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3"/>
        </w:rPr>
        <w:t>a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gr</w:t>
      </w:r>
      <w:r w:rsidRPr="00E61217">
        <w:rPr>
          <w:rFonts w:asciiTheme="majorHAnsi" w:eastAsia="Calibri" w:hAnsiTheme="majorHAnsi" w:cs="Calibri"/>
          <w:spacing w:val="1"/>
        </w:rPr>
        <w:t>ade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ve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g.</w:t>
      </w:r>
    </w:p>
    <w:p w14:paraId="7B7E2F51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32EA32CF" w14:textId="77777777" w:rsidR="00BB343C" w:rsidRPr="00E61217" w:rsidRDefault="00855110">
      <w:pPr>
        <w:ind w:left="119" w:right="394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DRA</w:t>
      </w:r>
      <w:r w:rsidRPr="00E61217">
        <w:rPr>
          <w:rFonts w:asciiTheme="majorHAnsi" w:eastAsia="Calibri" w:hAnsiTheme="majorHAnsi" w:cs="Calibri"/>
          <w:spacing w:val="3"/>
        </w:rPr>
        <w:t>I</w:t>
      </w:r>
      <w:r w:rsidRPr="00E61217">
        <w:rPr>
          <w:rFonts w:asciiTheme="majorHAnsi" w:eastAsia="Calibri" w:hAnsiTheme="majorHAnsi" w:cs="Calibri"/>
        </w:rPr>
        <w:t>SI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1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  <w:spacing w:val="2"/>
        </w:rPr>
        <w:t>f</w:t>
      </w:r>
      <w:r w:rsidRPr="00E61217">
        <w:rPr>
          <w:rFonts w:asciiTheme="majorHAnsi" w:eastAsia="Calibri" w:hAnsiTheme="majorHAnsi" w:cs="Calibri"/>
          <w:spacing w:val="-1"/>
        </w:rPr>
        <w:t>fe</w:t>
      </w:r>
      <w:r w:rsidRPr="00E61217">
        <w:rPr>
          <w:rFonts w:asciiTheme="majorHAnsi" w:eastAsia="Calibri" w:hAnsiTheme="majorHAnsi" w:cs="Calibri"/>
        </w:rPr>
        <w:t>ct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1"/>
        </w:rPr>
        <w:t>v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ly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v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$28</w:t>
      </w:r>
      <w:r w:rsidRPr="00E61217">
        <w:rPr>
          <w:rFonts w:asciiTheme="majorHAnsi" w:eastAsia="Calibri" w:hAnsiTheme="majorHAnsi" w:cs="Calibri"/>
          <w:spacing w:val="3"/>
        </w:rPr>
        <w:t>,</w:t>
      </w:r>
      <w:r w:rsidRPr="00E61217">
        <w:rPr>
          <w:rFonts w:asciiTheme="majorHAnsi" w:eastAsia="Calibri" w:hAnsiTheme="majorHAnsi" w:cs="Calibri"/>
        </w:rPr>
        <w:t>000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ri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und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or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du</w:t>
      </w:r>
      <w:r w:rsidRPr="00E61217">
        <w:rPr>
          <w:rFonts w:asciiTheme="majorHAnsi" w:eastAsia="Calibri" w:hAnsiTheme="majorHAnsi" w:cs="Calibri"/>
        </w:rPr>
        <w:t>al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ors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mm</w:t>
      </w:r>
      <w:r w:rsidRPr="00E61217">
        <w:rPr>
          <w:rFonts w:asciiTheme="majorHAnsi" w:eastAsia="Calibri" w:hAnsiTheme="majorHAnsi" w:cs="Calibri"/>
          <w:spacing w:val="3"/>
        </w:rPr>
        <w:t>u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ity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eve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 xml:space="preserve">, </w:t>
      </w:r>
      <w:r w:rsidRPr="00E61217">
        <w:rPr>
          <w:rFonts w:asciiTheme="majorHAnsi" w:eastAsia="Calibri" w:hAnsiTheme="majorHAnsi" w:cs="Calibri"/>
          <w:spacing w:val="1"/>
        </w:rPr>
        <w:t>bu</w:t>
      </w:r>
      <w:r w:rsidRPr="00E61217">
        <w:rPr>
          <w:rFonts w:asciiTheme="majorHAnsi" w:eastAsia="Calibri" w:hAnsiTheme="majorHAnsi" w:cs="Calibri"/>
        </w:rPr>
        <w:t>ild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pub</w:t>
      </w:r>
      <w:r w:rsidRPr="00E61217">
        <w:rPr>
          <w:rFonts w:asciiTheme="majorHAnsi" w:eastAsia="Calibri" w:hAnsiTheme="majorHAnsi" w:cs="Calibri"/>
        </w:rPr>
        <w:t>lic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tu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x</w:t>
      </w:r>
      <w:r w:rsidRPr="00E61217">
        <w:rPr>
          <w:rFonts w:asciiTheme="majorHAnsi" w:eastAsia="Calibri" w:hAnsiTheme="majorHAnsi" w:cs="Calibri"/>
          <w:spacing w:val="1"/>
        </w:rPr>
        <w:t>pan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ef</w:t>
      </w:r>
      <w:r w:rsidRPr="00E61217">
        <w:rPr>
          <w:rFonts w:asciiTheme="majorHAnsi" w:eastAsia="Calibri" w:hAnsiTheme="majorHAnsi" w:cs="Calibri"/>
        </w:rPr>
        <w:t>ici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opp</w:t>
      </w:r>
      <w:r w:rsidRPr="00E61217">
        <w:rPr>
          <w:rFonts w:asciiTheme="majorHAnsi" w:eastAsia="Calibri" w:hAnsiTheme="majorHAnsi" w:cs="Calibri"/>
        </w:rPr>
        <w:t>ort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iti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l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</w:rPr>
        <w:t>ith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</w:p>
    <w:p w14:paraId="5DABF6C1" w14:textId="77777777" w:rsidR="00BB343C" w:rsidRPr="00E61217" w:rsidRDefault="00855110">
      <w:pPr>
        <w:ind w:left="119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uper</w:t>
      </w:r>
      <w:r w:rsidRPr="00E61217">
        <w:rPr>
          <w:rFonts w:asciiTheme="majorHAnsi" w:eastAsia="Calibri" w:hAnsiTheme="majorHAnsi" w:cs="Calibri"/>
          <w:b/>
          <w:spacing w:val="-1"/>
        </w:rPr>
        <w:t>vi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or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J</w:t>
      </w:r>
      <w:r w:rsidRPr="00E61217">
        <w:rPr>
          <w:rFonts w:asciiTheme="majorHAnsi" w:eastAsia="Calibri" w:hAnsiTheme="majorHAnsi" w:cs="Calibri"/>
          <w:spacing w:val="1"/>
        </w:rPr>
        <w:t>oh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(6</w:t>
      </w:r>
      <w:r w:rsidRPr="00E61217">
        <w:rPr>
          <w:rFonts w:asciiTheme="majorHAnsi" w:eastAsia="Calibri" w:hAnsiTheme="majorHAnsi" w:cs="Calibri"/>
          <w:spacing w:val="2"/>
        </w:rPr>
        <w:t>0</w:t>
      </w:r>
      <w:r w:rsidRPr="00E61217">
        <w:rPr>
          <w:rFonts w:asciiTheme="majorHAnsi" w:eastAsia="Calibri" w:hAnsiTheme="majorHAnsi" w:cs="Calibri"/>
        </w:rPr>
        <w:t>8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  <w:spacing w:val="2"/>
        </w:rPr>
        <w:t>55</w:t>
      </w:r>
      <w:r w:rsidRPr="00E61217">
        <w:rPr>
          <w:rFonts w:asciiTheme="majorHAnsi" w:eastAsia="Calibri" w:hAnsiTheme="majorHAnsi" w:cs="Calibri"/>
        </w:rPr>
        <w:t>5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12</w:t>
      </w:r>
      <w:r w:rsidRPr="00E61217">
        <w:rPr>
          <w:rFonts w:asciiTheme="majorHAnsi" w:eastAsia="Calibri" w:hAnsiTheme="majorHAnsi" w:cs="Calibri"/>
          <w:spacing w:val="2"/>
        </w:rPr>
        <w:t>3</w:t>
      </w:r>
      <w:r w:rsidRPr="00E61217">
        <w:rPr>
          <w:rFonts w:asciiTheme="majorHAnsi" w:eastAsia="Calibri" w:hAnsiTheme="majorHAnsi" w:cs="Calibri"/>
        </w:rPr>
        <w:t>4)</w:t>
      </w:r>
    </w:p>
    <w:p w14:paraId="292635DD" w14:textId="77777777" w:rsidR="00BB343C" w:rsidRPr="00E61217" w:rsidRDefault="00855110">
      <w:pPr>
        <w:ind w:left="119"/>
        <w:rPr>
          <w:rFonts w:asciiTheme="majorHAnsi" w:eastAsia="Calibri" w:hAnsiTheme="majorHAnsi" w:cs="Calibri"/>
        </w:rPr>
      </w:pPr>
      <w:r w:rsidRPr="00E61217">
        <w:rPr>
          <w:rFonts w:asciiTheme="majorHAnsi" w:hAnsiTheme="majorHAnsi"/>
        </w:rPr>
        <w:pict w14:anchorId="3568C960">
          <v:group id="_x0000_s1224" style="position:absolute;left:0;text-align:left;margin-left:35.2pt;margin-top:20.3pt;width:541.65pt;height:1.65pt;z-index:-251669504;mso-position-horizontal-relative:page" coordorigin="704,406" coordsize="10833,33">
            <v:shape id="_x0000_s1237" style="position:absolute;left:720;top:422;width:10800;height:0" coordorigin="720,422" coordsize="10800,0" path="m720,422r10800,e" filled="f" strokecolor="#9f9f9f" strokeweight="1.65pt">
              <v:path arrowok="t"/>
            </v:shape>
            <v:shape id="_x0000_s1236" style="position:absolute;left:720;top:410;width:5;height:0" coordorigin="720,410" coordsize="5,0" path="m720,410r5,e" filled="f" strokecolor="#9f9f9f" strokeweight=".1196mm">
              <v:path arrowok="t"/>
            </v:shape>
            <v:shape id="_x0000_s1235" style="position:absolute;left:720;top:410;width:5;height:0" coordorigin="720,410" coordsize="5,0" path="m720,410r5,e" filled="f" strokecolor="#9f9f9f" strokeweight=".1196mm">
              <v:path arrowok="t"/>
            </v:shape>
            <v:shape id="_x0000_s1234" style="position:absolute;left:725;top:410;width:10790;height:0" coordorigin="725,410" coordsize="10790,0" path="m725,410r10790,e" filled="f" strokecolor="#9f9f9f" strokeweight=".1196mm">
              <v:path arrowok="t"/>
            </v:shape>
            <v:shape id="_x0000_s1233" style="position:absolute;left:11515;top:410;width:5;height:0" coordorigin="11515,410" coordsize="5,0" path="m11515,410r5,e" filled="f" strokecolor="#e2e2e2" strokeweight=".1196mm">
              <v:path arrowok="t"/>
            </v:shape>
            <v:shape id="_x0000_s1232" style="position:absolute;left:11515;top:410;width:5;height:0" coordorigin="11515,410" coordsize="5,0" path="m11515,410r5,e" filled="f" strokecolor="#9f9f9f" strokeweight=".1196mm">
              <v:path arrowok="t"/>
            </v:shape>
            <v:shape id="_x0000_s1231" style="position:absolute;left:720;top:423;width:5;height:0" coordorigin="720,423" coordsize="5,0" path="m720,423r5,e" filled="f" strokecolor="#9f9f9f" strokeweight="1.18pt">
              <v:path arrowok="t"/>
            </v:shape>
            <v:shape id="_x0000_s1230" style="position:absolute;left:11515;top:423;width:5;height:0" coordorigin="11515,423" coordsize="5,0" path="m11515,423r5,e" filled="f" strokecolor="#e2e2e2" strokeweight="1.18pt">
              <v:path arrowok="t"/>
            </v:shape>
            <v:shape id="_x0000_s1229" style="position:absolute;left:720;top:436;width:5;height:0" coordorigin="720,436" coordsize="5,0" path="m720,436r5,e" filled="f" strokecolor="#9f9f9f" strokeweight=".34pt">
              <v:path arrowok="t"/>
            </v:shape>
            <v:shape id="_x0000_s1228" style="position:absolute;left:720;top:436;width:5;height:0" coordorigin="720,436" coordsize="5,0" path="m720,436r5,e" filled="f" strokecolor="#e2e2e2" strokeweight=".34pt">
              <v:path arrowok="t"/>
            </v:shape>
            <v:shape id="_x0000_s1227" style="position:absolute;left:725;top:436;width:10790;height:0" coordorigin="725,436" coordsize="10790,0" path="m725,436r10790,e" filled="f" strokecolor="#e2e2e2" strokeweight=".34pt">
              <v:path arrowok="t"/>
            </v:shape>
            <v:shape id="_x0000_s1226" style="position:absolute;left:11515;top:436;width:5;height:0" coordorigin="11515,436" coordsize="5,0" path="m11515,436r5,e" filled="f" strokecolor="#e2e2e2" strokeweight=".34pt">
              <v:path arrowok="t"/>
            </v:shape>
            <v:shape id="_x0000_s1225" style="position:absolute;left:11515;top:436;width:5;height:0" coordorigin="11515,436" coordsize="5,0" path="m11515,436r5,e" filled="f" strokecolor="#e2e2e2" strokeweight=".34pt">
              <v:path arrowok="t"/>
            </v:shape>
            <w10:wrap anchorx="page"/>
          </v:group>
        </w:pict>
      </w:r>
      <w:r w:rsidRPr="00E61217">
        <w:rPr>
          <w:rFonts w:asciiTheme="majorHAnsi" w:eastAsia="Calibri" w:hAnsiTheme="majorHAnsi" w:cs="Calibri"/>
          <w:b/>
        </w:rPr>
        <w:t>Okay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</w:rPr>
        <w:t>o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cont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c</w:t>
      </w:r>
      <w:r w:rsidRPr="00E61217">
        <w:rPr>
          <w:rFonts w:asciiTheme="majorHAnsi" w:eastAsia="Calibri" w:hAnsiTheme="majorHAnsi" w:cs="Calibri"/>
          <w:b/>
        </w:rPr>
        <w:t>t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th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uper</w:t>
      </w:r>
      <w:r w:rsidRPr="00E61217">
        <w:rPr>
          <w:rFonts w:asciiTheme="majorHAnsi" w:eastAsia="Calibri" w:hAnsiTheme="majorHAnsi" w:cs="Calibri"/>
          <w:b/>
          <w:spacing w:val="-1"/>
        </w:rPr>
        <w:t>vi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or</w:t>
      </w:r>
      <w:r w:rsidRPr="00E61217">
        <w:rPr>
          <w:rFonts w:asciiTheme="majorHAnsi" w:eastAsia="Calibri" w:hAnsiTheme="majorHAnsi" w:cs="Calibri"/>
          <w:b/>
        </w:rPr>
        <w:t>:</w:t>
      </w:r>
      <w:r w:rsidRPr="00E61217">
        <w:rPr>
          <w:rFonts w:asciiTheme="majorHAnsi" w:eastAsia="Calibri" w:hAnsiTheme="majorHAnsi" w:cs="Calibri"/>
          <w:b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Ye</w:t>
      </w:r>
      <w:r w:rsidRPr="00E61217">
        <w:rPr>
          <w:rFonts w:asciiTheme="majorHAnsi" w:eastAsia="Calibri" w:hAnsiTheme="majorHAnsi" w:cs="Calibri"/>
        </w:rPr>
        <w:t>s</w:t>
      </w:r>
    </w:p>
    <w:p w14:paraId="39ED1A67" w14:textId="77777777" w:rsidR="00BB343C" w:rsidRPr="00E61217" w:rsidRDefault="00BB343C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581AC752" w14:textId="77777777" w:rsidR="00BB343C" w:rsidRPr="00E61217" w:rsidRDefault="00855110">
      <w:pPr>
        <w:spacing w:before="15" w:line="200" w:lineRule="exact"/>
        <w:ind w:left="120"/>
        <w:rPr>
          <w:rFonts w:asciiTheme="majorHAnsi" w:eastAsia="Calibri" w:hAnsiTheme="majorHAnsi" w:cs="Calibri"/>
        </w:rPr>
        <w:sectPr w:rsidR="00BB343C" w:rsidRPr="00E61217">
          <w:type w:val="continuous"/>
          <w:pgSz w:w="12240" w:h="15840"/>
          <w:pgMar w:top="660" w:right="600" w:bottom="280" w:left="600" w:header="720" w:footer="720" w:gutter="0"/>
          <w:cols w:space="720"/>
        </w:sectPr>
      </w:pPr>
      <w:r w:rsidRPr="00E61217">
        <w:rPr>
          <w:rFonts w:asciiTheme="majorHAnsi" w:hAnsiTheme="majorHAnsi"/>
        </w:rPr>
        <w:pict w14:anchorId="10022CE3">
          <v:group id="_x0000_s1222" style="position:absolute;left:0;text-align:left;margin-left:211.95pt;margin-top:4.9pt;width:176.65pt;height:43.3pt;z-index:-251666432;mso-position-horizontal-relative:page" coordorigin="4239,98" coordsize="3533,866">
            <v:shape id="_x0000_s1223" style="position:absolute;left:4239;top:98;width:3533;height:866" coordorigin="4239,98" coordsize="3533,866" path="m4239,98r3533,l7772,964r-3533,l4239,98xe" filled="f">
              <v:path arrowok="t"/>
            </v:shape>
            <w10:wrap anchorx="page"/>
          </v:group>
        </w:pict>
      </w:r>
      <w:r w:rsidRPr="00E61217">
        <w:rPr>
          <w:rFonts w:asciiTheme="majorHAnsi" w:eastAsia="Calibri" w:hAnsiTheme="majorHAnsi" w:cs="Calibri"/>
          <w:b/>
          <w:position w:val="-3"/>
        </w:rPr>
        <w:t>U</w:t>
      </w:r>
      <w:r w:rsidRPr="00E61217">
        <w:rPr>
          <w:rFonts w:asciiTheme="majorHAnsi" w:eastAsia="Calibri" w:hAnsiTheme="majorHAnsi" w:cs="Calibri"/>
          <w:b/>
          <w:spacing w:val="1"/>
          <w:position w:val="-3"/>
        </w:rPr>
        <w:t>n</w:t>
      </w:r>
      <w:r w:rsidRPr="00E61217">
        <w:rPr>
          <w:rFonts w:asciiTheme="majorHAnsi" w:eastAsia="Calibri" w:hAnsiTheme="majorHAnsi" w:cs="Calibri"/>
          <w:b/>
          <w:spacing w:val="-1"/>
          <w:position w:val="-3"/>
        </w:rPr>
        <w:t>iv</w:t>
      </w:r>
      <w:r w:rsidRPr="00E61217">
        <w:rPr>
          <w:rFonts w:asciiTheme="majorHAnsi" w:eastAsia="Calibri" w:hAnsiTheme="majorHAnsi" w:cs="Calibri"/>
          <w:b/>
          <w:spacing w:val="1"/>
          <w:position w:val="-3"/>
        </w:rPr>
        <w:t>er</w:t>
      </w:r>
      <w:r w:rsidRPr="00E61217">
        <w:rPr>
          <w:rFonts w:asciiTheme="majorHAnsi" w:eastAsia="Calibri" w:hAnsiTheme="majorHAnsi" w:cs="Calibri"/>
          <w:b/>
          <w:position w:val="-3"/>
        </w:rPr>
        <w:t>s</w:t>
      </w:r>
      <w:r w:rsidRPr="00E61217">
        <w:rPr>
          <w:rFonts w:asciiTheme="majorHAnsi" w:eastAsia="Calibri" w:hAnsiTheme="majorHAnsi" w:cs="Calibri"/>
          <w:b/>
          <w:spacing w:val="-1"/>
          <w:position w:val="-3"/>
        </w:rPr>
        <w:t>i</w:t>
      </w:r>
      <w:r w:rsidRPr="00E61217">
        <w:rPr>
          <w:rFonts w:asciiTheme="majorHAnsi" w:eastAsia="Calibri" w:hAnsiTheme="majorHAnsi" w:cs="Calibri"/>
          <w:b/>
          <w:spacing w:val="3"/>
          <w:position w:val="-3"/>
        </w:rPr>
        <w:t>t</w:t>
      </w:r>
      <w:r w:rsidRPr="00E61217">
        <w:rPr>
          <w:rFonts w:asciiTheme="majorHAnsi" w:eastAsia="Calibri" w:hAnsiTheme="majorHAnsi" w:cs="Calibri"/>
          <w:b/>
          <w:position w:val="-3"/>
        </w:rPr>
        <w:t>y</w:t>
      </w:r>
      <w:r w:rsidRPr="00E61217">
        <w:rPr>
          <w:rFonts w:asciiTheme="majorHAnsi" w:eastAsia="Calibri" w:hAnsiTheme="majorHAnsi" w:cs="Calibri"/>
          <w:b/>
          <w:spacing w:val="-8"/>
          <w:position w:val="-3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  <w:position w:val="-3"/>
        </w:rPr>
        <w:t>o</w:t>
      </w:r>
      <w:r w:rsidRPr="00E61217">
        <w:rPr>
          <w:rFonts w:asciiTheme="majorHAnsi" w:eastAsia="Calibri" w:hAnsiTheme="majorHAnsi" w:cs="Calibri"/>
          <w:b/>
          <w:position w:val="-3"/>
        </w:rPr>
        <w:t>f</w:t>
      </w:r>
      <w:r w:rsidRPr="00E61217">
        <w:rPr>
          <w:rFonts w:asciiTheme="majorHAnsi" w:eastAsia="Calibri" w:hAnsiTheme="majorHAnsi" w:cs="Calibri"/>
          <w:b/>
          <w:spacing w:val="-2"/>
          <w:position w:val="-3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2"/>
          <w:position w:val="-3"/>
        </w:rPr>
        <w:t>W</w:t>
      </w:r>
      <w:r w:rsidRPr="00E61217">
        <w:rPr>
          <w:rFonts w:asciiTheme="majorHAnsi" w:eastAsia="Calibri" w:hAnsiTheme="majorHAnsi" w:cs="Calibri"/>
          <w:b/>
          <w:spacing w:val="-1"/>
          <w:position w:val="-3"/>
        </w:rPr>
        <w:t>i</w:t>
      </w:r>
      <w:r w:rsidRPr="00E61217">
        <w:rPr>
          <w:rFonts w:asciiTheme="majorHAnsi" w:eastAsia="Calibri" w:hAnsiTheme="majorHAnsi" w:cs="Calibri"/>
          <w:b/>
          <w:position w:val="-3"/>
        </w:rPr>
        <w:t>s</w:t>
      </w:r>
      <w:r w:rsidRPr="00E61217">
        <w:rPr>
          <w:rFonts w:asciiTheme="majorHAnsi" w:eastAsia="Calibri" w:hAnsiTheme="majorHAnsi" w:cs="Calibri"/>
          <w:b/>
          <w:spacing w:val="1"/>
          <w:position w:val="-3"/>
        </w:rPr>
        <w:t>con</w:t>
      </w:r>
      <w:r w:rsidRPr="00E61217">
        <w:rPr>
          <w:rFonts w:asciiTheme="majorHAnsi" w:eastAsia="Calibri" w:hAnsiTheme="majorHAnsi" w:cs="Calibri"/>
          <w:b/>
          <w:position w:val="-3"/>
        </w:rPr>
        <w:t>s</w:t>
      </w:r>
      <w:r w:rsidRPr="00E61217">
        <w:rPr>
          <w:rFonts w:asciiTheme="majorHAnsi" w:eastAsia="Calibri" w:hAnsiTheme="majorHAnsi" w:cs="Calibri"/>
          <w:b/>
          <w:spacing w:val="-1"/>
          <w:position w:val="-3"/>
        </w:rPr>
        <w:t>i</w:t>
      </w:r>
      <w:r w:rsidRPr="00E61217">
        <w:rPr>
          <w:rFonts w:asciiTheme="majorHAnsi" w:eastAsia="Calibri" w:hAnsiTheme="majorHAnsi" w:cs="Calibri"/>
          <w:b/>
          <w:position w:val="-3"/>
        </w:rPr>
        <w:t>n</w:t>
      </w:r>
      <w:r w:rsidRPr="00E61217">
        <w:rPr>
          <w:rFonts w:asciiTheme="majorHAnsi" w:eastAsia="Calibri" w:hAnsiTheme="majorHAnsi" w:cs="Calibri"/>
          <w:b/>
          <w:spacing w:val="-6"/>
          <w:position w:val="-3"/>
        </w:rPr>
        <w:t xml:space="preserve"> </w:t>
      </w:r>
      <w:r w:rsidRPr="00E61217">
        <w:rPr>
          <w:rFonts w:asciiTheme="majorHAnsi" w:eastAsia="Calibri" w:hAnsiTheme="majorHAnsi" w:cs="Calibri"/>
          <w:b/>
          <w:position w:val="-3"/>
        </w:rPr>
        <w:t>–</w:t>
      </w:r>
      <w:r w:rsidRPr="00E61217">
        <w:rPr>
          <w:rFonts w:asciiTheme="majorHAnsi" w:eastAsia="Calibri" w:hAnsiTheme="majorHAnsi" w:cs="Calibri"/>
          <w:b/>
          <w:spacing w:val="-2"/>
          <w:position w:val="-3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  <w:position w:val="-3"/>
        </w:rPr>
        <w:t>M</w:t>
      </w:r>
      <w:r w:rsidRPr="00E61217">
        <w:rPr>
          <w:rFonts w:asciiTheme="majorHAnsi" w:eastAsia="Calibri" w:hAnsiTheme="majorHAnsi" w:cs="Calibri"/>
          <w:b/>
          <w:spacing w:val="2"/>
          <w:position w:val="-3"/>
        </w:rPr>
        <w:t>a</w:t>
      </w:r>
      <w:r w:rsidRPr="00E61217">
        <w:rPr>
          <w:rFonts w:asciiTheme="majorHAnsi" w:eastAsia="Calibri" w:hAnsiTheme="majorHAnsi" w:cs="Calibri"/>
          <w:b/>
          <w:spacing w:val="1"/>
          <w:position w:val="-3"/>
        </w:rPr>
        <w:t>d</w:t>
      </w:r>
      <w:r w:rsidRPr="00E61217">
        <w:rPr>
          <w:rFonts w:asciiTheme="majorHAnsi" w:eastAsia="Calibri" w:hAnsiTheme="majorHAnsi" w:cs="Calibri"/>
          <w:b/>
          <w:spacing w:val="-1"/>
          <w:position w:val="-3"/>
        </w:rPr>
        <w:t>i</w:t>
      </w:r>
      <w:r w:rsidRPr="00E61217">
        <w:rPr>
          <w:rFonts w:asciiTheme="majorHAnsi" w:eastAsia="Calibri" w:hAnsiTheme="majorHAnsi" w:cs="Calibri"/>
          <w:b/>
          <w:position w:val="-3"/>
        </w:rPr>
        <w:t>s</w:t>
      </w:r>
      <w:r w:rsidRPr="00E61217">
        <w:rPr>
          <w:rFonts w:asciiTheme="majorHAnsi" w:eastAsia="Calibri" w:hAnsiTheme="majorHAnsi" w:cs="Calibri"/>
          <w:b/>
          <w:spacing w:val="1"/>
          <w:position w:val="-3"/>
        </w:rPr>
        <w:t>o</w:t>
      </w:r>
      <w:r w:rsidRPr="00E61217">
        <w:rPr>
          <w:rFonts w:asciiTheme="majorHAnsi" w:eastAsia="Calibri" w:hAnsiTheme="majorHAnsi" w:cs="Calibri"/>
          <w:b/>
          <w:position w:val="-3"/>
        </w:rPr>
        <w:t>n</w:t>
      </w:r>
      <w:r w:rsidRPr="00E61217">
        <w:rPr>
          <w:rFonts w:asciiTheme="majorHAnsi" w:eastAsia="Calibri" w:hAnsiTheme="majorHAnsi" w:cs="Calibri"/>
          <w:b/>
          <w:position w:val="-3"/>
        </w:rPr>
        <w:t xml:space="preserve">                                                                                              </w:t>
      </w:r>
      <w:r w:rsidRPr="00E61217">
        <w:rPr>
          <w:rFonts w:asciiTheme="majorHAnsi" w:eastAsia="Calibri" w:hAnsiTheme="majorHAnsi" w:cs="Calibri"/>
          <w:b/>
          <w:spacing w:val="32"/>
          <w:position w:val="-3"/>
        </w:rPr>
        <w:t xml:space="preserve"> </w:t>
      </w:r>
      <w:r w:rsidRPr="00E61217">
        <w:rPr>
          <w:rFonts w:asciiTheme="majorHAnsi" w:eastAsia="Calibri" w:hAnsiTheme="majorHAnsi" w:cs="Calibri"/>
          <w:b/>
          <w:position w:val="-3"/>
        </w:rPr>
        <w:t>08</w:t>
      </w:r>
      <w:r w:rsidRPr="00E61217">
        <w:rPr>
          <w:rFonts w:asciiTheme="majorHAnsi" w:eastAsia="Calibri" w:hAnsiTheme="majorHAnsi" w:cs="Calibri"/>
          <w:b/>
          <w:spacing w:val="1"/>
          <w:position w:val="-3"/>
        </w:rPr>
        <w:t>/</w:t>
      </w:r>
      <w:r w:rsidRPr="00E61217">
        <w:rPr>
          <w:rFonts w:asciiTheme="majorHAnsi" w:eastAsia="Calibri" w:hAnsiTheme="majorHAnsi" w:cs="Calibri"/>
          <w:b/>
          <w:position w:val="-3"/>
        </w:rPr>
        <w:t>20xx</w:t>
      </w:r>
      <w:r w:rsidRPr="00E61217">
        <w:rPr>
          <w:rFonts w:asciiTheme="majorHAnsi" w:eastAsia="Calibri" w:hAnsiTheme="majorHAnsi" w:cs="Calibri"/>
          <w:b/>
          <w:spacing w:val="-5"/>
          <w:position w:val="-3"/>
        </w:rPr>
        <w:t xml:space="preserve"> </w:t>
      </w:r>
      <w:r w:rsidRPr="00E61217">
        <w:rPr>
          <w:rFonts w:asciiTheme="majorHAnsi" w:eastAsia="Calibri" w:hAnsiTheme="majorHAnsi" w:cs="Calibri"/>
          <w:b/>
          <w:position w:val="-3"/>
        </w:rPr>
        <w:t>-</w:t>
      </w:r>
      <w:r w:rsidRPr="00E61217">
        <w:rPr>
          <w:rFonts w:asciiTheme="majorHAnsi" w:eastAsia="Calibri" w:hAnsiTheme="majorHAnsi" w:cs="Calibri"/>
          <w:b/>
          <w:spacing w:val="-2"/>
          <w:position w:val="-3"/>
        </w:rPr>
        <w:t xml:space="preserve"> </w:t>
      </w:r>
      <w:r w:rsidRPr="00E61217">
        <w:rPr>
          <w:rFonts w:asciiTheme="majorHAnsi" w:eastAsia="Calibri" w:hAnsiTheme="majorHAnsi" w:cs="Calibri"/>
          <w:b/>
          <w:position w:val="-3"/>
        </w:rPr>
        <w:t>05</w:t>
      </w:r>
      <w:r w:rsidRPr="00E61217">
        <w:rPr>
          <w:rFonts w:asciiTheme="majorHAnsi" w:eastAsia="Calibri" w:hAnsiTheme="majorHAnsi" w:cs="Calibri"/>
          <w:b/>
          <w:spacing w:val="1"/>
          <w:position w:val="-3"/>
        </w:rPr>
        <w:t>/</w:t>
      </w:r>
      <w:r w:rsidRPr="00E61217">
        <w:rPr>
          <w:rFonts w:asciiTheme="majorHAnsi" w:eastAsia="Calibri" w:hAnsiTheme="majorHAnsi" w:cs="Calibri"/>
          <w:b/>
          <w:position w:val="-3"/>
        </w:rPr>
        <w:t>2</w:t>
      </w:r>
      <w:r w:rsidRPr="00E61217">
        <w:rPr>
          <w:rFonts w:asciiTheme="majorHAnsi" w:eastAsia="Calibri" w:hAnsiTheme="majorHAnsi" w:cs="Calibri"/>
          <w:b/>
          <w:spacing w:val="2"/>
          <w:position w:val="-3"/>
        </w:rPr>
        <w:t>0</w:t>
      </w:r>
      <w:r w:rsidRPr="00E61217">
        <w:rPr>
          <w:rFonts w:asciiTheme="majorHAnsi" w:eastAsia="Calibri" w:hAnsiTheme="majorHAnsi" w:cs="Calibri"/>
          <w:b/>
          <w:position w:val="-3"/>
        </w:rPr>
        <w:t>xx</w:t>
      </w:r>
    </w:p>
    <w:p w14:paraId="165D6FD4" w14:textId="77777777" w:rsidR="00BB343C" w:rsidRPr="00E61217" w:rsidRDefault="00855110">
      <w:pPr>
        <w:spacing w:before="36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pa</w:t>
      </w:r>
      <w:r w:rsidRPr="00E61217">
        <w:rPr>
          <w:rFonts w:asciiTheme="majorHAnsi" w:eastAsia="Calibri" w:hAnsiTheme="majorHAnsi" w:cs="Calibri"/>
        </w:rPr>
        <w:t>rt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Sc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</w:rPr>
        <w:t>e</w:t>
      </w:r>
    </w:p>
    <w:p w14:paraId="1997E618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 xml:space="preserve">WI </w:t>
      </w:r>
      <w:r w:rsidRPr="00E61217">
        <w:rPr>
          <w:rFonts w:asciiTheme="majorHAnsi" w:eastAsia="Calibri" w:hAnsiTheme="majorHAnsi" w:cs="Calibri"/>
          <w:spacing w:val="44"/>
        </w:rPr>
        <w:t xml:space="preserve"> </w:t>
      </w:r>
      <w:r w:rsidRPr="00E61217">
        <w:rPr>
          <w:rFonts w:asciiTheme="majorHAnsi" w:eastAsia="Calibri" w:hAnsiTheme="majorHAnsi" w:cs="Calibri"/>
        </w:rPr>
        <w:t>53706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St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es</w:t>
      </w:r>
    </w:p>
    <w:p w14:paraId="7362E488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33E62FFD" w14:textId="77777777" w:rsidR="00BB343C" w:rsidRPr="00E61217" w:rsidRDefault="00855110">
      <w:pPr>
        <w:ind w:left="120" w:right="-5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-1"/>
        </w:rPr>
        <w:t>D</w:t>
      </w:r>
      <w:r w:rsidRPr="00E61217">
        <w:rPr>
          <w:rFonts w:asciiTheme="majorHAnsi" w:eastAsia="Calibri" w:hAnsiTheme="majorHAnsi" w:cs="Calibri"/>
          <w:b/>
          <w:spacing w:val="1"/>
        </w:rPr>
        <w:t>ut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e</w:t>
      </w:r>
      <w:r w:rsidRPr="00E61217">
        <w:rPr>
          <w:rFonts w:asciiTheme="majorHAnsi" w:eastAsia="Calibri" w:hAnsiTheme="majorHAnsi" w:cs="Calibri"/>
          <w:b/>
        </w:rPr>
        <w:t>s,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ccomp</w:t>
      </w:r>
      <w:r w:rsidRPr="00E61217">
        <w:rPr>
          <w:rFonts w:asciiTheme="majorHAnsi" w:eastAsia="Calibri" w:hAnsiTheme="majorHAnsi" w:cs="Calibri"/>
          <w:b/>
          <w:spacing w:val="-1"/>
        </w:rPr>
        <w:t>li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hment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15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</w:rPr>
        <w:t>d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Re</w:t>
      </w:r>
      <w:r w:rsidRPr="00E61217">
        <w:rPr>
          <w:rFonts w:asciiTheme="majorHAnsi" w:eastAsia="Calibri" w:hAnsiTheme="majorHAnsi" w:cs="Calibri"/>
          <w:b/>
          <w:spacing w:val="-1"/>
        </w:rPr>
        <w:t>l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te</w:t>
      </w:r>
      <w:r w:rsidRPr="00E61217">
        <w:rPr>
          <w:rFonts w:asciiTheme="majorHAnsi" w:eastAsia="Calibri" w:hAnsiTheme="majorHAnsi" w:cs="Calibri"/>
          <w:b/>
        </w:rPr>
        <w:t>d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</w:rPr>
        <w:t>k</w:t>
      </w:r>
      <w:r w:rsidRPr="00E61217">
        <w:rPr>
          <w:rFonts w:asciiTheme="majorHAnsi" w:eastAsia="Calibri" w:hAnsiTheme="majorHAnsi" w:cs="Calibri"/>
          <w:b/>
          <w:spacing w:val="-1"/>
        </w:rPr>
        <w:t>il</w:t>
      </w:r>
      <w:r w:rsidRPr="00E61217">
        <w:rPr>
          <w:rFonts w:asciiTheme="majorHAnsi" w:eastAsia="Calibri" w:hAnsiTheme="majorHAnsi" w:cs="Calibri"/>
          <w:b/>
          <w:spacing w:val="1"/>
        </w:rPr>
        <w:t>l</w:t>
      </w:r>
      <w:r w:rsidRPr="00E61217">
        <w:rPr>
          <w:rFonts w:asciiTheme="majorHAnsi" w:eastAsia="Calibri" w:hAnsiTheme="majorHAnsi" w:cs="Calibri"/>
          <w:b/>
        </w:rPr>
        <w:t>s:</w:t>
      </w:r>
    </w:p>
    <w:p w14:paraId="20CBDD0C" w14:textId="77777777" w:rsidR="00BB343C" w:rsidRPr="00E61217" w:rsidRDefault="00855110">
      <w:pPr>
        <w:spacing w:line="180" w:lineRule="exact"/>
        <w:ind w:left="1035" w:right="1036"/>
        <w:jc w:val="center"/>
        <w:rPr>
          <w:rFonts w:asciiTheme="majorHAnsi" w:eastAsia="Segoe UI" w:hAnsiTheme="majorHAnsi" w:cs="Segoe UI"/>
          <w:sz w:val="18"/>
          <w:szCs w:val="18"/>
        </w:rPr>
      </w:pPr>
      <w:r w:rsidRPr="00E61217">
        <w:rPr>
          <w:rFonts w:asciiTheme="majorHAnsi" w:hAnsiTheme="majorHAnsi"/>
        </w:rPr>
        <w:br w:type="column"/>
      </w:r>
      <w:r w:rsidRPr="00E61217">
        <w:rPr>
          <w:rFonts w:asciiTheme="majorHAnsi" w:eastAsia="Segoe UI" w:hAnsiTheme="majorHAnsi" w:cs="Segoe UI"/>
          <w:b/>
          <w:spacing w:val="-1"/>
          <w:position w:val="1"/>
          <w:sz w:val="18"/>
          <w:szCs w:val="18"/>
        </w:rPr>
        <w:t>J</w:t>
      </w:r>
      <w:r w:rsidRPr="00E61217">
        <w:rPr>
          <w:rFonts w:asciiTheme="majorHAnsi" w:eastAsia="Segoe UI" w:hAnsiTheme="majorHAnsi" w:cs="Segoe UI"/>
          <w:b/>
          <w:position w:val="1"/>
          <w:sz w:val="18"/>
          <w:szCs w:val="18"/>
        </w:rPr>
        <w:t>ob</w:t>
      </w:r>
      <w:r w:rsidRPr="00E61217">
        <w:rPr>
          <w:rFonts w:asciiTheme="majorHAnsi" w:eastAsia="Segoe UI" w:hAnsiTheme="majorHAnsi" w:cs="Segoe UI"/>
          <w:b/>
          <w:spacing w:val="2"/>
          <w:position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b/>
          <w:position w:val="1"/>
          <w:sz w:val="18"/>
          <w:szCs w:val="18"/>
        </w:rPr>
        <w:t>B</w:t>
      </w:r>
      <w:r w:rsidRPr="00E61217">
        <w:rPr>
          <w:rFonts w:asciiTheme="majorHAnsi" w:eastAsia="Segoe UI" w:hAnsiTheme="majorHAnsi" w:cs="Segoe UI"/>
          <w:b/>
          <w:spacing w:val="-1"/>
          <w:position w:val="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b/>
          <w:position w:val="1"/>
          <w:sz w:val="18"/>
          <w:szCs w:val="18"/>
        </w:rPr>
        <w:t>ock</w:t>
      </w:r>
      <w:r w:rsidRPr="00E61217">
        <w:rPr>
          <w:rFonts w:asciiTheme="majorHAnsi" w:eastAsia="Segoe UI" w:hAnsiTheme="majorHAnsi" w:cs="Segoe UI"/>
          <w:b/>
          <w:spacing w:val="1"/>
          <w:position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b/>
          <w:spacing w:val="-1"/>
          <w:position w:val="1"/>
          <w:sz w:val="18"/>
          <w:szCs w:val="18"/>
        </w:rPr>
        <w:t>#</w:t>
      </w:r>
      <w:r w:rsidRPr="00E61217">
        <w:rPr>
          <w:rFonts w:asciiTheme="majorHAnsi" w:eastAsia="Segoe UI" w:hAnsiTheme="majorHAnsi" w:cs="Segoe UI"/>
          <w:b/>
          <w:position w:val="1"/>
          <w:sz w:val="18"/>
          <w:szCs w:val="18"/>
        </w:rPr>
        <w:t>2</w:t>
      </w:r>
    </w:p>
    <w:p w14:paraId="47EBCA8F" w14:textId="77777777" w:rsidR="00BB343C" w:rsidRPr="00E61217" w:rsidRDefault="00855110">
      <w:pPr>
        <w:ind w:left="-38" w:right="-38"/>
        <w:jc w:val="center"/>
        <w:rPr>
          <w:rFonts w:asciiTheme="majorHAnsi" w:eastAsia="Segoe UI" w:hAnsiTheme="majorHAnsi" w:cs="Segoe UI"/>
          <w:sz w:val="18"/>
          <w:szCs w:val="18"/>
        </w:rPr>
      </w:pP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x</w:t>
      </w:r>
      <w:r w:rsidRPr="00E61217">
        <w:rPr>
          <w:rFonts w:asciiTheme="majorHAnsi" w:eastAsia="Segoe UI" w:hAnsiTheme="majorHAnsi" w:cs="Segoe UI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sz w:val="18"/>
          <w:szCs w:val="18"/>
        </w:rPr>
        <w:t>ple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of 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sz w:val="18"/>
          <w:szCs w:val="18"/>
        </w:rPr>
        <w:t>ajor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Proj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t/</w:t>
      </w:r>
      <w:r w:rsidRPr="00E61217">
        <w:rPr>
          <w:rFonts w:asciiTheme="majorHAnsi" w:eastAsia="Segoe UI" w:hAnsiTheme="majorHAnsi" w:cs="Segoe UI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p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en</w:t>
      </w:r>
      <w:r w:rsidRPr="00E61217">
        <w:rPr>
          <w:rFonts w:asciiTheme="majorHAnsi" w:eastAsia="Segoe UI" w:hAnsiTheme="majorHAnsi" w:cs="Segoe UI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>t</w:t>
      </w:r>
    </w:p>
    <w:p w14:paraId="3BC6A871" w14:textId="77777777" w:rsidR="00BB343C" w:rsidRPr="00E61217" w:rsidRDefault="00855110">
      <w:pPr>
        <w:spacing w:line="220" w:lineRule="exact"/>
        <w:ind w:left="778" w:right="781"/>
        <w:jc w:val="center"/>
        <w:rPr>
          <w:rFonts w:asciiTheme="majorHAnsi" w:eastAsia="Segoe UI" w:hAnsiTheme="majorHAnsi" w:cs="Segoe UI"/>
          <w:sz w:val="18"/>
          <w:szCs w:val="18"/>
        </w:rPr>
      </w:pP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tu</w:t>
      </w:r>
      <w:r w:rsidRPr="00E61217">
        <w:rPr>
          <w:rFonts w:asciiTheme="majorHAnsi" w:eastAsia="Segoe UI" w:hAnsiTheme="majorHAnsi" w:cs="Segoe UI"/>
          <w:sz w:val="18"/>
          <w:szCs w:val="18"/>
        </w:rPr>
        <w:t>dy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in 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J</w:t>
      </w:r>
      <w:r w:rsidRPr="00E61217">
        <w:rPr>
          <w:rFonts w:asciiTheme="majorHAnsi" w:eastAsia="Segoe UI" w:hAnsiTheme="majorHAnsi" w:cs="Segoe UI"/>
          <w:sz w:val="18"/>
          <w:szCs w:val="18"/>
        </w:rPr>
        <w:t>ob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Blo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z w:val="18"/>
          <w:szCs w:val="18"/>
        </w:rPr>
        <w:t>k</w:t>
      </w:r>
    </w:p>
    <w:p w14:paraId="4F38BE62" w14:textId="77777777" w:rsidR="00BB343C" w:rsidRPr="00E61217" w:rsidRDefault="00855110">
      <w:pPr>
        <w:spacing w:before="36"/>
        <w:rPr>
          <w:rFonts w:asciiTheme="majorHAnsi" w:eastAsia="Calibri" w:hAnsiTheme="majorHAnsi" w:cs="Calibri"/>
        </w:rPr>
      </w:pPr>
      <w:r w:rsidRPr="00E61217">
        <w:rPr>
          <w:rFonts w:asciiTheme="majorHAnsi" w:hAnsiTheme="majorHAnsi"/>
        </w:rPr>
        <w:br w:type="column"/>
      </w:r>
      <w:r w:rsidRPr="00E61217">
        <w:rPr>
          <w:rFonts w:asciiTheme="majorHAnsi" w:eastAsia="Calibri" w:hAnsiTheme="majorHAnsi" w:cs="Calibri"/>
          <w:b/>
          <w:spacing w:val="-1"/>
        </w:rPr>
        <w:t>H</w:t>
      </w:r>
      <w:r w:rsidRPr="00E61217">
        <w:rPr>
          <w:rFonts w:asciiTheme="majorHAnsi" w:eastAsia="Calibri" w:hAnsiTheme="majorHAnsi" w:cs="Calibri"/>
          <w:b/>
          <w:spacing w:val="1"/>
        </w:rPr>
        <w:t>our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pe</w:t>
      </w:r>
      <w:r w:rsidRPr="00E61217">
        <w:rPr>
          <w:rFonts w:asciiTheme="majorHAnsi" w:eastAsia="Calibri" w:hAnsiTheme="majorHAnsi" w:cs="Calibri"/>
          <w:b/>
        </w:rPr>
        <w:t>r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w</w:t>
      </w:r>
      <w:r w:rsidRPr="00E61217">
        <w:rPr>
          <w:rFonts w:asciiTheme="majorHAnsi" w:eastAsia="Calibri" w:hAnsiTheme="majorHAnsi" w:cs="Calibri"/>
          <w:b/>
          <w:spacing w:val="1"/>
        </w:rPr>
        <w:t>ee</w:t>
      </w:r>
      <w:r w:rsidRPr="00E61217">
        <w:rPr>
          <w:rFonts w:asciiTheme="majorHAnsi" w:eastAsia="Calibri" w:hAnsiTheme="majorHAnsi" w:cs="Calibri"/>
          <w:b/>
        </w:rPr>
        <w:t>k: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10</w:t>
      </w:r>
    </w:p>
    <w:p w14:paraId="4EEC8C71" w14:textId="77777777" w:rsidR="00BB343C" w:rsidRPr="00E61217" w:rsidRDefault="00855110">
      <w:pPr>
        <w:rPr>
          <w:rFonts w:asciiTheme="majorHAnsi" w:eastAsia="Calibri" w:hAnsiTheme="majorHAnsi" w:cs="Calibri"/>
        </w:rPr>
        <w:sectPr w:rsidR="00BB343C" w:rsidRPr="00E61217">
          <w:type w:val="continuous"/>
          <w:pgSz w:w="12240" w:h="15840"/>
          <w:pgMar w:top="660" w:right="600" w:bottom="280" w:left="600" w:header="720" w:footer="720" w:gutter="0"/>
          <w:cols w:num="3" w:space="720" w:equalWidth="0">
            <w:col w:w="3780" w:space="19"/>
            <w:col w:w="3213" w:space="308"/>
            <w:col w:w="3720"/>
          </w:cols>
        </w:sectPr>
      </w:pPr>
      <w:r w:rsidRPr="00E61217">
        <w:rPr>
          <w:rFonts w:asciiTheme="majorHAnsi" w:eastAsia="Calibri" w:hAnsiTheme="majorHAnsi" w:cs="Calibri"/>
          <w:b/>
        </w:rPr>
        <w:t>U</w:t>
      </w:r>
      <w:r w:rsidRPr="00E61217">
        <w:rPr>
          <w:rFonts w:asciiTheme="majorHAnsi" w:eastAsia="Calibri" w:hAnsiTheme="majorHAnsi" w:cs="Calibri"/>
          <w:b/>
          <w:spacing w:val="1"/>
        </w:rPr>
        <w:t>nder</w:t>
      </w:r>
      <w:r w:rsidRPr="00E61217">
        <w:rPr>
          <w:rFonts w:asciiTheme="majorHAnsi" w:eastAsia="Calibri" w:hAnsiTheme="majorHAnsi" w:cs="Calibri"/>
          <w:b/>
          <w:spacing w:val="-1"/>
        </w:rPr>
        <w:t>g</w:t>
      </w:r>
      <w:r w:rsidRPr="00E61217">
        <w:rPr>
          <w:rFonts w:asciiTheme="majorHAnsi" w:eastAsia="Calibri" w:hAnsiTheme="majorHAnsi" w:cs="Calibri"/>
          <w:b/>
          <w:spacing w:val="1"/>
        </w:rPr>
        <w:t>r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du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</w:rPr>
        <w:t>e</w:t>
      </w:r>
      <w:r w:rsidRPr="00E61217">
        <w:rPr>
          <w:rFonts w:asciiTheme="majorHAnsi" w:eastAsia="Calibri" w:hAnsiTheme="majorHAnsi" w:cs="Calibri"/>
          <w:b/>
          <w:spacing w:val="-12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H</w:t>
      </w:r>
      <w:r w:rsidRPr="00E61217">
        <w:rPr>
          <w:rFonts w:asciiTheme="majorHAnsi" w:eastAsia="Calibri" w:hAnsiTheme="majorHAnsi" w:cs="Calibri"/>
          <w:b/>
          <w:spacing w:val="1"/>
        </w:rPr>
        <w:t>onor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T</w:t>
      </w:r>
      <w:r w:rsidRPr="00E61217">
        <w:rPr>
          <w:rFonts w:asciiTheme="majorHAnsi" w:eastAsia="Calibri" w:hAnsiTheme="majorHAnsi" w:cs="Calibri"/>
          <w:b/>
          <w:spacing w:val="1"/>
        </w:rPr>
        <w:t>he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3"/>
        </w:rPr>
        <w:t>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Re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e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rche</w:t>
      </w:r>
      <w:r w:rsidRPr="00E61217">
        <w:rPr>
          <w:rFonts w:asciiTheme="majorHAnsi" w:eastAsia="Calibri" w:hAnsiTheme="majorHAnsi" w:cs="Calibri"/>
          <w:b/>
        </w:rPr>
        <w:t>r</w:t>
      </w:r>
    </w:p>
    <w:p w14:paraId="63D4B8E5" w14:textId="77777777" w:rsidR="00BB343C" w:rsidRPr="00E61217" w:rsidRDefault="00BB343C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72C60DF8" w14:textId="77777777" w:rsidR="00BB343C" w:rsidRPr="00E61217" w:rsidRDefault="00855110">
      <w:pPr>
        <w:spacing w:before="15"/>
        <w:ind w:left="120" w:right="478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AR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</w:rPr>
        <w:t>H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3"/>
        </w:rPr>
        <w:t>L</w:t>
      </w:r>
      <w:r w:rsidRPr="00E61217">
        <w:rPr>
          <w:rFonts w:asciiTheme="majorHAnsi" w:eastAsia="Calibri" w:hAnsiTheme="majorHAnsi" w:cs="Calibri"/>
          <w:spacing w:val="-1"/>
        </w:rPr>
        <w:t>Y</w:t>
      </w:r>
      <w:r w:rsidRPr="00E61217">
        <w:rPr>
          <w:rFonts w:asciiTheme="majorHAnsi" w:eastAsia="Calibri" w:hAnsiTheme="majorHAnsi" w:cs="Calibri"/>
        </w:rPr>
        <w:t>SI</w:t>
      </w:r>
      <w:r w:rsidRPr="00E61217">
        <w:rPr>
          <w:rFonts w:asciiTheme="majorHAnsi" w:eastAsia="Calibri" w:hAnsiTheme="majorHAnsi" w:cs="Calibri"/>
          <w:spacing w:val="2"/>
        </w:rPr>
        <w:t>S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Pl</w:t>
      </w:r>
      <w:r w:rsidRPr="00E61217">
        <w:rPr>
          <w:rFonts w:asciiTheme="majorHAnsi" w:eastAsia="Calibri" w:hAnsiTheme="majorHAnsi" w:cs="Calibri"/>
          <w:spacing w:val="1"/>
        </w:rPr>
        <w:t>ann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</w:rPr>
        <w:t>ig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rch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ud</w:t>
      </w:r>
      <w:r w:rsidRPr="00E61217">
        <w:rPr>
          <w:rFonts w:asciiTheme="majorHAnsi" w:eastAsia="Calibri" w:hAnsiTheme="majorHAnsi" w:cs="Calibri"/>
        </w:rPr>
        <w:t>y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po</w:t>
      </w:r>
      <w:r w:rsidRPr="00E61217">
        <w:rPr>
          <w:rFonts w:asciiTheme="majorHAnsi" w:eastAsia="Calibri" w:hAnsiTheme="majorHAnsi" w:cs="Calibri"/>
        </w:rPr>
        <w:t>litic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gi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pa</w:t>
      </w:r>
      <w:r w:rsidRPr="00E61217">
        <w:rPr>
          <w:rFonts w:asciiTheme="majorHAnsi" w:eastAsia="Calibri" w:hAnsiTheme="majorHAnsi" w:cs="Calibri"/>
        </w:rPr>
        <w:t>ct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ci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 xml:space="preserve">m 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ia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pub</w:t>
      </w:r>
      <w:r w:rsidRPr="00E61217">
        <w:rPr>
          <w:rFonts w:asciiTheme="majorHAnsi" w:eastAsia="Calibri" w:hAnsiTheme="majorHAnsi" w:cs="Calibri"/>
        </w:rPr>
        <w:t>lic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op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rr</w:t>
      </w:r>
      <w:r w:rsidRPr="00E61217">
        <w:rPr>
          <w:rFonts w:asciiTheme="majorHAnsi" w:eastAsia="Calibri" w:hAnsiTheme="majorHAnsi" w:cs="Calibri"/>
          <w:spacing w:val="1"/>
        </w:rPr>
        <w:t>ound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1"/>
        </w:rPr>
        <w:t>ff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</w:rPr>
        <w:t>le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Ac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(</w:t>
      </w:r>
      <w:r w:rsidRPr="00E61217">
        <w:rPr>
          <w:rFonts w:asciiTheme="majorHAnsi" w:eastAsia="Calibri" w:hAnsiTheme="majorHAnsi" w:cs="Calibri"/>
          <w:spacing w:val="1"/>
        </w:rPr>
        <w:t>ak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).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</w:rPr>
        <w:t>Pr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</w:rPr>
        <w:t>cl</w:t>
      </w:r>
      <w:r w:rsidRPr="00E61217">
        <w:rPr>
          <w:rFonts w:asciiTheme="majorHAnsi" w:eastAsia="Calibri" w:hAnsiTheme="majorHAnsi" w:cs="Calibri"/>
          <w:spacing w:val="1"/>
        </w:rPr>
        <w:t>ud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bud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</w:rPr>
        <w:t>ign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al</w:t>
      </w:r>
      <w:r w:rsidRPr="00E61217">
        <w:rPr>
          <w:rFonts w:asciiTheme="majorHAnsi" w:eastAsia="Calibri" w:hAnsiTheme="majorHAnsi" w:cs="Calibri"/>
          <w:spacing w:val="1"/>
        </w:rPr>
        <w:t>y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 xml:space="preserve">,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cilit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da</w:t>
      </w:r>
      <w:r w:rsidRPr="00E61217">
        <w:rPr>
          <w:rFonts w:asciiTheme="majorHAnsi" w:eastAsia="Calibri" w:hAnsiTheme="majorHAnsi" w:cs="Calibri"/>
        </w:rPr>
        <w:t>ta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ll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t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as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</w:rPr>
        <w:t>.</w:t>
      </w:r>
    </w:p>
    <w:p w14:paraId="3312C8B3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72AA3A30" w14:textId="77777777" w:rsidR="00BB343C" w:rsidRPr="00E61217" w:rsidRDefault="00855110">
      <w:pPr>
        <w:ind w:left="120" w:right="729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PR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1"/>
        </w:rPr>
        <w:t>EN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IO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na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y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is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b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 xml:space="preserve"> 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re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  <w:spacing w:val="2"/>
        </w:rPr>
        <w:t>f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ril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20xx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a P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2"/>
        </w:rPr>
        <w:t>w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rP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 xml:space="preserve">and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upp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ry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nd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3"/>
        </w:rPr>
        <w:t>e</w:t>
      </w:r>
      <w:r w:rsidRPr="00E61217">
        <w:rPr>
          <w:rFonts w:asciiTheme="majorHAnsi" w:eastAsia="Calibri" w:hAnsiTheme="majorHAnsi" w:cs="Calibri"/>
        </w:rPr>
        <w:t>ri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</w:p>
    <w:p w14:paraId="0787485D" w14:textId="77777777" w:rsidR="00BB343C" w:rsidRPr="00E61217" w:rsidRDefault="00BB343C">
      <w:pPr>
        <w:spacing w:before="5" w:line="240" w:lineRule="exact"/>
        <w:rPr>
          <w:rFonts w:asciiTheme="majorHAnsi" w:hAnsiTheme="majorHAnsi"/>
          <w:sz w:val="24"/>
          <w:szCs w:val="24"/>
        </w:rPr>
      </w:pPr>
    </w:p>
    <w:p w14:paraId="6BEFD440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lastRenderedPageBreak/>
        <w:t>P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</w:rPr>
        <w:t>BLI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IO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</w:rPr>
        <w:t>Fi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al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pub</w:t>
      </w: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J</w:t>
      </w:r>
      <w:r w:rsidRPr="00E61217">
        <w:rPr>
          <w:rFonts w:asciiTheme="majorHAnsi" w:eastAsia="Calibri" w:hAnsiTheme="majorHAnsi" w:cs="Calibri"/>
          <w:spacing w:val="1"/>
        </w:rPr>
        <w:t>ou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na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re</w:t>
      </w:r>
    </w:p>
    <w:p w14:paraId="6AAE8B7E" w14:textId="77777777" w:rsidR="00BB343C" w:rsidRPr="00E61217" w:rsidRDefault="00855110">
      <w:pPr>
        <w:spacing w:line="240" w:lineRule="exact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uper</w:t>
      </w:r>
      <w:r w:rsidRPr="00E61217">
        <w:rPr>
          <w:rFonts w:asciiTheme="majorHAnsi" w:eastAsia="Calibri" w:hAnsiTheme="majorHAnsi" w:cs="Calibri"/>
          <w:b/>
          <w:spacing w:val="-1"/>
        </w:rPr>
        <w:t>vi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or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</w:rPr>
        <w:t>Pr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.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J</w:t>
      </w:r>
      <w:r w:rsidRPr="00E61217">
        <w:rPr>
          <w:rFonts w:asciiTheme="majorHAnsi" w:eastAsia="Calibri" w:hAnsiTheme="majorHAnsi" w:cs="Calibri"/>
          <w:spacing w:val="1"/>
        </w:rPr>
        <w:t>oh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yth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(608</w:t>
      </w:r>
      <w:r w:rsidRPr="00E61217">
        <w:rPr>
          <w:rFonts w:asciiTheme="majorHAnsi" w:eastAsia="Calibri" w:hAnsiTheme="majorHAnsi" w:cs="Calibri"/>
          <w:spacing w:val="1"/>
        </w:rPr>
        <w:t>-</w:t>
      </w:r>
      <w:r w:rsidRPr="00E61217">
        <w:rPr>
          <w:rFonts w:asciiTheme="majorHAnsi" w:eastAsia="Calibri" w:hAnsiTheme="majorHAnsi" w:cs="Calibri"/>
        </w:rPr>
        <w:t>55</w:t>
      </w:r>
      <w:r w:rsidRPr="00E61217">
        <w:rPr>
          <w:rFonts w:asciiTheme="majorHAnsi" w:eastAsia="Calibri" w:hAnsiTheme="majorHAnsi" w:cs="Calibri"/>
          <w:spacing w:val="2"/>
        </w:rPr>
        <w:t>5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34</w:t>
      </w:r>
      <w:r w:rsidRPr="00E61217">
        <w:rPr>
          <w:rFonts w:asciiTheme="majorHAnsi" w:eastAsia="Calibri" w:hAnsiTheme="majorHAnsi" w:cs="Calibri"/>
          <w:spacing w:val="2"/>
        </w:rPr>
        <w:t>5</w:t>
      </w:r>
      <w:r w:rsidRPr="00E61217">
        <w:rPr>
          <w:rFonts w:asciiTheme="majorHAnsi" w:eastAsia="Calibri" w:hAnsiTheme="majorHAnsi" w:cs="Calibri"/>
        </w:rPr>
        <w:t>6)</w:t>
      </w:r>
    </w:p>
    <w:p w14:paraId="452A3E82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  <w:sectPr w:rsidR="00BB343C" w:rsidRPr="00E61217">
          <w:type w:val="continuous"/>
          <w:pgSz w:w="12240" w:h="15840"/>
          <w:pgMar w:top="660" w:right="600" w:bottom="280" w:left="600" w:header="720" w:footer="720" w:gutter="0"/>
          <w:cols w:space="720"/>
        </w:sectPr>
      </w:pPr>
      <w:r w:rsidRPr="00E61217">
        <w:rPr>
          <w:rFonts w:asciiTheme="majorHAnsi" w:hAnsiTheme="majorHAnsi"/>
        </w:rPr>
        <w:pict w14:anchorId="3E80BF1B">
          <v:group id="_x0000_s1208" style="position:absolute;left:0;text-align:left;margin-left:35.2pt;margin-top:20.45pt;width:541.65pt;height:1.65pt;z-index:-251668480;mso-position-horizontal-relative:page" coordorigin="704,409" coordsize="10833,33">
            <v:shape id="_x0000_s1221" style="position:absolute;left:720;top:425;width:10800;height:0" coordorigin="720,425" coordsize="10800,0" path="m720,425r10800,e" filled="f" strokecolor="#9f9f9f" strokeweight="1.65pt">
              <v:path arrowok="t"/>
            </v:shape>
            <v:shape id="_x0000_s1220" style="position:absolute;left:720;top:412;width:5;height:0" coordorigin="720,412" coordsize="5,0" path="m720,412r5,e" filled="f" strokecolor="#9f9f9f" strokeweight=".34pt">
              <v:path arrowok="t"/>
            </v:shape>
            <v:shape id="_x0000_s1219" style="position:absolute;left:720;top:412;width:5;height:0" coordorigin="720,412" coordsize="5,0" path="m720,412r5,e" filled="f" strokecolor="#9f9f9f" strokeweight=".34pt">
              <v:path arrowok="t"/>
            </v:shape>
            <v:shape id="_x0000_s1218" style="position:absolute;left:725;top:412;width:10790;height:0" coordorigin="725,412" coordsize="10790,0" path="m725,412r10790,e" filled="f" strokecolor="#9f9f9f" strokeweight=".34pt">
              <v:path arrowok="t"/>
            </v:shape>
            <v:shape id="_x0000_s1217" style="position:absolute;left:11515;top:412;width:5;height:0" coordorigin="11515,412" coordsize="5,0" path="m11515,412r5,e" filled="f" strokecolor="#e2e2e2" strokeweight=".34pt">
              <v:path arrowok="t"/>
            </v:shape>
            <v:shape id="_x0000_s1216" style="position:absolute;left:11515;top:412;width:5;height:0" coordorigin="11515,412" coordsize="5,0" path="m11515,412r5,e" filled="f" strokecolor="#9f9f9f" strokeweight=".34pt">
              <v:path arrowok="t"/>
            </v:shape>
            <v:shape id="_x0000_s1215" style="position:absolute;left:720;top:425;width:5;height:0" coordorigin="720,425" coordsize="5,0" path="m720,425r5,e" filled="f" strokecolor="#9f9f9f" strokeweight="1.18pt">
              <v:path arrowok="t"/>
            </v:shape>
            <v:shape id="_x0000_s1214" style="position:absolute;left:11515;top:425;width:5;height:0" coordorigin="11515,425" coordsize="5,0" path="m11515,425r5,e" filled="f" strokecolor="#e2e2e2" strokeweight="1.18pt">
              <v:path arrowok="t"/>
            </v:shape>
            <v:shape id="_x0000_s1213" style="position:absolute;left:720;top:439;width:5;height:0" coordorigin="720,439" coordsize="5,0" path="m720,439r5,e" filled="f" strokecolor="#9f9f9f" strokeweight=".34pt">
              <v:path arrowok="t"/>
            </v:shape>
            <v:shape id="_x0000_s1212" style="position:absolute;left:720;top:439;width:5;height:0" coordorigin="720,439" coordsize="5,0" path="m720,439r5,e" filled="f" strokecolor="#e2e2e2" strokeweight=".34pt">
              <v:path arrowok="t"/>
            </v:shape>
            <v:shape id="_x0000_s1211" style="position:absolute;left:725;top:439;width:10790;height:0" coordorigin="725,439" coordsize="10790,0" path="m725,439r10790,e" filled="f" strokecolor="#e2e2e2" strokeweight=".34pt">
              <v:path arrowok="t"/>
            </v:shape>
            <v:shape id="_x0000_s1210" style="position:absolute;left:11515;top:439;width:5;height:0" coordorigin="11515,439" coordsize="5,0" path="m11515,439r5,e" filled="f" strokecolor="#e2e2e2" strokeweight=".34pt">
              <v:path arrowok="t"/>
            </v:shape>
            <v:shape id="_x0000_s1209" style="position:absolute;left:11515;top:439;width:5;height:0" coordorigin="11515,439" coordsize="5,0" path="m11515,439r5,e" filled="f" strokecolor="#e2e2e2" strokeweight=".34pt">
              <v:path arrowok="t"/>
            </v:shape>
            <w10:wrap anchorx="page"/>
          </v:group>
        </w:pict>
      </w:r>
      <w:r w:rsidRPr="00E61217">
        <w:rPr>
          <w:rFonts w:asciiTheme="majorHAnsi" w:eastAsia="Calibri" w:hAnsiTheme="majorHAnsi" w:cs="Calibri"/>
          <w:b/>
        </w:rPr>
        <w:t>Okay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</w:rPr>
        <w:t>o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cont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c</w:t>
      </w:r>
      <w:r w:rsidRPr="00E61217">
        <w:rPr>
          <w:rFonts w:asciiTheme="majorHAnsi" w:eastAsia="Calibri" w:hAnsiTheme="majorHAnsi" w:cs="Calibri"/>
          <w:b/>
        </w:rPr>
        <w:t>t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th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uper</w:t>
      </w:r>
      <w:r w:rsidRPr="00E61217">
        <w:rPr>
          <w:rFonts w:asciiTheme="majorHAnsi" w:eastAsia="Calibri" w:hAnsiTheme="majorHAnsi" w:cs="Calibri"/>
          <w:b/>
          <w:spacing w:val="-1"/>
        </w:rPr>
        <w:t>vi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or</w:t>
      </w:r>
      <w:r w:rsidRPr="00E61217">
        <w:rPr>
          <w:rFonts w:asciiTheme="majorHAnsi" w:eastAsia="Calibri" w:hAnsiTheme="majorHAnsi" w:cs="Calibri"/>
          <w:b/>
        </w:rPr>
        <w:t>:</w:t>
      </w:r>
      <w:r w:rsidRPr="00E61217">
        <w:rPr>
          <w:rFonts w:asciiTheme="majorHAnsi" w:eastAsia="Calibri" w:hAnsiTheme="majorHAnsi" w:cs="Calibri"/>
          <w:b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Ye</w:t>
      </w:r>
      <w:r w:rsidRPr="00E61217">
        <w:rPr>
          <w:rFonts w:asciiTheme="majorHAnsi" w:eastAsia="Calibri" w:hAnsiTheme="majorHAnsi" w:cs="Calibri"/>
        </w:rPr>
        <w:t>s</w:t>
      </w:r>
    </w:p>
    <w:p w14:paraId="00ACE3FC" w14:textId="77777777" w:rsidR="00BB343C" w:rsidRPr="00E61217" w:rsidRDefault="00855110">
      <w:pPr>
        <w:spacing w:before="55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-1"/>
        </w:rPr>
        <w:lastRenderedPageBreak/>
        <w:t>Wi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con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n</w:t>
      </w:r>
      <w:r w:rsidRPr="00E61217">
        <w:rPr>
          <w:rFonts w:asciiTheme="majorHAnsi" w:eastAsia="Calibri" w:hAnsiTheme="majorHAnsi" w:cs="Calibri"/>
          <w:b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2"/>
        </w:rPr>
        <w:t>D</w:t>
      </w:r>
      <w:r w:rsidRPr="00E61217">
        <w:rPr>
          <w:rFonts w:asciiTheme="majorHAnsi" w:eastAsia="Calibri" w:hAnsiTheme="majorHAnsi" w:cs="Calibri"/>
          <w:b/>
          <w:spacing w:val="-1"/>
        </w:rPr>
        <w:t>H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Mendot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J</w:t>
      </w:r>
      <w:r w:rsidRPr="00E61217">
        <w:rPr>
          <w:rFonts w:asciiTheme="majorHAnsi" w:eastAsia="Calibri" w:hAnsiTheme="majorHAnsi" w:cs="Calibri"/>
          <w:b/>
          <w:spacing w:val="1"/>
        </w:rPr>
        <w:t>u</w:t>
      </w:r>
      <w:r w:rsidRPr="00E61217">
        <w:rPr>
          <w:rFonts w:asciiTheme="majorHAnsi" w:eastAsia="Calibri" w:hAnsiTheme="majorHAnsi" w:cs="Calibri"/>
          <w:b/>
          <w:spacing w:val="2"/>
        </w:rPr>
        <w:t>v</w:t>
      </w:r>
      <w:r w:rsidRPr="00E61217">
        <w:rPr>
          <w:rFonts w:asciiTheme="majorHAnsi" w:eastAsia="Calibri" w:hAnsiTheme="majorHAnsi" w:cs="Calibri"/>
          <w:b/>
          <w:spacing w:val="1"/>
        </w:rPr>
        <w:t>en</w:t>
      </w:r>
      <w:r w:rsidRPr="00E61217">
        <w:rPr>
          <w:rFonts w:asciiTheme="majorHAnsi" w:eastAsia="Calibri" w:hAnsiTheme="majorHAnsi" w:cs="Calibri"/>
          <w:b/>
          <w:spacing w:val="-1"/>
        </w:rPr>
        <w:t>il</w:t>
      </w:r>
      <w:r w:rsidRPr="00E61217">
        <w:rPr>
          <w:rFonts w:asciiTheme="majorHAnsi" w:eastAsia="Calibri" w:hAnsiTheme="majorHAnsi" w:cs="Calibri"/>
          <w:b/>
        </w:rPr>
        <w:t>e</w:t>
      </w:r>
      <w:r w:rsidRPr="00E61217">
        <w:rPr>
          <w:rFonts w:asciiTheme="majorHAnsi" w:eastAsia="Calibri" w:hAnsiTheme="majorHAnsi" w:cs="Calibri"/>
          <w:b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T</w:t>
      </w:r>
      <w:r w:rsidRPr="00E61217">
        <w:rPr>
          <w:rFonts w:asciiTheme="majorHAnsi" w:eastAsia="Calibri" w:hAnsiTheme="majorHAnsi" w:cs="Calibri"/>
          <w:b/>
          <w:spacing w:val="1"/>
        </w:rPr>
        <w:t>re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tmen</w:t>
      </w:r>
      <w:r w:rsidRPr="00E61217">
        <w:rPr>
          <w:rFonts w:asciiTheme="majorHAnsi" w:eastAsia="Calibri" w:hAnsiTheme="majorHAnsi" w:cs="Calibri"/>
          <w:b/>
        </w:rPr>
        <w:t>t</w:t>
      </w:r>
      <w:r w:rsidRPr="00E61217">
        <w:rPr>
          <w:rFonts w:asciiTheme="majorHAnsi" w:eastAsia="Calibri" w:hAnsiTheme="majorHAnsi" w:cs="Calibri"/>
          <w:b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C</w:t>
      </w:r>
      <w:r w:rsidRPr="00E61217">
        <w:rPr>
          <w:rFonts w:asciiTheme="majorHAnsi" w:eastAsia="Calibri" w:hAnsiTheme="majorHAnsi" w:cs="Calibri"/>
          <w:b/>
          <w:spacing w:val="1"/>
        </w:rPr>
        <w:t>ente</w:t>
      </w:r>
      <w:r w:rsidRPr="00E61217">
        <w:rPr>
          <w:rFonts w:asciiTheme="majorHAnsi" w:eastAsia="Calibri" w:hAnsiTheme="majorHAnsi" w:cs="Calibri"/>
          <w:b/>
        </w:rPr>
        <w:t xml:space="preserve">r                                                               </w:t>
      </w:r>
      <w:r w:rsidRPr="00E61217">
        <w:rPr>
          <w:rFonts w:asciiTheme="majorHAnsi" w:eastAsia="Calibri" w:hAnsiTheme="majorHAnsi" w:cs="Calibri"/>
          <w:b/>
          <w:spacing w:val="6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09</w:t>
      </w:r>
      <w:r w:rsidRPr="00E61217">
        <w:rPr>
          <w:rFonts w:asciiTheme="majorHAnsi" w:eastAsia="Calibri" w:hAnsiTheme="majorHAnsi" w:cs="Calibri"/>
          <w:b/>
          <w:spacing w:val="1"/>
        </w:rPr>
        <w:t>/</w:t>
      </w:r>
      <w:r w:rsidRPr="00E61217">
        <w:rPr>
          <w:rFonts w:asciiTheme="majorHAnsi" w:eastAsia="Calibri" w:hAnsiTheme="majorHAnsi" w:cs="Calibri"/>
          <w:b/>
        </w:rPr>
        <w:t>20xx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-</w:t>
      </w:r>
      <w:r w:rsidRPr="00E61217">
        <w:rPr>
          <w:rFonts w:asciiTheme="majorHAnsi" w:eastAsia="Calibri" w:hAnsiTheme="majorHAnsi" w:cs="Calibri"/>
          <w:b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05</w:t>
      </w:r>
      <w:r w:rsidRPr="00E61217">
        <w:rPr>
          <w:rFonts w:asciiTheme="majorHAnsi" w:eastAsia="Calibri" w:hAnsiTheme="majorHAnsi" w:cs="Calibri"/>
          <w:b/>
          <w:spacing w:val="1"/>
        </w:rPr>
        <w:t>/</w:t>
      </w:r>
      <w:r w:rsidRPr="00E61217">
        <w:rPr>
          <w:rFonts w:asciiTheme="majorHAnsi" w:eastAsia="Calibri" w:hAnsiTheme="majorHAnsi" w:cs="Calibri"/>
          <w:b/>
        </w:rPr>
        <w:t>2</w:t>
      </w:r>
      <w:r w:rsidRPr="00E61217">
        <w:rPr>
          <w:rFonts w:asciiTheme="majorHAnsi" w:eastAsia="Calibri" w:hAnsiTheme="majorHAnsi" w:cs="Calibri"/>
          <w:b/>
          <w:spacing w:val="2"/>
        </w:rPr>
        <w:t>0</w:t>
      </w:r>
      <w:r w:rsidRPr="00E61217">
        <w:rPr>
          <w:rFonts w:asciiTheme="majorHAnsi" w:eastAsia="Calibri" w:hAnsiTheme="majorHAnsi" w:cs="Calibri"/>
          <w:b/>
        </w:rPr>
        <w:t>xx</w:t>
      </w:r>
    </w:p>
    <w:p w14:paraId="03B2FD76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301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y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Dr.</w:t>
      </w:r>
      <w:r w:rsidRPr="00E61217">
        <w:rPr>
          <w:rFonts w:asciiTheme="majorHAnsi" w:eastAsia="Calibri" w:hAnsiTheme="majorHAnsi" w:cs="Calibri"/>
        </w:rPr>
        <w:t xml:space="preserve">                                                                                                                                        </w:t>
      </w:r>
      <w:r w:rsidRPr="00E61217">
        <w:rPr>
          <w:rFonts w:asciiTheme="majorHAnsi" w:eastAsia="Calibri" w:hAnsiTheme="majorHAnsi" w:cs="Calibri"/>
          <w:spacing w:val="7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H</w:t>
      </w:r>
      <w:r w:rsidRPr="00E61217">
        <w:rPr>
          <w:rFonts w:asciiTheme="majorHAnsi" w:eastAsia="Calibri" w:hAnsiTheme="majorHAnsi" w:cs="Calibri"/>
          <w:b/>
          <w:spacing w:val="1"/>
        </w:rPr>
        <w:t>our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pe</w:t>
      </w:r>
      <w:r w:rsidRPr="00E61217">
        <w:rPr>
          <w:rFonts w:asciiTheme="majorHAnsi" w:eastAsia="Calibri" w:hAnsiTheme="majorHAnsi" w:cs="Calibri"/>
          <w:b/>
        </w:rPr>
        <w:t>r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w</w:t>
      </w:r>
      <w:r w:rsidRPr="00E61217">
        <w:rPr>
          <w:rFonts w:asciiTheme="majorHAnsi" w:eastAsia="Calibri" w:hAnsiTheme="majorHAnsi" w:cs="Calibri"/>
          <w:b/>
          <w:spacing w:val="1"/>
        </w:rPr>
        <w:t>ee</w:t>
      </w:r>
      <w:r w:rsidRPr="00E61217">
        <w:rPr>
          <w:rFonts w:asciiTheme="majorHAnsi" w:eastAsia="Calibri" w:hAnsiTheme="majorHAnsi" w:cs="Calibri"/>
          <w:b/>
        </w:rPr>
        <w:t>k: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20</w:t>
      </w:r>
    </w:p>
    <w:p w14:paraId="04B25337" w14:textId="77777777" w:rsidR="00BB343C" w:rsidRPr="00E61217" w:rsidRDefault="00855110">
      <w:pPr>
        <w:spacing w:line="240" w:lineRule="exact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 xml:space="preserve">WI </w:t>
      </w:r>
      <w:r w:rsidRPr="00E61217">
        <w:rPr>
          <w:rFonts w:asciiTheme="majorHAnsi" w:eastAsia="Calibri" w:hAnsiTheme="majorHAnsi" w:cs="Calibri"/>
          <w:spacing w:val="44"/>
        </w:rPr>
        <w:t xml:space="preserve"> </w:t>
      </w:r>
      <w:r w:rsidRPr="00E61217">
        <w:rPr>
          <w:rFonts w:asciiTheme="majorHAnsi" w:eastAsia="Calibri" w:hAnsiTheme="majorHAnsi" w:cs="Calibri"/>
        </w:rPr>
        <w:t>53704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St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</w:rPr>
        <w:t xml:space="preserve">                                                                                               </w:t>
      </w:r>
      <w:r w:rsidRPr="00E61217">
        <w:rPr>
          <w:rFonts w:asciiTheme="majorHAnsi" w:eastAsia="Calibri" w:hAnsiTheme="majorHAnsi" w:cs="Calibri"/>
          <w:spacing w:val="44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Y</w:t>
      </w:r>
      <w:r w:rsidRPr="00E61217">
        <w:rPr>
          <w:rFonts w:asciiTheme="majorHAnsi" w:eastAsia="Calibri" w:hAnsiTheme="majorHAnsi" w:cs="Calibri"/>
          <w:b/>
          <w:spacing w:val="1"/>
        </w:rPr>
        <w:t>out</w:t>
      </w:r>
      <w:r w:rsidRPr="00E61217">
        <w:rPr>
          <w:rFonts w:asciiTheme="majorHAnsi" w:eastAsia="Calibri" w:hAnsiTheme="majorHAnsi" w:cs="Calibri"/>
          <w:b/>
        </w:rPr>
        <w:t>h</w:t>
      </w:r>
      <w:r w:rsidRPr="00E61217">
        <w:rPr>
          <w:rFonts w:asciiTheme="majorHAnsi" w:eastAsia="Calibri" w:hAnsiTheme="majorHAnsi" w:cs="Calibri"/>
          <w:b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pec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-1"/>
        </w:rPr>
        <w:t>li</w:t>
      </w:r>
      <w:r w:rsidRPr="00E61217">
        <w:rPr>
          <w:rFonts w:asciiTheme="majorHAnsi" w:eastAsia="Calibri" w:hAnsiTheme="majorHAnsi" w:cs="Calibri"/>
          <w:b/>
        </w:rPr>
        <w:t>st</w:t>
      </w:r>
    </w:p>
    <w:p w14:paraId="482F1E8F" w14:textId="77777777" w:rsidR="00BB343C" w:rsidRPr="00E61217" w:rsidRDefault="00BB343C">
      <w:pPr>
        <w:spacing w:before="5" w:line="240" w:lineRule="exact"/>
        <w:rPr>
          <w:rFonts w:asciiTheme="majorHAnsi" w:hAnsiTheme="majorHAnsi"/>
          <w:sz w:val="24"/>
          <w:szCs w:val="24"/>
        </w:rPr>
      </w:pPr>
    </w:p>
    <w:p w14:paraId="52B429A5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-1"/>
        </w:rPr>
        <w:t>D</w:t>
      </w:r>
      <w:r w:rsidRPr="00E61217">
        <w:rPr>
          <w:rFonts w:asciiTheme="majorHAnsi" w:eastAsia="Calibri" w:hAnsiTheme="majorHAnsi" w:cs="Calibri"/>
          <w:b/>
          <w:spacing w:val="1"/>
        </w:rPr>
        <w:t>ut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e</w:t>
      </w:r>
      <w:r w:rsidRPr="00E61217">
        <w:rPr>
          <w:rFonts w:asciiTheme="majorHAnsi" w:eastAsia="Calibri" w:hAnsiTheme="majorHAnsi" w:cs="Calibri"/>
          <w:b/>
        </w:rPr>
        <w:t>s,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ccomp</w:t>
      </w:r>
      <w:r w:rsidRPr="00E61217">
        <w:rPr>
          <w:rFonts w:asciiTheme="majorHAnsi" w:eastAsia="Calibri" w:hAnsiTheme="majorHAnsi" w:cs="Calibri"/>
          <w:b/>
          <w:spacing w:val="-1"/>
        </w:rPr>
        <w:t>li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hment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15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</w:rPr>
        <w:t>d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Re</w:t>
      </w:r>
      <w:r w:rsidRPr="00E61217">
        <w:rPr>
          <w:rFonts w:asciiTheme="majorHAnsi" w:eastAsia="Calibri" w:hAnsiTheme="majorHAnsi" w:cs="Calibri"/>
          <w:b/>
          <w:spacing w:val="-1"/>
        </w:rPr>
        <w:t>l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te</w:t>
      </w:r>
      <w:r w:rsidRPr="00E61217">
        <w:rPr>
          <w:rFonts w:asciiTheme="majorHAnsi" w:eastAsia="Calibri" w:hAnsiTheme="majorHAnsi" w:cs="Calibri"/>
          <w:b/>
        </w:rPr>
        <w:t>d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</w:rPr>
        <w:t>k</w:t>
      </w:r>
      <w:r w:rsidRPr="00E61217">
        <w:rPr>
          <w:rFonts w:asciiTheme="majorHAnsi" w:eastAsia="Calibri" w:hAnsiTheme="majorHAnsi" w:cs="Calibri"/>
          <w:b/>
          <w:spacing w:val="-1"/>
        </w:rPr>
        <w:t>il</w:t>
      </w:r>
      <w:r w:rsidRPr="00E61217">
        <w:rPr>
          <w:rFonts w:asciiTheme="majorHAnsi" w:eastAsia="Calibri" w:hAnsiTheme="majorHAnsi" w:cs="Calibri"/>
          <w:b/>
          <w:spacing w:val="1"/>
        </w:rPr>
        <w:t>l</w:t>
      </w:r>
      <w:r w:rsidRPr="00E61217">
        <w:rPr>
          <w:rFonts w:asciiTheme="majorHAnsi" w:eastAsia="Calibri" w:hAnsiTheme="majorHAnsi" w:cs="Calibri"/>
          <w:b/>
        </w:rPr>
        <w:t>s:</w:t>
      </w:r>
    </w:p>
    <w:p w14:paraId="64AE7136" w14:textId="77777777" w:rsidR="00BB343C" w:rsidRPr="00E61217" w:rsidRDefault="00855110">
      <w:pPr>
        <w:spacing w:before="45" w:line="480" w:lineRule="exact"/>
        <w:ind w:left="120" w:right="469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-1"/>
          <w:w w:val="99"/>
        </w:rPr>
        <w:t>C</w:t>
      </w:r>
      <w:r w:rsidRPr="00E61217">
        <w:rPr>
          <w:rFonts w:asciiTheme="majorHAnsi" w:eastAsia="Calibri" w:hAnsiTheme="majorHAnsi" w:cs="Calibri"/>
          <w:w w:val="99"/>
        </w:rPr>
        <w:t>O</w:t>
      </w:r>
      <w:r w:rsidRPr="00E61217">
        <w:rPr>
          <w:rFonts w:asciiTheme="majorHAnsi" w:eastAsia="Calibri" w:hAnsiTheme="majorHAnsi" w:cs="Calibri"/>
          <w:spacing w:val="-1"/>
          <w:w w:val="99"/>
        </w:rPr>
        <w:t>U</w:t>
      </w:r>
      <w:r w:rsidRPr="00E61217">
        <w:rPr>
          <w:rFonts w:asciiTheme="majorHAnsi" w:eastAsia="Calibri" w:hAnsiTheme="majorHAnsi" w:cs="Calibri"/>
          <w:spacing w:val="1"/>
          <w:w w:val="99"/>
        </w:rPr>
        <w:t>N</w:t>
      </w:r>
      <w:r w:rsidRPr="00E61217">
        <w:rPr>
          <w:rFonts w:asciiTheme="majorHAnsi" w:eastAsia="Calibri" w:hAnsiTheme="majorHAnsi" w:cs="Calibri"/>
          <w:w w:val="99"/>
        </w:rPr>
        <w:t>S</w:t>
      </w:r>
      <w:r w:rsidRPr="00E61217">
        <w:rPr>
          <w:rFonts w:asciiTheme="majorHAnsi" w:eastAsia="Calibri" w:hAnsiTheme="majorHAnsi" w:cs="Calibri"/>
          <w:spacing w:val="1"/>
          <w:w w:val="99"/>
        </w:rPr>
        <w:t>E</w:t>
      </w:r>
      <w:r w:rsidRPr="00E61217">
        <w:rPr>
          <w:rFonts w:asciiTheme="majorHAnsi" w:eastAsia="Calibri" w:hAnsiTheme="majorHAnsi" w:cs="Calibri"/>
          <w:w w:val="99"/>
        </w:rPr>
        <w:t>LI</w:t>
      </w:r>
      <w:r w:rsidRPr="00E61217">
        <w:rPr>
          <w:rFonts w:asciiTheme="majorHAnsi" w:eastAsia="Calibri" w:hAnsiTheme="majorHAnsi" w:cs="Calibri"/>
          <w:spacing w:val="1"/>
          <w:w w:val="99"/>
        </w:rPr>
        <w:t>N</w:t>
      </w:r>
      <w:r w:rsidRPr="00E61217">
        <w:rPr>
          <w:rFonts w:asciiTheme="majorHAnsi" w:eastAsia="Calibri" w:hAnsiTheme="majorHAnsi" w:cs="Calibri"/>
          <w:spacing w:val="-1"/>
          <w:w w:val="99"/>
        </w:rPr>
        <w:t>G</w:t>
      </w:r>
      <w:r w:rsidRPr="00E61217">
        <w:rPr>
          <w:rFonts w:asciiTheme="majorHAnsi" w:eastAsia="Calibri" w:hAnsiTheme="majorHAnsi" w:cs="Calibri"/>
          <w:spacing w:val="2"/>
          <w:w w:val="99"/>
        </w:rPr>
        <w:t>/</w:t>
      </w:r>
      <w:r w:rsidRPr="00E61217">
        <w:rPr>
          <w:rFonts w:asciiTheme="majorHAnsi" w:eastAsia="Calibri" w:hAnsiTheme="majorHAnsi" w:cs="Calibri"/>
          <w:w w:val="99"/>
        </w:rPr>
        <w:t>ADV</w:t>
      </w:r>
      <w:r w:rsidRPr="00E61217">
        <w:rPr>
          <w:rFonts w:asciiTheme="majorHAnsi" w:eastAsia="Calibri" w:hAnsiTheme="majorHAnsi" w:cs="Calibri"/>
          <w:spacing w:val="3"/>
          <w:w w:val="99"/>
        </w:rPr>
        <w:t>I</w:t>
      </w:r>
      <w:r w:rsidRPr="00E61217">
        <w:rPr>
          <w:rFonts w:asciiTheme="majorHAnsi" w:eastAsia="Calibri" w:hAnsiTheme="majorHAnsi" w:cs="Calibri"/>
          <w:w w:val="99"/>
        </w:rPr>
        <w:t>SI</w:t>
      </w:r>
      <w:r w:rsidRPr="00E61217">
        <w:rPr>
          <w:rFonts w:asciiTheme="majorHAnsi" w:eastAsia="Calibri" w:hAnsiTheme="majorHAnsi" w:cs="Calibri"/>
          <w:spacing w:val="1"/>
          <w:w w:val="99"/>
        </w:rPr>
        <w:t>N</w:t>
      </w:r>
      <w:r w:rsidRPr="00E61217">
        <w:rPr>
          <w:rFonts w:asciiTheme="majorHAnsi" w:eastAsia="Calibri" w:hAnsiTheme="majorHAnsi" w:cs="Calibri"/>
          <w:spacing w:val="-1"/>
          <w:w w:val="99"/>
        </w:rPr>
        <w:t>G</w:t>
      </w:r>
      <w:r w:rsidRPr="00E61217">
        <w:rPr>
          <w:rFonts w:asciiTheme="majorHAnsi" w:eastAsia="Calibri" w:hAnsiTheme="majorHAnsi" w:cs="Calibri"/>
          <w:w w:val="99"/>
        </w:rPr>
        <w:t xml:space="preserve">: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3"/>
        </w:rPr>
        <w:t>u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se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2"/>
        </w:rPr>
        <w:t>l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ts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2"/>
        </w:rPr>
        <w:t>g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11</w:t>
      </w:r>
      <w:r w:rsidRPr="00E61217">
        <w:rPr>
          <w:rFonts w:asciiTheme="majorHAnsi" w:eastAsia="Calibri" w:hAnsiTheme="majorHAnsi" w:cs="Calibri"/>
          <w:spacing w:val="1"/>
        </w:rPr>
        <w:t>-</w:t>
      </w:r>
      <w:r w:rsidRPr="00E61217">
        <w:rPr>
          <w:rFonts w:asciiTheme="majorHAnsi" w:eastAsia="Calibri" w:hAnsiTheme="majorHAnsi" w:cs="Calibri"/>
        </w:rPr>
        <w:t>21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  <w:spacing w:val="-1"/>
        </w:rPr>
        <w:t>e-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se</w:t>
      </w:r>
      <w:r w:rsidRPr="00E61217">
        <w:rPr>
          <w:rFonts w:asciiTheme="majorHAnsi" w:eastAsia="Calibri" w:hAnsiTheme="majorHAnsi" w:cs="Calibri"/>
          <w:spacing w:val="1"/>
        </w:rPr>
        <w:t>t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g,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 xml:space="preserve">a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2"/>
        </w:rPr>
        <w:t>f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pa</w:t>
      </w:r>
      <w:r w:rsidRPr="00E61217">
        <w:rPr>
          <w:rFonts w:asciiTheme="majorHAnsi" w:eastAsia="Calibri" w:hAnsiTheme="majorHAnsi" w:cs="Calibri"/>
        </w:rPr>
        <w:t>ce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us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 FA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</w:rPr>
        <w:t>IL</w:t>
      </w:r>
      <w:r w:rsidRPr="00E61217">
        <w:rPr>
          <w:rFonts w:asciiTheme="majorHAnsi" w:eastAsia="Calibri" w:hAnsiTheme="majorHAnsi" w:cs="Calibri"/>
          <w:spacing w:val="3"/>
        </w:rPr>
        <w:t>I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  <w:spacing w:val="3"/>
        </w:rPr>
        <w:t>I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12"/>
        </w:rPr>
        <w:t xml:space="preserve"> </w:t>
      </w:r>
      <w:r w:rsidRPr="00E61217">
        <w:rPr>
          <w:rFonts w:asciiTheme="majorHAnsi" w:eastAsia="Calibri" w:hAnsiTheme="majorHAnsi" w:cs="Calibri"/>
        </w:rPr>
        <w:t>Ac</w:t>
      </w:r>
      <w:r w:rsidRPr="00E61217">
        <w:rPr>
          <w:rFonts w:asciiTheme="majorHAnsi" w:eastAsia="Calibri" w:hAnsiTheme="majorHAnsi" w:cs="Calibri"/>
          <w:spacing w:val="1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a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a gr</w:t>
      </w:r>
      <w:r w:rsidRPr="00E61217">
        <w:rPr>
          <w:rFonts w:asciiTheme="majorHAnsi" w:eastAsia="Calibri" w:hAnsiTheme="majorHAnsi" w:cs="Calibri"/>
          <w:spacing w:val="1"/>
        </w:rPr>
        <w:t>ou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app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xi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ly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1</w:t>
      </w:r>
      <w:r w:rsidRPr="00E61217">
        <w:rPr>
          <w:rFonts w:asciiTheme="majorHAnsi" w:eastAsia="Calibri" w:hAnsiTheme="majorHAnsi" w:cs="Calibri"/>
        </w:rPr>
        <w:t>5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dd</w:t>
      </w:r>
      <w:r w:rsidRPr="00E61217">
        <w:rPr>
          <w:rFonts w:asciiTheme="majorHAnsi" w:eastAsia="Calibri" w:hAnsiTheme="majorHAnsi" w:cs="Calibri"/>
        </w:rPr>
        <w:t>le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hoo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il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3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2"/>
        </w:rPr>
        <w:t>me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w</w:t>
      </w:r>
      <w:r w:rsidRPr="00E61217">
        <w:rPr>
          <w:rFonts w:asciiTheme="majorHAnsi" w:eastAsia="Calibri" w:hAnsiTheme="majorHAnsi" w:cs="Calibri"/>
          <w:spacing w:val="-1"/>
        </w:rPr>
        <w:t>ee</w:t>
      </w:r>
      <w:r w:rsidRPr="00E61217">
        <w:rPr>
          <w:rFonts w:asciiTheme="majorHAnsi" w:eastAsia="Calibri" w:hAnsiTheme="majorHAnsi" w:cs="Calibri"/>
        </w:rPr>
        <w:t>k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1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rk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</w:p>
    <w:p w14:paraId="133A0F65" w14:textId="77777777" w:rsidR="00BB343C" w:rsidRPr="00E61217" w:rsidRDefault="00855110">
      <w:pPr>
        <w:spacing w:line="180" w:lineRule="exact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-1"/>
          <w:position w:val="1"/>
        </w:rPr>
        <w:t>s</w:t>
      </w:r>
      <w:r w:rsidRPr="00E61217">
        <w:rPr>
          <w:rFonts w:asciiTheme="majorHAnsi" w:eastAsia="Calibri" w:hAnsiTheme="majorHAnsi" w:cs="Calibri"/>
          <w:spacing w:val="1"/>
          <w:position w:val="1"/>
        </w:rPr>
        <w:t>o</w:t>
      </w:r>
      <w:r w:rsidRPr="00E61217">
        <w:rPr>
          <w:rFonts w:asciiTheme="majorHAnsi" w:eastAsia="Calibri" w:hAnsiTheme="majorHAnsi" w:cs="Calibri"/>
          <w:position w:val="1"/>
        </w:rPr>
        <w:t>ci</w:t>
      </w:r>
      <w:r w:rsidRPr="00E61217">
        <w:rPr>
          <w:rFonts w:asciiTheme="majorHAnsi" w:eastAsia="Calibri" w:hAnsiTheme="majorHAnsi" w:cs="Calibri"/>
          <w:spacing w:val="1"/>
          <w:position w:val="1"/>
        </w:rPr>
        <w:t>a</w:t>
      </w:r>
      <w:r w:rsidRPr="00E61217">
        <w:rPr>
          <w:rFonts w:asciiTheme="majorHAnsi" w:eastAsia="Calibri" w:hAnsiTheme="majorHAnsi" w:cs="Calibri"/>
          <w:position w:val="1"/>
        </w:rPr>
        <w:t>l</w:t>
      </w:r>
      <w:r w:rsidRPr="00E61217">
        <w:rPr>
          <w:rFonts w:asciiTheme="majorHAnsi" w:eastAsia="Calibri" w:hAnsiTheme="majorHAnsi" w:cs="Calibri"/>
          <w:spacing w:val="-5"/>
          <w:position w:val="1"/>
        </w:rPr>
        <w:t xml:space="preserve"> </w:t>
      </w:r>
      <w:r w:rsidRPr="00E61217">
        <w:rPr>
          <w:rFonts w:asciiTheme="majorHAnsi" w:eastAsia="Calibri" w:hAnsiTheme="majorHAnsi" w:cs="Calibri"/>
          <w:spacing w:val="-1"/>
          <w:position w:val="1"/>
        </w:rPr>
        <w:t>s</w:t>
      </w:r>
      <w:r w:rsidRPr="00E61217">
        <w:rPr>
          <w:rFonts w:asciiTheme="majorHAnsi" w:eastAsia="Calibri" w:hAnsiTheme="majorHAnsi" w:cs="Calibri"/>
          <w:spacing w:val="1"/>
          <w:position w:val="1"/>
        </w:rPr>
        <w:t>k</w:t>
      </w:r>
      <w:r w:rsidRPr="00E61217">
        <w:rPr>
          <w:rFonts w:asciiTheme="majorHAnsi" w:eastAsia="Calibri" w:hAnsiTheme="majorHAnsi" w:cs="Calibri"/>
          <w:spacing w:val="2"/>
          <w:position w:val="1"/>
        </w:rPr>
        <w:t>i</w:t>
      </w:r>
      <w:r w:rsidRPr="00E61217">
        <w:rPr>
          <w:rFonts w:asciiTheme="majorHAnsi" w:eastAsia="Calibri" w:hAnsiTheme="majorHAnsi" w:cs="Calibri"/>
          <w:position w:val="1"/>
        </w:rPr>
        <w:t>ll</w:t>
      </w:r>
      <w:r w:rsidRPr="00E61217">
        <w:rPr>
          <w:rFonts w:asciiTheme="majorHAnsi" w:eastAsia="Calibri" w:hAnsiTheme="majorHAnsi" w:cs="Calibri"/>
          <w:spacing w:val="-1"/>
          <w:position w:val="1"/>
        </w:rPr>
        <w:t>s</w:t>
      </w:r>
      <w:r w:rsidRPr="00E61217">
        <w:rPr>
          <w:rFonts w:asciiTheme="majorHAnsi" w:eastAsia="Calibri" w:hAnsiTheme="majorHAnsi" w:cs="Calibri"/>
          <w:position w:val="1"/>
        </w:rPr>
        <w:t>.</w:t>
      </w:r>
    </w:p>
    <w:p w14:paraId="356D42F3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3BAE3307" w14:textId="77777777" w:rsidR="00BB343C" w:rsidRPr="00E61217" w:rsidRDefault="00855110">
      <w:pPr>
        <w:ind w:left="120" w:right="1049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  <w:spacing w:val="2"/>
        </w:rPr>
        <w:t>R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  <w:spacing w:val="-1"/>
        </w:rPr>
        <w:t>TU</w:t>
      </w:r>
      <w:r w:rsidRPr="00E61217">
        <w:rPr>
          <w:rFonts w:asciiTheme="majorHAnsi" w:eastAsia="Calibri" w:hAnsiTheme="majorHAnsi" w:cs="Calibri"/>
        </w:rPr>
        <w:t>RE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B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</w:rPr>
        <w:t>ILDI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2"/>
        </w:rPr>
        <w:t>G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  <w:spacing w:val="3"/>
        </w:rPr>
        <w:t>d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ig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you</w:t>
      </w:r>
      <w:r w:rsidRPr="00E61217">
        <w:rPr>
          <w:rFonts w:asciiTheme="majorHAnsi" w:eastAsia="Calibri" w:hAnsiTheme="majorHAnsi" w:cs="Calibri"/>
        </w:rPr>
        <w:t>th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cti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ity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rric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qu</w:t>
      </w:r>
      <w:r w:rsidRPr="00E61217">
        <w:rPr>
          <w:rFonts w:asciiTheme="majorHAnsi" w:eastAsia="Calibri" w:hAnsiTheme="majorHAnsi" w:cs="Calibri"/>
        </w:rPr>
        <w:t>ir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  <w:spacing w:val="-1"/>
        </w:rPr>
        <w:t>se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</w:rPr>
        <w:t>y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ll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  <w:spacing w:val="1"/>
        </w:rPr>
        <w:t>oun</w:t>
      </w:r>
      <w:r w:rsidRPr="00E61217">
        <w:rPr>
          <w:rFonts w:asciiTheme="majorHAnsi" w:eastAsia="Calibri" w:hAnsiTheme="majorHAnsi" w:cs="Calibri"/>
          <w:spacing w:val="-1"/>
        </w:rPr>
        <w:t>se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rs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you</w:t>
      </w:r>
      <w:r w:rsidRPr="00E61217">
        <w:rPr>
          <w:rFonts w:asciiTheme="majorHAnsi" w:eastAsia="Calibri" w:hAnsiTheme="majorHAnsi" w:cs="Calibri"/>
        </w:rPr>
        <w:t>th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 xml:space="preserve">, 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3"/>
        </w:rPr>
        <w:t>a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ab</w:t>
      </w:r>
      <w:r w:rsidRPr="00E61217">
        <w:rPr>
          <w:rFonts w:asciiTheme="majorHAnsi" w:eastAsia="Calibri" w:hAnsiTheme="majorHAnsi" w:cs="Calibri"/>
        </w:rPr>
        <w:t>ly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x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nd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ou</w:t>
      </w:r>
      <w:r w:rsidRPr="00E61217">
        <w:rPr>
          <w:rFonts w:asciiTheme="majorHAnsi" w:eastAsia="Calibri" w:hAnsiTheme="majorHAnsi" w:cs="Calibri"/>
        </w:rPr>
        <w:t>tc</w:t>
      </w:r>
      <w:r w:rsidRPr="00E61217">
        <w:rPr>
          <w:rFonts w:asciiTheme="majorHAnsi" w:eastAsia="Calibri" w:hAnsiTheme="majorHAnsi" w:cs="Calibri"/>
          <w:spacing w:val="-2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bas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ctice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w</w:t>
      </w:r>
      <w:r w:rsidRPr="00E61217">
        <w:rPr>
          <w:rFonts w:asciiTheme="majorHAnsi" w:eastAsia="Calibri" w:hAnsiTheme="majorHAnsi" w:cs="Calibri"/>
        </w:rPr>
        <w:t>it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rg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za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on.</w:t>
      </w:r>
    </w:p>
    <w:p w14:paraId="24E869B6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032C409D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POR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2"/>
        </w:rPr>
        <w:t>G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</w:rPr>
        <w:t>ig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f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do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du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ak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ll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cl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3"/>
        </w:rPr>
        <w:t>p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rts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we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ct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3"/>
        </w:rPr>
        <w:t>d</w:t>
      </w:r>
      <w:r w:rsidRPr="00E61217">
        <w:rPr>
          <w:rFonts w:asciiTheme="majorHAnsi" w:eastAsia="Calibri" w:hAnsiTheme="majorHAnsi" w:cs="Calibri"/>
        </w:rPr>
        <w:t>.</w:t>
      </w:r>
    </w:p>
    <w:p w14:paraId="53B7842D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uper</w:t>
      </w:r>
      <w:r w:rsidRPr="00E61217">
        <w:rPr>
          <w:rFonts w:asciiTheme="majorHAnsi" w:eastAsia="Calibri" w:hAnsiTheme="majorHAnsi" w:cs="Calibri"/>
          <w:b/>
          <w:spacing w:val="-1"/>
        </w:rPr>
        <w:t>vi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or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aha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ln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(608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  <w:spacing w:val="2"/>
        </w:rPr>
        <w:t>5</w:t>
      </w:r>
      <w:r w:rsidRPr="00E61217">
        <w:rPr>
          <w:rFonts w:asciiTheme="majorHAnsi" w:eastAsia="Calibri" w:hAnsiTheme="majorHAnsi" w:cs="Calibri"/>
        </w:rPr>
        <w:t>55</w:t>
      </w:r>
      <w:r w:rsidRPr="00E61217">
        <w:rPr>
          <w:rFonts w:asciiTheme="majorHAnsi" w:eastAsia="Calibri" w:hAnsiTheme="majorHAnsi" w:cs="Calibri"/>
          <w:spacing w:val="1"/>
        </w:rPr>
        <w:t>-</w:t>
      </w:r>
      <w:r w:rsidRPr="00E61217">
        <w:rPr>
          <w:rFonts w:asciiTheme="majorHAnsi" w:eastAsia="Calibri" w:hAnsiTheme="majorHAnsi" w:cs="Calibri"/>
        </w:rPr>
        <w:t>985</w:t>
      </w:r>
      <w:r w:rsidRPr="00E61217">
        <w:rPr>
          <w:rFonts w:asciiTheme="majorHAnsi" w:eastAsia="Calibri" w:hAnsiTheme="majorHAnsi" w:cs="Calibri"/>
          <w:spacing w:val="2"/>
        </w:rPr>
        <w:t>6</w:t>
      </w:r>
      <w:r w:rsidRPr="00E61217">
        <w:rPr>
          <w:rFonts w:asciiTheme="majorHAnsi" w:eastAsia="Calibri" w:hAnsiTheme="majorHAnsi" w:cs="Calibri"/>
        </w:rPr>
        <w:t>)</w:t>
      </w:r>
    </w:p>
    <w:p w14:paraId="42569495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hAnsiTheme="majorHAnsi"/>
        </w:rPr>
        <w:pict w14:anchorId="6C3042F3">
          <v:group id="_x0000_s1194" style="position:absolute;left:0;text-align:left;margin-left:35.15pt;margin-top:20.3pt;width:541.7pt;height:1.7pt;z-index:-251665408;mso-position-horizontal-relative:page" coordorigin="703,406" coordsize="10834,34">
            <v:shape id="_x0000_s1207" style="position:absolute;left:720;top:423;width:10800;height:0" coordorigin="720,423" coordsize="10800,0" path="m720,423r10800,e" filled="f" strokecolor="#9f9f9f" strokeweight="1.7pt">
              <v:path arrowok="t"/>
            </v:shape>
            <v:shape id="_x0000_s1206" style="position:absolute;left:720;top:410;width:5;height:0" coordorigin="720,410" coordsize="5,0" path="m720,410r5,e" filled="f" strokecolor="#9f9f9f" strokeweight=".1196mm">
              <v:path arrowok="t"/>
            </v:shape>
            <v:shape id="_x0000_s1205" style="position:absolute;left:720;top:410;width:5;height:0" coordorigin="720,410" coordsize="5,0" path="m720,410r5,e" filled="f" strokecolor="#9f9f9f" strokeweight=".1196mm">
              <v:path arrowok="t"/>
            </v:shape>
            <v:shape id="_x0000_s1204" style="position:absolute;left:725;top:410;width:10790;height:0" coordorigin="725,410" coordsize="10790,0" path="m725,410r10790,e" filled="f" strokecolor="#9f9f9f" strokeweight=".1196mm">
              <v:path arrowok="t"/>
            </v:shape>
            <v:shape id="_x0000_s1203" style="position:absolute;left:11515;top:410;width:5;height:0" coordorigin="11515,410" coordsize="5,0" path="m11515,410r5,e" filled="f" strokecolor="#e2e2e2" strokeweight=".1196mm">
              <v:path arrowok="t"/>
            </v:shape>
            <v:shape id="_x0000_s1202" style="position:absolute;left:11515;top:410;width:5;height:0" coordorigin="11515,410" coordsize="5,0" path="m11515,410r5,e" filled="f" strokecolor="#9f9f9f" strokeweight=".1196mm">
              <v:path arrowok="t"/>
            </v:shape>
            <v:shape id="_x0000_s1201" style="position:absolute;left:720;top:423;width:5;height:0" coordorigin="720,423" coordsize="5,0" path="m720,423r5,e" filled="f" strokecolor="#9f9f9f" strokeweight="1.18pt">
              <v:path arrowok="t"/>
            </v:shape>
            <v:shape id="_x0000_s1200" style="position:absolute;left:11515;top:423;width:5;height:0" coordorigin="11515,423" coordsize="5,0" path="m11515,423r5,e" filled="f" strokecolor="#e2e2e2" strokeweight="1.18pt">
              <v:path arrowok="t"/>
            </v:shape>
            <v:shape id="_x0000_s1199" style="position:absolute;left:720;top:436;width:5;height:0" coordorigin="720,436" coordsize="5,0" path="m720,436r5,e" filled="f" strokecolor="#9f9f9f" strokeweight=".34pt">
              <v:path arrowok="t"/>
            </v:shape>
            <v:shape id="_x0000_s1198" style="position:absolute;left:720;top:436;width:5;height:0" coordorigin="720,436" coordsize="5,0" path="m720,436r5,e" filled="f" strokecolor="#e2e2e2" strokeweight=".34pt">
              <v:path arrowok="t"/>
            </v:shape>
            <v:shape id="_x0000_s1197" style="position:absolute;left:725;top:436;width:10790;height:0" coordorigin="725,436" coordsize="10790,0" path="m725,436r10790,e" filled="f" strokecolor="#e2e2e2" strokeweight=".34pt">
              <v:path arrowok="t"/>
            </v:shape>
            <v:shape id="_x0000_s1196" style="position:absolute;left:11515;top:436;width:5;height:0" coordorigin="11515,436" coordsize="5,0" path="m11515,436r5,e" filled="f" strokecolor="#e2e2e2" strokeweight=".34pt">
              <v:path arrowok="t"/>
            </v:shape>
            <v:shape id="_x0000_s1195" style="position:absolute;left:11515;top:436;width:5;height:0" coordorigin="11515,436" coordsize="5,0" path="m11515,436r5,e" filled="f" strokecolor="#e2e2e2" strokeweight=".34pt">
              <v:path arrowok="t"/>
            </v:shape>
            <w10:wrap anchorx="page"/>
          </v:group>
        </w:pict>
      </w:r>
      <w:r w:rsidRPr="00E61217">
        <w:rPr>
          <w:rFonts w:asciiTheme="majorHAnsi" w:eastAsia="Calibri" w:hAnsiTheme="majorHAnsi" w:cs="Calibri"/>
          <w:b/>
        </w:rPr>
        <w:t>Okay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</w:rPr>
        <w:t>o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cont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c</w:t>
      </w:r>
      <w:r w:rsidRPr="00E61217">
        <w:rPr>
          <w:rFonts w:asciiTheme="majorHAnsi" w:eastAsia="Calibri" w:hAnsiTheme="majorHAnsi" w:cs="Calibri"/>
          <w:b/>
        </w:rPr>
        <w:t>t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th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uper</w:t>
      </w:r>
      <w:r w:rsidRPr="00E61217">
        <w:rPr>
          <w:rFonts w:asciiTheme="majorHAnsi" w:eastAsia="Calibri" w:hAnsiTheme="majorHAnsi" w:cs="Calibri"/>
          <w:b/>
          <w:spacing w:val="-1"/>
        </w:rPr>
        <w:t>vi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or</w:t>
      </w:r>
      <w:r w:rsidRPr="00E61217">
        <w:rPr>
          <w:rFonts w:asciiTheme="majorHAnsi" w:eastAsia="Calibri" w:hAnsiTheme="majorHAnsi" w:cs="Calibri"/>
          <w:b/>
        </w:rPr>
        <w:t>:</w:t>
      </w:r>
      <w:r w:rsidRPr="00E61217">
        <w:rPr>
          <w:rFonts w:asciiTheme="majorHAnsi" w:eastAsia="Calibri" w:hAnsiTheme="majorHAnsi" w:cs="Calibri"/>
          <w:b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Ye</w:t>
      </w:r>
      <w:r w:rsidRPr="00E61217">
        <w:rPr>
          <w:rFonts w:asciiTheme="majorHAnsi" w:eastAsia="Calibri" w:hAnsiTheme="majorHAnsi" w:cs="Calibri"/>
        </w:rPr>
        <w:t>s</w:t>
      </w:r>
    </w:p>
    <w:p w14:paraId="0E8EE7A2" w14:textId="77777777" w:rsidR="00BB343C" w:rsidRPr="00E61217" w:rsidRDefault="00BB343C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1B58DA9D" w14:textId="77777777" w:rsidR="00BB343C" w:rsidRPr="00E61217" w:rsidRDefault="00855110">
      <w:pPr>
        <w:spacing w:before="15"/>
        <w:ind w:left="120"/>
        <w:rPr>
          <w:rFonts w:asciiTheme="majorHAnsi" w:eastAsia="Calibri" w:hAnsiTheme="majorHAnsi" w:cs="Calibri"/>
        </w:rPr>
        <w:sectPr w:rsidR="00BB343C" w:rsidRPr="00E61217">
          <w:pgSz w:w="12240" w:h="15840"/>
          <w:pgMar w:top="660" w:right="620" w:bottom="280" w:left="600" w:header="720" w:footer="720" w:gutter="0"/>
          <w:cols w:space="720"/>
        </w:sectPr>
      </w:pPr>
      <w:r w:rsidRPr="00E61217">
        <w:rPr>
          <w:rFonts w:asciiTheme="majorHAnsi" w:hAnsiTheme="majorHAnsi"/>
        </w:rPr>
        <w:pict w14:anchorId="128563CF">
          <v:group id="_x0000_s1192" style="position:absolute;left:0;text-align:left;margin-left:261.5pt;margin-top:10.5pt;width:83.25pt;height:24.75pt;z-index:-251663360;mso-position-horizontal-relative:page" coordorigin="5230,210" coordsize="1665,495">
            <v:shape id="_x0000_s1193" style="position:absolute;left:5230;top:210;width:1665;height:495" coordorigin="5230,210" coordsize="1665,495" path="m5230,210r1665,l6895,705r-1665,l5230,210xe" filled="f">
              <v:path arrowok="t"/>
            </v:shape>
            <w10:wrap anchorx="page"/>
          </v:group>
        </w:pict>
      </w:r>
      <w:r w:rsidRPr="00E61217">
        <w:rPr>
          <w:rFonts w:asciiTheme="majorHAnsi" w:eastAsia="Calibri" w:hAnsiTheme="majorHAnsi" w:cs="Calibri"/>
          <w:b/>
          <w:spacing w:val="-1"/>
        </w:rPr>
        <w:t>D</w:t>
      </w:r>
      <w:r w:rsidRPr="00E61217">
        <w:rPr>
          <w:rFonts w:asciiTheme="majorHAnsi" w:eastAsia="Calibri" w:hAnsiTheme="majorHAnsi" w:cs="Calibri"/>
          <w:b/>
          <w:spacing w:val="1"/>
        </w:rPr>
        <w:t>ome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c</w:t>
      </w:r>
      <w:r w:rsidRPr="00E61217">
        <w:rPr>
          <w:rFonts w:asciiTheme="majorHAnsi" w:eastAsia="Calibri" w:hAnsiTheme="majorHAnsi" w:cs="Calibri"/>
          <w:b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bu</w:t>
      </w:r>
      <w:r w:rsidRPr="00E61217">
        <w:rPr>
          <w:rFonts w:asciiTheme="majorHAnsi" w:eastAsia="Calibri" w:hAnsiTheme="majorHAnsi" w:cs="Calibri"/>
          <w:b/>
        </w:rPr>
        <w:t>se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nter</w:t>
      </w:r>
      <w:r w:rsidRPr="00E61217">
        <w:rPr>
          <w:rFonts w:asciiTheme="majorHAnsi" w:eastAsia="Calibri" w:hAnsiTheme="majorHAnsi" w:cs="Calibri"/>
          <w:b/>
          <w:spacing w:val="-1"/>
        </w:rPr>
        <w:t>v</w:t>
      </w:r>
      <w:r w:rsidRPr="00E61217">
        <w:rPr>
          <w:rFonts w:asciiTheme="majorHAnsi" w:eastAsia="Calibri" w:hAnsiTheme="majorHAnsi" w:cs="Calibri"/>
          <w:b/>
          <w:spacing w:val="1"/>
        </w:rPr>
        <w:t>ent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o</w:t>
      </w:r>
      <w:r w:rsidRPr="00E61217">
        <w:rPr>
          <w:rFonts w:asciiTheme="majorHAnsi" w:eastAsia="Calibri" w:hAnsiTheme="majorHAnsi" w:cs="Calibri"/>
          <w:b/>
        </w:rPr>
        <w:t>n</w:t>
      </w:r>
      <w:r w:rsidRPr="00E61217">
        <w:rPr>
          <w:rFonts w:asciiTheme="majorHAnsi" w:eastAsia="Calibri" w:hAnsiTheme="majorHAnsi" w:cs="Calibri"/>
          <w:b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er</w:t>
      </w:r>
      <w:r w:rsidRPr="00E61217">
        <w:rPr>
          <w:rFonts w:asciiTheme="majorHAnsi" w:eastAsia="Calibri" w:hAnsiTheme="majorHAnsi" w:cs="Calibri"/>
          <w:b/>
          <w:spacing w:val="-1"/>
        </w:rPr>
        <w:t>vi</w:t>
      </w:r>
      <w:r w:rsidRPr="00E61217">
        <w:rPr>
          <w:rFonts w:asciiTheme="majorHAnsi" w:eastAsia="Calibri" w:hAnsiTheme="majorHAnsi" w:cs="Calibri"/>
          <w:b/>
          <w:spacing w:val="1"/>
        </w:rPr>
        <w:t>ce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(</w:t>
      </w:r>
      <w:r w:rsidRPr="00E61217">
        <w:rPr>
          <w:rFonts w:asciiTheme="majorHAnsi" w:eastAsia="Calibri" w:hAnsiTheme="majorHAnsi" w:cs="Calibri"/>
          <w:b/>
          <w:spacing w:val="2"/>
        </w:rPr>
        <w:t>D</w:t>
      </w:r>
      <w:r w:rsidRPr="00E61217">
        <w:rPr>
          <w:rFonts w:asciiTheme="majorHAnsi" w:eastAsia="Calibri" w:hAnsiTheme="majorHAnsi" w:cs="Calibri"/>
          <w:b/>
          <w:spacing w:val="-1"/>
        </w:rPr>
        <w:t>A</w:t>
      </w:r>
      <w:r w:rsidRPr="00E61217">
        <w:rPr>
          <w:rFonts w:asciiTheme="majorHAnsi" w:eastAsia="Calibri" w:hAnsiTheme="majorHAnsi" w:cs="Calibri"/>
          <w:b/>
        </w:rPr>
        <w:t>I</w:t>
      </w: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</w:rPr>
        <w:t>)</w:t>
      </w:r>
      <w:r w:rsidRPr="00E61217">
        <w:rPr>
          <w:rFonts w:asciiTheme="majorHAnsi" w:eastAsia="Calibri" w:hAnsiTheme="majorHAnsi" w:cs="Calibri"/>
          <w:b/>
        </w:rPr>
        <w:t xml:space="preserve">                                                                             </w:t>
      </w:r>
      <w:r w:rsidRPr="00E61217">
        <w:rPr>
          <w:rFonts w:asciiTheme="majorHAnsi" w:eastAsia="Calibri" w:hAnsiTheme="majorHAnsi" w:cs="Calibri"/>
          <w:b/>
          <w:spacing w:val="10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01</w:t>
      </w:r>
      <w:r w:rsidRPr="00E61217">
        <w:rPr>
          <w:rFonts w:asciiTheme="majorHAnsi" w:eastAsia="Calibri" w:hAnsiTheme="majorHAnsi" w:cs="Calibri"/>
          <w:b/>
          <w:spacing w:val="1"/>
        </w:rPr>
        <w:t>/</w:t>
      </w:r>
      <w:r w:rsidRPr="00E61217">
        <w:rPr>
          <w:rFonts w:asciiTheme="majorHAnsi" w:eastAsia="Calibri" w:hAnsiTheme="majorHAnsi" w:cs="Calibri"/>
          <w:b/>
        </w:rPr>
        <w:t>20xx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-</w:t>
      </w:r>
      <w:r w:rsidRPr="00E61217">
        <w:rPr>
          <w:rFonts w:asciiTheme="majorHAnsi" w:eastAsia="Calibri" w:hAnsiTheme="majorHAnsi" w:cs="Calibri"/>
          <w:b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05</w:t>
      </w:r>
      <w:r w:rsidRPr="00E61217">
        <w:rPr>
          <w:rFonts w:asciiTheme="majorHAnsi" w:eastAsia="Calibri" w:hAnsiTheme="majorHAnsi" w:cs="Calibri"/>
          <w:b/>
          <w:spacing w:val="1"/>
        </w:rPr>
        <w:t>/</w:t>
      </w:r>
      <w:r w:rsidRPr="00E61217">
        <w:rPr>
          <w:rFonts w:asciiTheme="majorHAnsi" w:eastAsia="Calibri" w:hAnsiTheme="majorHAnsi" w:cs="Calibri"/>
          <w:b/>
        </w:rPr>
        <w:t>20</w:t>
      </w:r>
      <w:r w:rsidRPr="00E61217">
        <w:rPr>
          <w:rFonts w:asciiTheme="majorHAnsi" w:eastAsia="Calibri" w:hAnsiTheme="majorHAnsi" w:cs="Calibri"/>
          <w:b/>
          <w:spacing w:val="2"/>
        </w:rPr>
        <w:t>x</w:t>
      </w:r>
      <w:r w:rsidRPr="00E61217">
        <w:rPr>
          <w:rFonts w:asciiTheme="majorHAnsi" w:eastAsia="Calibri" w:hAnsiTheme="majorHAnsi" w:cs="Calibri"/>
          <w:b/>
        </w:rPr>
        <w:t>x</w:t>
      </w:r>
    </w:p>
    <w:p w14:paraId="3AC78BAF" w14:textId="77777777" w:rsidR="00BB343C" w:rsidRPr="00E61217" w:rsidRDefault="00855110">
      <w:pPr>
        <w:ind w:left="120" w:right="-5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2102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For</w:t>
      </w:r>
      <w:r w:rsidRPr="00E61217">
        <w:rPr>
          <w:rFonts w:asciiTheme="majorHAnsi" w:eastAsia="Calibri" w:hAnsiTheme="majorHAnsi" w:cs="Calibri"/>
          <w:spacing w:val="1"/>
        </w:rPr>
        <w:t>dna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A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e</w:t>
      </w:r>
    </w:p>
    <w:p w14:paraId="14467977" w14:textId="77777777" w:rsidR="00BB343C" w:rsidRPr="00E61217" w:rsidRDefault="00855110">
      <w:pPr>
        <w:spacing w:before="29" w:line="220" w:lineRule="exact"/>
        <w:ind w:right="-47"/>
        <w:rPr>
          <w:rFonts w:asciiTheme="majorHAnsi" w:eastAsia="Segoe UI" w:hAnsiTheme="majorHAnsi" w:cs="Segoe UI"/>
          <w:sz w:val="18"/>
          <w:szCs w:val="18"/>
        </w:rPr>
      </w:pPr>
      <w:r w:rsidRPr="00E61217">
        <w:rPr>
          <w:rFonts w:asciiTheme="majorHAnsi" w:hAnsiTheme="majorHAnsi"/>
        </w:rPr>
        <w:br w:type="column"/>
      </w:r>
      <w:r w:rsidRPr="00E61217">
        <w:rPr>
          <w:rFonts w:asciiTheme="majorHAnsi" w:eastAsia="Segoe UI" w:hAnsiTheme="majorHAnsi" w:cs="Segoe UI"/>
          <w:b/>
          <w:spacing w:val="-1"/>
          <w:position w:val="-1"/>
          <w:sz w:val="18"/>
          <w:szCs w:val="18"/>
        </w:rPr>
        <w:t>J</w:t>
      </w:r>
      <w:r w:rsidRPr="00E61217">
        <w:rPr>
          <w:rFonts w:asciiTheme="majorHAnsi" w:eastAsia="Segoe UI" w:hAnsiTheme="majorHAnsi" w:cs="Segoe UI"/>
          <w:b/>
          <w:position w:val="-1"/>
          <w:sz w:val="18"/>
          <w:szCs w:val="18"/>
        </w:rPr>
        <w:t>ob</w:t>
      </w:r>
      <w:r w:rsidRPr="00E61217">
        <w:rPr>
          <w:rFonts w:asciiTheme="majorHAnsi" w:eastAsia="Segoe UI" w:hAnsiTheme="majorHAnsi" w:cs="Segoe UI"/>
          <w:b/>
          <w:spacing w:val="2"/>
          <w:position w:val="-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b/>
          <w:position w:val="-1"/>
          <w:sz w:val="18"/>
          <w:szCs w:val="18"/>
        </w:rPr>
        <w:t>B</w:t>
      </w:r>
      <w:r w:rsidRPr="00E61217">
        <w:rPr>
          <w:rFonts w:asciiTheme="majorHAnsi" w:eastAsia="Segoe UI" w:hAnsiTheme="majorHAnsi" w:cs="Segoe UI"/>
          <w:b/>
          <w:spacing w:val="-1"/>
          <w:position w:val="-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b/>
          <w:position w:val="-1"/>
          <w:sz w:val="18"/>
          <w:szCs w:val="18"/>
        </w:rPr>
        <w:t>ock</w:t>
      </w:r>
      <w:r w:rsidRPr="00E61217">
        <w:rPr>
          <w:rFonts w:asciiTheme="majorHAnsi" w:eastAsia="Segoe UI" w:hAnsiTheme="majorHAnsi" w:cs="Segoe UI"/>
          <w:b/>
          <w:spacing w:val="1"/>
          <w:position w:val="-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b/>
          <w:spacing w:val="-1"/>
          <w:position w:val="-1"/>
          <w:sz w:val="18"/>
          <w:szCs w:val="18"/>
        </w:rPr>
        <w:t>#</w:t>
      </w:r>
      <w:r w:rsidRPr="00E61217">
        <w:rPr>
          <w:rFonts w:asciiTheme="majorHAnsi" w:eastAsia="Segoe UI" w:hAnsiTheme="majorHAnsi" w:cs="Segoe UI"/>
          <w:b/>
          <w:position w:val="-1"/>
          <w:sz w:val="18"/>
          <w:szCs w:val="18"/>
        </w:rPr>
        <w:t>3</w:t>
      </w:r>
    </w:p>
    <w:p w14:paraId="6EAE893E" w14:textId="77777777" w:rsidR="00BB343C" w:rsidRPr="00E61217" w:rsidRDefault="00855110">
      <w:pPr>
        <w:rPr>
          <w:rFonts w:asciiTheme="majorHAnsi" w:eastAsia="Calibri" w:hAnsiTheme="majorHAnsi" w:cs="Calibri"/>
        </w:rPr>
        <w:sectPr w:rsidR="00BB343C" w:rsidRPr="00E61217">
          <w:type w:val="continuous"/>
          <w:pgSz w:w="12240" w:h="15840"/>
          <w:pgMar w:top="660" w:right="620" w:bottom="280" w:left="600" w:header="720" w:footer="720" w:gutter="0"/>
          <w:cols w:num="3" w:space="720" w:equalWidth="0">
            <w:col w:w="1652" w:space="3273"/>
            <w:col w:w="1076" w:space="1319"/>
            <w:col w:w="3700"/>
          </w:cols>
        </w:sectPr>
      </w:pPr>
      <w:r w:rsidRPr="00E61217">
        <w:rPr>
          <w:rFonts w:asciiTheme="majorHAnsi" w:hAnsiTheme="majorHAnsi"/>
        </w:rPr>
        <w:br w:type="column"/>
      </w:r>
      <w:r w:rsidRPr="00E61217">
        <w:rPr>
          <w:rFonts w:asciiTheme="majorHAnsi" w:eastAsia="Calibri" w:hAnsiTheme="majorHAnsi" w:cs="Calibri"/>
          <w:b/>
          <w:spacing w:val="-1"/>
        </w:rPr>
        <w:t>H</w:t>
      </w:r>
      <w:r w:rsidRPr="00E61217">
        <w:rPr>
          <w:rFonts w:asciiTheme="majorHAnsi" w:eastAsia="Calibri" w:hAnsiTheme="majorHAnsi" w:cs="Calibri"/>
          <w:b/>
          <w:spacing w:val="1"/>
        </w:rPr>
        <w:t>our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pe</w:t>
      </w:r>
      <w:r w:rsidRPr="00E61217">
        <w:rPr>
          <w:rFonts w:asciiTheme="majorHAnsi" w:eastAsia="Calibri" w:hAnsiTheme="majorHAnsi" w:cs="Calibri"/>
          <w:b/>
        </w:rPr>
        <w:t>r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w</w:t>
      </w:r>
      <w:r w:rsidRPr="00E61217">
        <w:rPr>
          <w:rFonts w:asciiTheme="majorHAnsi" w:eastAsia="Calibri" w:hAnsiTheme="majorHAnsi" w:cs="Calibri"/>
          <w:b/>
          <w:spacing w:val="1"/>
        </w:rPr>
        <w:t>ee</w:t>
      </w:r>
      <w:r w:rsidRPr="00E61217">
        <w:rPr>
          <w:rFonts w:asciiTheme="majorHAnsi" w:eastAsia="Calibri" w:hAnsiTheme="majorHAnsi" w:cs="Calibri"/>
          <w:b/>
        </w:rPr>
        <w:t>k: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20</w:t>
      </w:r>
    </w:p>
    <w:p w14:paraId="38D40683" w14:textId="77777777" w:rsidR="00BB343C" w:rsidRPr="00E61217" w:rsidRDefault="00855110">
      <w:pPr>
        <w:spacing w:line="220" w:lineRule="exact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 xml:space="preserve">WI </w:t>
      </w:r>
      <w:r w:rsidRPr="00E61217">
        <w:rPr>
          <w:rFonts w:asciiTheme="majorHAnsi" w:eastAsia="Calibri" w:hAnsiTheme="majorHAnsi" w:cs="Calibri"/>
          <w:spacing w:val="44"/>
        </w:rPr>
        <w:t xml:space="preserve"> </w:t>
      </w:r>
      <w:r w:rsidRPr="00E61217">
        <w:rPr>
          <w:rFonts w:asciiTheme="majorHAnsi" w:eastAsia="Calibri" w:hAnsiTheme="majorHAnsi" w:cs="Calibri"/>
        </w:rPr>
        <w:t>53704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St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</w:rPr>
        <w:t xml:space="preserve">                                                                                               </w:t>
      </w:r>
      <w:r w:rsidRPr="00E61217">
        <w:rPr>
          <w:rFonts w:asciiTheme="majorHAnsi" w:eastAsia="Calibri" w:hAnsiTheme="majorHAnsi" w:cs="Calibri"/>
          <w:spacing w:val="44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E</w:t>
      </w:r>
      <w:r w:rsidRPr="00E61217">
        <w:rPr>
          <w:rFonts w:asciiTheme="majorHAnsi" w:eastAsia="Calibri" w:hAnsiTheme="majorHAnsi" w:cs="Calibri"/>
          <w:b/>
        </w:rPr>
        <w:t>x</w:t>
      </w:r>
      <w:r w:rsidRPr="00E61217">
        <w:rPr>
          <w:rFonts w:asciiTheme="majorHAnsi" w:eastAsia="Calibri" w:hAnsiTheme="majorHAnsi" w:cs="Calibri"/>
          <w:b/>
          <w:spacing w:val="1"/>
        </w:rPr>
        <w:t>ecut</w:t>
      </w:r>
      <w:r w:rsidRPr="00E61217">
        <w:rPr>
          <w:rFonts w:asciiTheme="majorHAnsi" w:eastAsia="Calibri" w:hAnsiTheme="majorHAnsi" w:cs="Calibri"/>
          <w:b/>
          <w:spacing w:val="-1"/>
        </w:rPr>
        <w:t>iv</w:t>
      </w:r>
      <w:r w:rsidRPr="00E61217">
        <w:rPr>
          <w:rFonts w:asciiTheme="majorHAnsi" w:eastAsia="Calibri" w:hAnsiTheme="majorHAnsi" w:cs="Calibri"/>
          <w:b/>
        </w:rPr>
        <w:t>e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A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2"/>
        </w:rPr>
        <w:t>s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</w:rPr>
        <w:t>t</w:t>
      </w:r>
      <w:r w:rsidRPr="00E61217">
        <w:rPr>
          <w:rFonts w:asciiTheme="majorHAnsi" w:eastAsia="Calibri" w:hAnsiTheme="majorHAnsi" w:cs="Calibri"/>
          <w:b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nter</w:t>
      </w:r>
      <w:r w:rsidRPr="00E61217">
        <w:rPr>
          <w:rFonts w:asciiTheme="majorHAnsi" w:eastAsia="Calibri" w:hAnsiTheme="majorHAnsi" w:cs="Calibri"/>
          <w:b/>
        </w:rPr>
        <w:t>n</w:t>
      </w:r>
      <w:r w:rsidRPr="00E61217">
        <w:rPr>
          <w:rFonts w:asciiTheme="majorHAnsi" w:eastAsia="Calibri" w:hAnsiTheme="majorHAnsi" w:cs="Calibri"/>
          <w:b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-</w:t>
      </w:r>
      <w:r w:rsidRPr="00E61217">
        <w:rPr>
          <w:rFonts w:asciiTheme="majorHAnsi" w:eastAsia="Calibri" w:hAnsiTheme="majorHAnsi" w:cs="Calibri"/>
          <w:b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C</w:t>
      </w:r>
      <w:r w:rsidRPr="00E61217">
        <w:rPr>
          <w:rFonts w:asciiTheme="majorHAnsi" w:eastAsia="Calibri" w:hAnsiTheme="majorHAnsi" w:cs="Calibri"/>
          <w:b/>
          <w:spacing w:val="1"/>
        </w:rPr>
        <w:t>ente</w:t>
      </w:r>
      <w:r w:rsidRPr="00E61217">
        <w:rPr>
          <w:rFonts w:asciiTheme="majorHAnsi" w:eastAsia="Calibri" w:hAnsiTheme="majorHAnsi" w:cs="Calibri"/>
          <w:b/>
        </w:rPr>
        <w:t>r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f</w:t>
      </w:r>
      <w:r w:rsidRPr="00E61217">
        <w:rPr>
          <w:rFonts w:asciiTheme="majorHAnsi" w:eastAsia="Calibri" w:hAnsiTheme="majorHAnsi" w:cs="Calibri"/>
          <w:b/>
          <w:spacing w:val="1"/>
        </w:rPr>
        <w:t>o</w:t>
      </w:r>
      <w:r w:rsidRPr="00E61217">
        <w:rPr>
          <w:rFonts w:asciiTheme="majorHAnsi" w:eastAsia="Calibri" w:hAnsiTheme="majorHAnsi" w:cs="Calibri"/>
          <w:b/>
        </w:rPr>
        <w:t>r</w:t>
      </w:r>
    </w:p>
    <w:p w14:paraId="390A9426" w14:textId="77777777" w:rsidR="00BB343C" w:rsidRPr="00E61217" w:rsidRDefault="00855110">
      <w:pPr>
        <w:spacing w:line="240" w:lineRule="exact"/>
        <w:ind w:left="73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ur</w:t>
      </w:r>
      <w:r w:rsidRPr="00E61217">
        <w:rPr>
          <w:rFonts w:asciiTheme="majorHAnsi" w:eastAsia="Calibri" w:hAnsiTheme="majorHAnsi" w:cs="Calibri"/>
          <w:b/>
          <w:spacing w:val="-1"/>
        </w:rPr>
        <w:t>viv</w:t>
      </w:r>
      <w:r w:rsidRPr="00E61217">
        <w:rPr>
          <w:rFonts w:asciiTheme="majorHAnsi" w:eastAsia="Calibri" w:hAnsiTheme="majorHAnsi" w:cs="Calibri"/>
          <w:b/>
          <w:spacing w:val="1"/>
        </w:rPr>
        <w:t>or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o</w:t>
      </w:r>
      <w:r w:rsidRPr="00E61217">
        <w:rPr>
          <w:rFonts w:asciiTheme="majorHAnsi" w:eastAsia="Calibri" w:hAnsiTheme="majorHAnsi" w:cs="Calibri"/>
          <w:b/>
        </w:rPr>
        <w:t>f</w:t>
      </w:r>
      <w:r w:rsidRPr="00E61217">
        <w:rPr>
          <w:rFonts w:asciiTheme="majorHAnsi" w:eastAsia="Calibri" w:hAnsiTheme="majorHAnsi" w:cs="Calibri"/>
          <w:b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f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mi</w:t>
      </w:r>
      <w:r w:rsidRPr="00E61217">
        <w:rPr>
          <w:rFonts w:asciiTheme="majorHAnsi" w:eastAsia="Calibri" w:hAnsiTheme="majorHAnsi" w:cs="Calibri"/>
          <w:b/>
          <w:spacing w:val="-1"/>
        </w:rPr>
        <w:t>l</w:t>
      </w:r>
      <w:r w:rsidRPr="00E61217">
        <w:rPr>
          <w:rFonts w:asciiTheme="majorHAnsi" w:eastAsia="Calibri" w:hAnsiTheme="majorHAnsi" w:cs="Calibri"/>
          <w:b/>
        </w:rPr>
        <w:t>y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</w:rPr>
        <w:t>d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dom</w:t>
      </w:r>
      <w:r w:rsidRPr="00E61217">
        <w:rPr>
          <w:rFonts w:asciiTheme="majorHAnsi" w:eastAsia="Calibri" w:hAnsiTheme="majorHAnsi" w:cs="Calibri"/>
          <w:b/>
        </w:rPr>
        <w:t>es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c</w:t>
      </w:r>
      <w:r w:rsidRPr="00E61217">
        <w:rPr>
          <w:rFonts w:asciiTheme="majorHAnsi" w:eastAsia="Calibri" w:hAnsiTheme="majorHAnsi" w:cs="Calibri"/>
          <w:b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bu</w:t>
      </w:r>
      <w:r w:rsidRPr="00E61217">
        <w:rPr>
          <w:rFonts w:asciiTheme="majorHAnsi" w:eastAsia="Calibri" w:hAnsiTheme="majorHAnsi" w:cs="Calibri"/>
          <w:b/>
        </w:rPr>
        <w:t>se</w:t>
      </w:r>
    </w:p>
    <w:p w14:paraId="65E2575C" w14:textId="77777777" w:rsidR="00BB343C" w:rsidRPr="00E61217" w:rsidRDefault="00855110">
      <w:pPr>
        <w:spacing w:before="1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-1"/>
        </w:rPr>
        <w:t>D</w:t>
      </w:r>
      <w:r w:rsidRPr="00E61217">
        <w:rPr>
          <w:rFonts w:asciiTheme="majorHAnsi" w:eastAsia="Calibri" w:hAnsiTheme="majorHAnsi" w:cs="Calibri"/>
          <w:b/>
          <w:spacing w:val="1"/>
        </w:rPr>
        <w:t>ut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e</w:t>
      </w:r>
      <w:r w:rsidRPr="00E61217">
        <w:rPr>
          <w:rFonts w:asciiTheme="majorHAnsi" w:eastAsia="Calibri" w:hAnsiTheme="majorHAnsi" w:cs="Calibri"/>
          <w:b/>
        </w:rPr>
        <w:t>s,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ccomp</w:t>
      </w:r>
      <w:r w:rsidRPr="00E61217">
        <w:rPr>
          <w:rFonts w:asciiTheme="majorHAnsi" w:eastAsia="Calibri" w:hAnsiTheme="majorHAnsi" w:cs="Calibri"/>
          <w:b/>
          <w:spacing w:val="-1"/>
        </w:rPr>
        <w:t>li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hment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15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</w:rPr>
        <w:t>d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Re</w:t>
      </w:r>
      <w:r w:rsidRPr="00E61217">
        <w:rPr>
          <w:rFonts w:asciiTheme="majorHAnsi" w:eastAsia="Calibri" w:hAnsiTheme="majorHAnsi" w:cs="Calibri"/>
          <w:b/>
          <w:spacing w:val="-1"/>
        </w:rPr>
        <w:t>l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te</w:t>
      </w:r>
      <w:r w:rsidRPr="00E61217">
        <w:rPr>
          <w:rFonts w:asciiTheme="majorHAnsi" w:eastAsia="Calibri" w:hAnsiTheme="majorHAnsi" w:cs="Calibri"/>
          <w:b/>
        </w:rPr>
        <w:t>d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</w:rPr>
        <w:t>k</w:t>
      </w:r>
      <w:r w:rsidRPr="00E61217">
        <w:rPr>
          <w:rFonts w:asciiTheme="majorHAnsi" w:eastAsia="Calibri" w:hAnsiTheme="majorHAnsi" w:cs="Calibri"/>
          <w:b/>
          <w:spacing w:val="-1"/>
        </w:rPr>
        <w:t>il</w:t>
      </w:r>
      <w:r w:rsidRPr="00E61217">
        <w:rPr>
          <w:rFonts w:asciiTheme="majorHAnsi" w:eastAsia="Calibri" w:hAnsiTheme="majorHAnsi" w:cs="Calibri"/>
          <w:b/>
          <w:spacing w:val="1"/>
        </w:rPr>
        <w:t>l</w:t>
      </w:r>
      <w:r w:rsidRPr="00E61217">
        <w:rPr>
          <w:rFonts w:asciiTheme="majorHAnsi" w:eastAsia="Calibri" w:hAnsiTheme="majorHAnsi" w:cs="Calibri"/>
          <w:b/>
        </w:rPr>
        <w:t>s:</w:t>
      </w:r>
    </w:p>
    <w:p w14:paraId="373E514B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6CC18129" w14:textId="77777777" w:rsidR="00BB343C" w:rsidRPr="00E61217" w:rsidRDefault="00855110">
      <w:pPr>
        <w:ind w:left="120" w:right="209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</w:rPr>
        <w:t>OLLAB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2"/>
        </w:rPr>
        <w:t>A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IO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1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2"/>
        </w:rPr>
        <w:t>f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ct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ve</w:t>
      </w:r>
      <w:r w:rsidRPr="00E61217">
        <w:rPr>
          <w:rFonts w:asciiTheme="majorHAnsi" w:eastAsia="Calibri" w:hAnsiTheme="majorHAnsi" w:cs="Calibri"/>
        </w:rPr>
        <w:t>ly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ll</w:t>
      </w:r>
      <w:r w:rsidRPr="00E61217">
        <w:rPr>
          <w:rFonts w:asciiTheme="majorHAnsi" w:eastAsia="Calibri" w:hAnsiTheme="majorHAnsi" w:cs="Calibri"/>
          <w:spacing w:val="1"/>
        </w:rPr>
        <w:t>abo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</w:rPr>
        <w:t>ith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non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its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2"/>
        </w:rPr>
        <w:t>f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upp</w:t>
      </w: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ha</w:t>
      </w:r>
      <w:r w:rsidRPr="00E61217">
        <w:rPr>
          <w:rFonts w:asciiTheme="majorHAnsi" w:eastAsia="Calibri" w:hAnsiTheme="majorHAnsi" w:cs="Calibri"/>
        </w:rPr>
        <w:t>rd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1"/>
        </w:rPr>
        <w:t>ood</w:t>
      </w:r>
      <w:r w:rsidRPr="00E61217">
        <w:rPr>
          <w:rFonts w:asciiTheme="majorHAnsi" w:eastAsia="Calibri" w:hAnsiTheme="majorHAnsi" w:cs="Calibri"/>
        </w:rPr>
        <w:t xml:space="preserve">s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cli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bu</w:t>
      </w:r>
      <w:r w:rsidRPr="00E61217">
        <w:rPr>
          <w:rFonts w:asciiTheme="majorHAnsi" w:eastAsia="Calibri" w:hAnsiTheme="majorHAnsi" w:cs="Calibri"/>
        </w:rPr>
        <w:t>il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ls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ee</w:t>
      </w:r>
      <w:r w:rsidRPr="00E61217">
        <w:rPr>
          <w:rFonts w:asciiTheme="majorHAnsi" w:eastAsia="Calibri" w:hAnsiTheme="majorHAnsi" w:cs="Calibri"/>
        </w:rPr>
        <w:t>rs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id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DAIS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</w:rPr>
        <w:t>ts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ss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.</w:t>
      </w:r>
    </w:p>
    <w:p w14:paraId="5684F6B5" w14:textId="77777777" w:rsidR="00BB343C" w:rsidRPr="00E61217" w:rsidRDefault="00BB343C">
      <w:pPr>
        <w:spacing w:before="5" w:line="240" w:lineRule="exact"/>
        <w:rPr>
          <w:rFonts w:asciiTheme="majorHAnsi" w:hAnsiTheme="majorHAnsi"/>
          <w:sz w:val="24"/>
          <w:szCs w:val="24"/>
        </w:rPr>
      </w:pPr>
    </w:p>
    <w:p w14:paraId="45F95E7C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DRA</w:t>
      </w:r>
      <w:r w:rsidRPr="00E61217">
        <w:rPr>
          <w:rFonts w:asciiTheme="majorHAnsi" w:eastAsia="Calibri" w:hAnsiTheme="majorHAnsi" w:cs="Calibri"/>
          <w:spacing w:val="3"/>
        </w:rPr>
        <w:t>I</w:t>
      </w:r>
      <w:r w:rsidRPr="00E61217">
        <w:rPr>
          <w:rFonts w:asciiTheme="majorHAnsi" w:eastAsia="Calibri" w:hAnsiTheme="majorHAnsi" w:cs="Calibri"/>
        </w:rPr>
        <w:t>SI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12"/>
        </w:rPr>
        <w:t xml:space="preserve"> </w:t>
      </w:r>
      <w:r w:rsidRPr="00E61217">
        <w:rPr>
          <w:rFonts w:asciiTheme="majorHAnsi" w:eastAsia="Calibri" w:hAnsiTheme="majorHAnsi" w:cs="Calibri"/>
        </w:rPr>
        <w:t>Pl</w:t>
      </w:r>
      <w:r w:rsidRPr="00E61217">
        <w:rPr>
          <w:rFonts w:asciiTheme="majorHAnsi" w:eastAsia="Calibri" w:hAnsiTheme="majorHAnsi" w:cs="Calibri"/>
          <w:spacing w:val="1"/>
        </w:rPr>
        <w:t>ann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x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j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und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DAIS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“</w:t>
      </w: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lk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a Mile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S</w:t>
      </w:r>
      <w:r w:rsidRPr="00E61217">
        <w:rPr>
          <w:rFonts w:asciiTheme="majorHAnsi" w:eastAsia="Calibri" w:hAnsiTheme="majorHAnsi" w:cs="Calibri"/>
          <w:spacing w:val="1"/>
        </w:rPr>
        <w:t>ho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</w:rPr>
        <w:t>”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ich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ov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$10</w:t>
      </w:r>
      <w:r w:rsidRPr="00E61217">
        <w:rPr>
          <w:rFonts w:asciiTheme="majorHAnsi" w:eastAsia="Calibri" w:hAnsiTheme="majorHAnsi" w:cs="Calibri"/>
          <w:spacing w:val="1"/>
        </w:rPr>
        <w:t>,</w:t>
      </w:r>
      <w:r w:rsidRPr="00E61217">
        <w:rPr>
          <w:rFonts w:asciiTheme="majorHAnsi" w:eastAsia="Calibri" w:hAnsiTheme="majorHAnsi" w:cs="Calibri"/>
          <w:spacing w:val="2"/>
        </w:rPr>
        <w:t>0</w:t>
      </w:r>
      <w:r w:rsidRPr="00E61217">
        <w:rPr>
          <w:rFonts w:asciiTheme="majorHAnsi" w:eastAsia="Calibri" w:hAnsiTheme="majorHAnsi" w:cs="Calibri"/>
        </w:rPr>
        <w:t>00.</w:t>
      </w:r>
    </w:p>
    <w:p w14:paraId="0AAAA7FF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4FFB9928" w14:textId="77777777" w:rsidR="00BB343C" w:rsidRPr="00E61217" w:rsidRDefault="00855110">
      <w:pPr>
        <w:ind w:left="120" w:right="254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</w:rPr>
        <w:t>RA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W</w:t>
      </w:r>
      <w:r w:rsidRPr="00E61217">
        <w:rPr>
          <w:rFonts w:asciiTheme="majorHAnsi" w:eastAsia="Calibri" w:hAnsiTheme="majorHAnsi" w:cs="Calibri"/>
        </w:rPr>
        <w:t>RI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3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</w:rPr>
        <w:t>ri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Wi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apa</w:t>
      </w:r>
      <w:r w:rsidRPr="00E61217">
        <w:rPr>
          <w:rFonts w:asciiTheme="majorHAnsi" w:eastAsia="Calibri" w:hAnsiTheme="majorHAnsi" w:cs="Calibri"/>
        </w:rPr>
        <w:t>city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B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l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gr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t,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ab</w:t>
      </w:r>
      <w:r w:rsidRPr="00E61217">
        <w:rPr>
          <w:rFonts w:asciiTheme="majorHAnsi" w:eastAsia="Calibri" w:hAnsiTheme="majorHAnsi" w:cs="Calibri"/>
        </w:rPr>
        <w:t>ly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x</w:t>
      </w:r>
      <w:r w:rsidRPr="00E61217">
        <w:rPr>
          <w:rFonts w:asciiTheme="majorHAnsi" w:eastAsia="Calibri" w:hAnsiTheme="majorHAnsi" w:cs="Calibri"/>
          <w:spacing w:val="1"/>
        </w:rPr>
        <w:t>pand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ab</w:t>
      </w:r>
      <w:r w:rsidRPr="00E61217">
        <w:rPr>
          <w:rFonts w:asciiTheme="majorHAnsi" w:eastAsia="Calibri" w:hAnsiTheme="majorHAnsi" w:cs="Calibri"/>
        </w:rPr>
        <w:t>ility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DAIS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se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1"/>
        </w:rPr>
        <w:t>v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50%</w:t>
      </w:r>
      <w:r w:rsidRPr="00E61217">
        <w:rPr>
          <w:rFonts w:asciiTheme="majorHAnsi" w:eastAsia="Calibri" w:hAnsiTheme="majorHAnsi" w:cs="Calibri"/>
          <w:spacing w:val="-1"/>
        </w:rPr>
        <w:t xml:space="preserve"> m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 xml:space="preserve">re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rs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ou</w:t>
      </w:r>
      <w:r w:rsidRPr="00E61217">
        <w:rPr>
          <w:rFonts w:asciiTheme="majorHAnsi" w:eastAsia="Calibri" w:hAnsiTheme="majorHAnsi" w:cs="Calibri"/>
        </w:rPr>
        <w:t>gh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ff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cti</w:t>
      </w:r>
      <w:r w:rsidRPr="00E61217">
        <w:rPr>
          <w:rFonts w:asciiTheme="majorHAnsi" w:eastAsia="Calibri" w:hAnsiTheme="majorHAnsi" w:cs="Calibri"/>
          <w:spacing w:val="1"/>
        </w:rPr>
        <w:t>v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add</w:t>
      </w:r>
      <w:r w:rsidRPr="00E61217">
        <w:rPr>
          <w:rFonts w:asciiTheme="majorHAnsi" w:eastAsia="Calibri" w:hAnsiTheme="majorHAnsi" w:cs="Calibri"/>
        </w:rPr>
        <w:t>iti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hn</w:t>
      </w:r>
      <w:r w:rsidRPr="00E61217">
        <w:rPr>
          <w:rFonts w:asciiTheme="majorHAnsi" w:eastAsia="Calibri" w:hAnsiTheme="majorHAnsi" w:cs="Calibri"/>
        </w:rPr>
        <w:t>ol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1"/>
        </w:rPr>
        <w:t>y.</w:t>
      </w:r>
    </w:p>
    <w:p w14:paraId="022F843A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73F05FBC" w14:textId="77777777" w:rsidR="00BB343C" w:rsidRPr="00E61217" w:rsidRDefault="00855110">
      <w:pPr>
        <w:ind w:left="120" w:right="685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OFFI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MA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2"/>
        </w:rPr>
        <w:t>A</w:t>
      </w: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EN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1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  <w:spacing w:val="2"/>
        </w:rPr>
        <w:t>f</w:t>
      </w:r>
      <w:r w:rsidRPr="00E61217">
        <w:rPr>
          <w:rFonts w:asciiTheme="majorHAnsi" w:eastAsia="Calibri" w:hAnsiTheme="majorHAnsi" w:cs="Calibri"/>
          <w:spacing w:val="-1"/>
        </w:rPr>
        <w:t>fe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ve</w:t>
      </w:r>
      <w:r w:rsidRPr="00E61217">
        <w:rPr>
          <w:rFonts w:asciiTheme="majorHAnsi" w:eastAsia="Calibri" w:hAnsiTheme="majorHAnsi" w:cs="Calibri"/>
        </w:rPr>
        <w:t>ly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DAIS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 xml:space="preserve">a 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ana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ll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ff</w:t>
      </w:r>
      <w:r w:rsidRPr="00E61217">
        <w:rPr>
          <w:rFonts w:asciiTheme="majorHAnsi" w:eastAsia="Calibri" w:hAnsiTheme="majorHAnsi" w:cs="Calibri"/>
        </w:rPr>
        <w:t>ice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upp</w:t>
      </w:r>
      <w:r w:rsidRPr="00E61217">
        <w:rPr>
          <w:rFonts w:asciiTheme="majorHAnsi" w:eastAsia="Calibri" w:hAnsiTheme="majorHAnsi" w:cs="Calibri"/>
        </w:rPr>
        <w:t>ly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 xml:space="preserve">and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ce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  <w:r w:rsidRPr="00E61217">
        <w:rPr>
          <w:rFonts w:asciiTheme="majorHAnsi" w:eastAsia="Calibri" w:hAnsiTheme="majorHAnsi" w:cs="Calibri"/>
          <w:spacing w:val="4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Hand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okk</w:t>
      </w:r>
      <w:r w:rsidRPr="00E61217">
        <w:rPr>
          <w:rFonts w:asciiTheme="majorHAnsi" w:eastAsia="Calibri" w:hAnsiTheme="majorHAnsi" w:cs="Calibri"/>
          <w:spacing w:val="-1"/>
        </w:rPr>
        <w:t>ee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g,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ili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g,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ata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try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3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</w:p>
    <w:p w14:paraId="6795B81E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75C53B60" w14:textId="77777777" w:rsidR="00BB343C" w:rsidRPr="00E61217" w:rsidRDefault="00855110">
      <w:pPr>
        <w:ind w:left="120" w:right="241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POR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2"/>
        </w:rPr>
        <w:t>G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</w:rPr>
        <w:t>Acc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ly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cr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bud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orts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gr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und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orts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ou</w:t>
      </w:r>
      <w:r w:rsidRPr="00E61217">
        <w:rPr>
          <w:rFonts w:asciiTheme="majorHAnsi" w:eastAsia="Calibri" w:hAnsiTheme="majorHAnsi" w:cs="Calibri"/>
        </w:rPr>
        <w:t>gh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Q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kb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ok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at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3"/>
        </w:rPr>
        <w:t>e</w:t>
      </w:r>
      <w:r w:rsidRPr="00E61217">
        <w:rPr>
          <w:rFonts w:asciiTheme="majorHAnsi" w:eastAsia="Calibri" w:hAnsiTheme="majorHAnsi" w:cs="Calibri"/>
          <w:spacing w:val="-1"/>
        </w:rPr>
        <w:t>se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 xml:space="preserve">e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oc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ts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-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k</w:t>
      </w:r>
      <w:r w:rsidRPr="00E61217">
        <w:rPr>
          <w:rFonts w:asciiTheme="majorHAnsi" w:eastAsia="Calibri" w:hAnsiTheme="majorHAnsi" w:cs="Calibri"/>
        </w:rPr>
        <w:t>ly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x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v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boa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.</w:t>
      </w:r>
    </w:p>
    <w:p w14:paraId="2A83C1F8" w14:textId="77777777" w:rsidR="00BB343C" w:rsidRPr="00E61217" w:rsidRDefault="00BB343C">
      <w:pPr>
        <w:spacing w:before="5" w:line="240" w:lineRule="exact"/>
        <w:rPr>
          <w:rFonts w:asciiTheme="majorHAnsi" w:hAnsiTheme="majorHAnsi"/>
          <w:sz w:val="24"/>
          <w:szCs w:val="24"/>
        </w:rPr>
      </w:pPr>
    </w:p>
    <w:p w14:paraId="1BB516BF" w14:textId="77777777" w:rsidR="00BB343C" w:rsidRPr="00E61217" w:rsidRDefault="00855110">
      <w:pPr>
        <w:spacing w:line="240" w:lineRule="exact"/>
        <w:ind w:left="120" w:right="1063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K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Y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</w:rPr>
        <w:t>OMPLIS</w:t>
      </w:r>
      <w:r w:rsidRPr="00E61217">
        <w:rPr>
          <w:rFonts w:asciiTheme="majorHAnsi" w:eastAsia="Calibri" w:hAnsiTheme="majorHAnsi" w:cs="Calibri"/>
          <w:spacing w:val="3"/>
        </w:rPr>
        <w:t>H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EN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16"/>
        </w:rPr>
        <w:t xml:space="preserve"> </w:t>
      </w:r>
      <w:r w:rsidRPr="00E61217">
        <w:rPr>
          <w:rFonts w:asciiTheme="majorHAnsi" w:eastAsia="Calibri" w:hAnsiTheme="majorHAnsi" w:cs="Calibri"/>
        </w:rPr>
        <w:t>Org</w:t>
      </w:r>
      <w:r w:rsidRPr="00E61217">
        <w:rPr>
          <w:rFonts w:asciiTheme="majorHAnsi" w:eastAsia="Calibri" w:hAnsiTheme="majorHAnsi" w:cs="Calibri"/>
          <w:spacing w:val="3"/>
        </w:rPr>
        <w:t>a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z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da</w:t>
      </w:r>
      <w:r w:rsidRPr="00E61217">
        <w:rPr>
          <w:rFonts w:asciiTheme="majorHAnsi" w:eastAsia="Calibri" w:hAnsiTheme="majorHAnsi" w:cs="Calibri"/>
        </w:rPr>
        <w:t>ta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ort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ef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a 10</w:t>
      </w:r>
      <w:r w:rsidRPr="00E61217">
        <w:rPr>
          <w:rFonts w:asciiTheme="majorHAnsi" w:eastAsia="Calibri" w:hAnsiTheme="majorHAnsi" w:cs="Calibri"/>
          <w:spacing w:val="1"/>
        </w:rPr>
        <w:t xml:space="preserve"> y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se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ua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ud</w:t>
      </w:r>
      <w:r w:rsidRPr="00E61217">
        <w:rPr>
          <w:rFonts w:asciiTheme="majorHAnsi" w:eastAsia="Calibri" w:hAnsiTheme="majorHAnsi" w:cs="Calibri"/>
        </w:rPr>
        <w:t>y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in c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j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cti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</w:rPr>
        <w:t>ith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ci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pa</w:t>
      </w:r>
      <w:r w:rsidRPr="00E61217">
        <w:rPr>
          <w:rFonts w:asciiTheme="majorHAnsi" w:eastAsia="Calibri" w:hAnsiTheme="majorHAnsi" w:cs="Calibri"/>
        </w:rPr>
        <w:t>rt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1"/>
        </w:rPr>
        <w:t>v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ity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ons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-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.</w:t>
      </w:r>
    </w:p>
    <w:p w14:paraId="0D365416" w14:textId="77777777" w:rsidR="00BB343C" w:rsidRPr="00E61217" w:rsidRDefault="00855110">
      <w:pPr>
        <w:spacing w:before="2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uper</w:t>
      </w:r>
      <w:r w:rsidRPr="00E61217">
        <w:rPr>
          <w:rFonts w:asciiTheme="majorHAnsi" w:eastAsia="Calibri" w:hAnsiTheme="majorHAnsi" w:cs="Calibri"/>
          <w:b/>
          <w:spacing w:val="-1"/>
        </w:rPr>
        <w:t>vi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or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J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(60</w:t>
      </w:r>
      <w:r w:rsidRPr="00E61217">
        <w:rPr>
          <w:rFonts w:asciiTheme="majorHAnsi" w:eastAsia="Calibri" w:hAnsiTheme="majorHAnsi" w:cs="Calibri"/>
          <w:spacing w:val="3"/>
        </w:rPr>
        <w:t>8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5</w:t>
      </w:r>
      <w:r w:rsidRPr="00E61217">
        <w:rPr>
          <w:rFonts w:asciiTheme="majorHAnsi" w:eastAsia="Calibri" w:hAnsiTheme="majorHAnsi" w:cs="Calibri"/>
          <w:spacing w:val="2"/>
        </w:rPr>
        <w:t>5</w:t>
      </w:r>
      <w:r w:rsidRPr="00E61217">
        <w:rPr>
          <w:rFonts w:asciiTheme="majorHAnsi" w:eastAsia="Calibri" w:hAnsiTheme="majorHAnsi" w:cs="Calibri"/>
        </w:rPr>
        <w:t>5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67</w:t>
      </w:r>
      <w:r w:rsidRPr="00E61217">
        <w:rPr>
          <w:rFonts w:asciiTheme="majorHAnsi" w:eastAsia="Calibri" w:hAnsiTheme="majorHAnsi" w:cs="Calibri"/>
          <w:spacing w:val="2"/>
        </w:rPr>
        <w:t>8</w:t>
      </w:r>
      <w:r w:rsidRPr="00E61217">
        <w:rPr>
          <w:rFonts w:asciiTheme="majorHAnsi" w:eastAsia="Calibri" w:hAnsiTheme="majorHAnsi" w:cs="Calibri"/>
        </w:rPr>
        <w:t>9)</w:t>
      </w:r>
    </w:p>
    <w:p w14:paraId="78449A65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hAnsiTheme="majorHAnsi"/>
        </w:rPr>
        <w:pict w14:anchorId="2252B5AC">
          <v:group id="_x0000_s1178" style="position:absolute;left:0;text-align:left;margin-left:35.2pt;margin-top:20.3pt;width:541.65pt;height:1.65pt;z-index:-251664384;mso-position-horizontal-relative:page" coordorigin="704,406" coordsize="10833,33">
            <v:shape id="_x0000_s1191" style="position:absolute;left:720;top:423;width:10800;height:0" coordorigin="720,423" coordsize="10800,0" path="m720,423r10800,e" filled="f" strokecolor="#9f9f9f" strokeweight="1.65pt">
              <v:path arrowok="t"/>
            </v:shape>
            <v:shape id="_x0000_s1190" style="position:absolute;left:720;top:410;width:5;height:0" coordorigin="720,410" coordsize="5,0" path="m720,410r5,e" filled="f" strokecolor="#9f9f9f" strokeweight=".34pt">
              <v:path arrowok="t"/>
            </v:shape>
            <v:shape id="_x0000_s1189" style="position:absolute;left:720;top:410;width:5;height:0" coordorigin="720,410" coordsize="5,0" path="m720,410r5,e" filled="f" strokecolor="#9f9f9f" strokeweight=".34pt">
              <v:path arrowok="t"/>
            </v:shape>
            <v:shape id="_x0000_s1188" style="position:absolute;left:725;top:410;width:10790;height:0" coordorigin="725,410" coordsize="10790,0" path="m725,410r10790,e" filled="f" strokecolor="#9f9f9f" strokeweight=".34pt">
              <v:path arrowok="t"/>
            </v:shape>
            <v:shape id="_x0000_s1187" style="position:absolute;left:11515;top:410;width:5;height:0" coordorigin="11515,410" coordsize="5,0" path="m11515,410r5,e" filled="f" strokecolor="#e2e2e2" strokeweight=".34pt">
              <v:path arrowok="t"/>
            </v:shape>
            <v:shape id="_x0000_s1186" style="position:absolute;left:11515;top:410;width:5;height:0" coordorigin="11515,410" coordsize="5,0" path="m11515,410r5,e" filled="f" strokecolor="#9f9f9f" strokeweight=".34pt">
              <v:path arrowok="t"/>
            </v:shape>
            <v:shape id="_x0000_s1185" style="position:absolute;left:720;top:423;width:5;height:0" coordorigin="720,423" coordsize="5,0" path="m720,423r5,e" filled="f" strokecolor="#9f9f9f" strokeweight="1.18pt">
              <v:path arrowok="t"/>
            </v:shape>
            <v:shape id="_x0000_s1184" style="position:absolute;left:11515;top:423;width:5;height:0" coordorigin="11515,423" coordsize="5,0" path="m11515,423r5,e" filled="f" strokecolor="#e2e2e2" strokeweight="1.18pt">
              <v:path arrowok="t"/>
            </v:shape>
            <v:shape id="_x0000_s1183" style="position:absolute;left:720;top:436;width:5;height:0" coordorigin="720,436" coordsize="5,0" path="m720,436r5,e" filled="f" strokecolor="#9f9f9f" strokeweight=".34pt">
              <v:path arrowok="t"/>
            </v:shape>
            <v:shape id="_x0000_s1182" style="position:absolute;left:720;top:436;width:5;height:0" coordorigin="720,436" coordsize="5,0" path="m720,436r5,e" filled="f" strokecolor="#e2e2e2" strokeweight=".34pt">
              <v:path arrowok="t"/>
            </v:shape>
            <v:shape id="_x0000_s1181" style="position:absolute;left:725;top:436;width:10790;height:0" coordorigin="725,436" coordsize="10790,0" path="m725,436r10790,e" filled="f" strokecolor="#e2e2e2" strokeweight=".34pt">
              <v:path arrowok="t"/>
            </v:shape>
            <v:shape id="_x0000_s1180" style="position:absolute;left:11515;top:436;width:5;height:0" coordorigin="11515,436" coordsize="5,0" path="m11515,436r5,e" filled="f" strokecolor="#e2e2e2" strokeweight=".34pt">
              <v:path arrowok="t"/>
            </v:shape>
            <v:shape id="_x0000_s1179" style="position:absolute;left:11515;top:436;width:5;height:0" coordorigin="11515,436" coordsize="5,0" path="m11515,436r5,e" filled="f" strokecolor="#e2e2e2" strokeweight=".34pt">
              <v:path arrowok="t"/>
            </v:shape>
            <w10:wrap anchorx="page"/>
          </v:group>
        </w:pict>
      </w:r>
      <w:r w:rsidRPr="00E61217">
        <w:rPr>
          <w:rFonts w:asciiTheme="majorHAnsi" w:eastAsia="Calibri" w:hAnsiTheme="majorHAnsi" w:cs="Calibri"/>
          <w:b/>
        </w:rPr>
        <w:t>Okay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</w:rPr>
        <w:t>o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cont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c</w:t>
      </w:r>
      <w:r w:rsidRPr="00E61217">
        <w:rPr>
          <w:rFonts w:asciiTheme="majorHAnsi" w:eastAsia="Calibri" w:hAnsiTheme="majorHAnsi" w:cs="Calibri"/>
          <w:b/>
        </w:rPr>
        <w:t>t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th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uper</w:t>
      </w:r>
      <w:r w:rsidRPr="00E61217">
        <w:rPr>
          <w:rFonts w:asciiTheme="majorHAnsi" w:eastAsia="Calibri" w:hAnsiTheme="majorHAnsi" w:cs="Calibri"/>
          <w:b/>
          <w:spacing w:val="-1"/>
        </w:rPr>
        <w:t>vi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or</w:t>
      </w:r>
      <w:r w:rsidRPr="00E61217">
        <w:rPr>
          <w:rFonts w:asciiTheme="majorHAnsi" w:eastAsia="Calibri" w:hAnsiTheme="majorHAnsi" w:cs="Calibri"/>
          <w:b/>
        </w:rPr>
        <w:t>:</w:t>
      </w:r>
      <w:r w:rsidRPr="00E61217">
        <w:rPr>
          <w:rFonts w:asciiTheme="majorHAnsi" w:eastAsia="Calibri" w:hAnsiTheme="majorHAnsi" w:cs="Calibri"/>
          <w:b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Ye</w:t>
      </w:r>
      <w:r w:rsidRPr="00E61217">
        <w:rPr>
          <w:rFonts w:asciiTheme="majorHAnsi" w:eastAsia="Calibri" w:hAnsiTheme="majorHAnsi" w:cs="Calibri"/>
        </w:rPr>
        <w:t>s</w:t>
      </w:r>
    </w:p>
    <w:p w14:paraId="7AE3FCB0" w14:textId="77777777" w:rsidR="00BB343C" w:rsidRPr="00E61217" w:rsidRDefault="00BB343C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1761F0A3" w14:textId="77777777" w:rsidR="00BB343C" w:rsidRPr="00E61217" w:rsidRDefault="00855110">
      <w:pPr>
        <w:spacing w:before="15"/>
        <w:ind w:left="120"/>
        <w:rPr>
          <w:rFonts w:asciiTheme="majorHAnsi" w:eastAsia="Calibri" w:hAnsiTheme="majorHAnsi" w:cs="Calibri"/>
        </w:rPr>
        <w:sectPr w:rsidR="00BB343C" w:rsidRPr="00E61217">
          <w:type w:val="continuous"/>
          <w:pgSz w:w="12240" w:h="15840"/>
          <w:pgMar w:top="660" w:right="620" w:bottom="280" w:left="600" w:header="720" w:footer="720" w:gutter="0"/>
          <w:cols w:space="720"/>
        </w:sectPr>
      </w:pPr>
      <w:r w:rsidRPr="00E61217">
        <w:rPr>
          <w:rFonts w:asciiTheme="majorHAnsi" w:eastAsia="Calibri" w:hAnsiTheme="majorHAnsi" w:cs="Calibri"/>
          <w:b/>
        </w:rPr>
        <w:t>U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te</w:t>
      </w:r>
      <w:r w:rsidRPr="00E61217">
        <w:rPr>
          <w:rFonts w:asciiTheme="majorHAnsi" w:eastAsia="Calibri" w:hAnsiTheme="majorHAnsi" w:cs="Calibri"/>
          <w:b/>
        </w:rPr>
        <w:t>d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te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M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r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</w:rPr>
        <w:t>e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C</w:t>
      </w:r>
      <w:r w:rsidRPr="00E61217">
        <w:rPr>
          <w:rFonts w:asciiTheme="majorHAnsi" w:eastAsia="Calibri" w:hAnsiTheme="majorHAnsi" w:cs="Calibri"/>
          <w:b/>
          <w:spacing w:val="1"/>
        </w:rPr>
        <w:t>orp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</w:rPr>
        <w:t xml:space="preserve">                                                                                                           </w:t>
      </w:r>
      <w:r w:rsidRPr="00E61217">
        <w:rPr>
          <w:rFonts w:asciiTheme="majorHAnsi" w:eastAsia="Calibri" w:hAnsiTheme="majorHAnsi" w:cs="Calibri"/>
          <w:b/>
          <w:spacing w:val="27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10</w:t>
      </w:r>
      <w:r w:rsidRPr="00E61217">
        <w:rPr>
          <w:rFonts w:asciiTheme="majorHAnsi" w:eastAsia="Calibri" w:hAnsiTheme="majorHAnsi" w:cs="Calibri"/>
          <w:b/>
          <w:spacing w:val="1"/>
        </w:rPr>
        <w:t>/</w:t>
      </w:r>
      <w:r w:rsidRPr="00E61217">
        <w:rPr>
          <w:rFonts w:asciiTheme="majorHAnsi" w:eastAsia="Calibri" w:hAnsiTheme="majorHAnsi" w:cs="Calibri"/>
          <w:b/>
        </w:rPr>
        <w:t>20xx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-</w:t>
      </w:r>
      <w:r w:rsidRPr="00E61217">
        <w:rPr>
          <w:rFonts w:asciiTheme="majorHAnsi" w:eastAsia="Calibri" w:hAnsiTheme="majorHAnsi" w:cs="Calibri"/>
          <w:b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12</w:t>
      </w:r>
      <w:r w:rsidRPr="00E61217">
        <w:rPr>
          <w:rFonts w:asciiTheme="majorHAnsi" w:eastAsia="Calibri" w:hAnsiTheme="majorHAnsi" w:cs="Calibri"/>
          <w:b/>
          <w:spacing w:val="1"/>
        </w:rPr>
        <w:t>/</w:t>
      </w:r>
      <w:r w:rsidRPr="00E61217">
        <w:rPr>
          <w:rFonts w:asciiTheme="majorHAnsi" w:eastAsia="Calibri" w:hAnsiTheme="majorHAnsi" w:cs="Calibri"/>
          <w:b/>
        </w:rPr>
        <w:t>2</w:t>
      </w:r>
      <w:r w:rsidRPr="00E61217">
        <w:rPr>
          <w:rFonts w:asciiTheme="majorHAnsi" w:eastAsia="Calibri" w:hAnsiTheme="majorHAnsi" w:cs="Calibri"/>
          <w:b/>
          <w:spacing w:val="2"/>
        </w:rPr>
        <w:t>0</w:t>
      </w:r>
      <w:r w:rsidRPr="00E61217">
        <w:rPr>
          <w:rFonts w:asciiTheme="majorHAnsi" w:eastAsia="Calibri" w:hAnsiTheme="majorHAnsi" w:cs="Calibri"/>
          <w:b/>
        </w:rPr>
        <w:t>xx</w:t>
      </w:r>
    </w:p>
    <w:p w14:paraId="23596B11" w14:textId="77777777" w:rsidR="00BB343C" w:rsidRPr="00E61217" w:rsidRDefault="00855110">
      <w:pPr>
        <w:ind w:left="120" w:right="-5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lt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</w:p>
    <w:p w14:paraId="386D3A73" w14:textId="77777777" w:rsidR="00BB343C" w:rsidRPr="00E61217" w:rsidRDefault="00855110">
      <w:pPr>
        <w:spacing w:before="87" w:line="200" w:lineRule="exact"/>
        <w:ind w:right="-47"/>
        <w:rPr>
          <w:rFonts w:asciiTheme="majorHAnsi" w:eastAsia="Segoe UI" w:hAnsiTheme="majorHAnsi" w:cs="Segoe UI"/>
          <w:sz w:val="18"/>
          <w:szCs w:val="18"/>
        </w:rPr>
      </w:pPr>
      <w:r w:rsidRPr="00E61217">
        <w:rPr>
          <w:rFonts w:asciiTheme="majorHAnsi" w:hAnsiTheme="majorHAnsi"/>
        </w:rPr>
        <w:br w:type="column"/>
      </w:r>
      <w:r w:rsidRPr="00E61217">
        <w:rPr>
          <w:rFonts w:asciiTheme="majorHAnsi" w:eastAsia="Segoe UI" w:hAnsiTheme="majorHAnsi" w:cs="Segoe UI"/>
          <w:b/>
          <w:spacing w:val="-1"/>
          <w:position w:val="-3"/>
          <w:sz w:val="18"/>
          <w:szCs w:val="18"/>
        </w:rPr>
        <w:t>J</w:t>
      </w:r>
      <w:r w:rsidRPr="00E61217">
        <w:rPr>
          <w:rFonts w:asciiTheme="majorHAnsi" w:eastAsia="Segoe UI" w:hAnsiTheme="majorHAnsi" w:cs="Segoe UI"/>
          <w:b/>
          <w:position w:val="-3"/>
          <w:sz w:val="18"/>
          <w:szCs w:val="18"/>
        </w:rPr>
        <w:t>ob</w:t>
      </w:r>
      <w:r w:rsidRPr="00E61217">
        <w:rPr>
          <w:rFonts w:asciiTheme="majorHAnsi" w:eastAsia="Segoe UI" w:hAnsiTheme="majorHAnsi" w:cs="Segoe UI"/>
          <w:b/>
          <w:spacing w:val="2"/>
          <w:position w:val="-3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b/>
          <w:position w:val="-3"/>
          <w:sz w:val="18"/>
          <w:szCs w:val="18"/>
        </w:rPr>
        <w:t>B</w:t>
      </w:r>
      <w:r w:rsidRPr="00E61217">
        <w:rPr>
          <w:rFonts w:asciiTheme="majorHAnsi" w:eastAsia="Segoe UI" w:hAnsiTheme="majorHAnsi" w:cs="Segoe UI"/>
          <w:b/>
          <w:spacing w:val="-1"/>
          <w:position w:val="-3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b/>
          <w:position w:val="-3"/>
          <w:sz w:val="18"/>
          <w:szCs w:val="18"/>
        </w:rPr>
        <w:t>ock</w:t>
      </w:r>
      <w:r w:rsidRPr="00E61217">
        <w:rPr>
          <w:rFonts w:asciiTheme="majorHAnsi" w:eastAsia="Segoe UI" w:hAnsiTheme="majorHAnsi" w:cs="Segoe UI"/>
          <w:b/>
          <w:spacing w:val="1"/>
          <w:position w:val="-3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b/>
          <w:spacing w:val="-1"/>
          <w:position w:val="-3"/>
          <w:sz w:val="18"/>
          <w:szCs w:val="18"/>
        </w:rPr>
        <w:t>#</w:t>
      </w:r>
      <w:r w:rsidRPr="00E61217">
        <w:rPr>
          <w:rFonts w:asciiTheme="majorHAnsi" w:eastAsia="Segoe UI" w:hAnsiTheme="majorHAnsi" w:cs="Segoe UI"/>
          <w:b/>
          <w:position w:val="-3"/>
          <w:sz w:val="18"/>
          <w:szCs w:val="18"/>
        </w:rPr>
        <w:t>4</w:t>
      </w:r>
    </w:p>
    <w:p w14:paraId="51682E5C" w14:textId="77777777" w:rsidR="00BB343C" w:rsidRPr="00E61217" w:rsidRDefault="00855110">
      <w:pPr>
        <w:rPr>
          <w:rFonts w:asciiTheme="majorHAnsi" w:eastAsia="Calibri" w:hAnsiTheme="majorHAnsi" w:cs="Calibri"/>
        </w:rPr>
        <w:sectPr w:rsidR="00BB343C" w:rsidRPr="00E61217">
          <w:type w:val="continuous"/>
          <w:pgSz w:w="12240" w:h="15840"/>
          <w:pgMar w:top="660" w:right="620" w:bottom="280" w:left="600" w:header="720" w:footer="720" w:gutter="0"/>
          <w:cols w:num="3" w:space="720" w:equalWidth="0">
            <w:col w:w="1466" w:space="3459"/>
            <w:col w:w="1076" w:space="1319"/>
            <w:col w:w="3700"/>
          </w:cols>
        </w:sectPr>
      </w:pPr>
      <w:r w:rsidRPr="00E61217">
        <w:rPr>
          <w:rFonts w:asciiTheme="majorHAnsi" w:hAnsiTheme="majorHAnsi"/>
        </w:rPr>
        <w:br w:type="column"/>
      </w:r>
      <w:r w:rsidRPr="00E61217">
        <w:rPr>
          <w:rFonts w:asciiTheme="majorHAnsi" w:eastAsia="Calibri" w:hAnsiTheme="majorHAnsi" w:cs="Calibri"/>
          <w:b/>
          <w:spacing w:val="-1"/>
        </w:rPr>
        <w:t>H</w:t>
      </w:r>
      <w:r w:rsidRPr="00E61217">
        <w:rPr>
          <w:rFonts w:asciiTheme="majorHAnsi" w:eastAsia="Calibri" w:hAnsiTheme="majorHAnsi" w:cs="Calibri"/>
          <w:b/>
          <w:spacing w:val="1"/>
        </w:rPr>
        <w:t>our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pe</w:t>
      </w:r>
      <w:r w:rsidRPr="00E61217">
        <w:rPr>
          <w:rFonts w:asciiTheme="majorHAnsi" w:eastAsia="Calibri" w:hAnsiTheme="majorHAnsi" w:cs="Calibri"/>
          <w:b/>
        </w:rPr>
        <w:t>r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w</w:t>
      </w:r>
      <w:r w:rsidRPr="00E61217">
        <w:rPr>
          <w:rFonts w:asciiTheme="majorHAnsi" w:eastAsia="Calibri" w:hAnsiTheme="majorHAnsi" w:cs="Calibri"/>
          <w:b/>
          <w:spacing w:val="1"/>
        </w:rPr>
        <w:t>ee</w:t>
      </w:r>
      <w:r w:rsidRPr="00E61217">
        <w:rPr>
          <w:rFonts w:asciiTheme="majorHAnsi" w:eastAsia="Calibri" w:hAnsiTheme="majorHAnsi" w:cs="Calibri"/>
          <w:b/>
        </w:rPr>
        <w:t>k: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55</w:t>
      </w:r>
    </w:p>
    <w:p w14:paraId="24C75E6F" w14:textId="77777777" w:rsidR="00BB343C" w:rsidRPr="00E61217" w:rsidRDefault="00855110">
      <w:pPr>
        <w:spacing w:line="180" w:lineRule="exact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hAnsiTheme="majorHAnsi"/>
        </w:rPr>
        <w:pict w14:anchorId="5A10472C">
          <v:group id="_x0000_s1176" style="position:absolute;left:0;text-align:left;margin-left:261.5pt;margin-top:-14.1pt;width:83.25pt;height:24.75pt;z-index:-251662336;mso-position-horizontal-relative:page" coordorigin="5230,-282" coordsize="1665,495">
            <v:shape id="_x0000_s1177" style="position:absolute;left:5230;top:-282;width:1665;height:495" coordorigin="5230,-282" coordsize="1665,495" path="m5230,-282r1665,l6895,213r-1665,l5230,-282xe" filled="f">
              <v:path arrowok="t"/>
            </v:shape>
            <w10:wrap anchorx="page"/>
          </v:group>
        </w:pict>
      </w:r>
      <w:r w:rsidRPr="00E61217">
        <w:rPr>
          <w:rFonts w:asciiTheme="majorHAnsi" w:eastAsia="Calibri" w:hAnsiTheme="majorHAnsi" w:cs="Calibri"/>
          <w:spacing w:val="-1"/>
          <w:position w:val="1"/>
        </w:rPr>
        <w:t>C</w:t>
      </w:r>
      <w:r w:rsidRPr="00E61217">
        <w:rPr>
          <w:rFonts w:asciiTheme="majorHAnsi" w:eastAsia="Calibri" w:hAnsiTheme="majorHAnsi" w:cs="Calibri"/>
          <w:spacing w:val="1"/>
          <w:position w:val="1"/>
        </w:rPr>
        <w:t>a</w:t>
      </w:r>
      <w:r w:rsidRPr="00E61217">
        <w:rPr>
          <w:rFonts w:asciiTheme="majorHAnsi" w:eastAsia="Calibri" w:hAnsiTheme="majorHAnsi" w:cs="Calibri"/>
          <w:spacing w:val="-1"/>
          <w:position w:val="1"/>
        </w:rPr>
        <w:t>m</w:t>
      </w:r>
      <w:r w:rsidRPr="00E61217">
        <w:rPr>
          <w:rFonts w:asciiTheme="majorHAnsi" w:eastAsia="Calibri" w:hAnsiTheme="majorHAnsi" w:cs="Calibri"/>
          <w:position w:val="1"/>
        </w:rPr>
        <w:t>p</w:t>
      </w:r>
      <w:r w:rsidRPr="00E61217">
        <w:rPr>
          <w:rFonts w:asciiTheme="majorHAnsi" w:eastAsia="Calibri" w:hAnsiTheme="majorHAnsi" w:cs="Calibri"/>
          <w:spacing w:val="-4"/>
          <w:position w:val="1"/>
        </w:rPr>
        <w:t xml:space="preserve"> </w:t>
      </w:r>
      <w:r w:rsidRPr="00E61217">
        <w:rPr>
          <w:rFonts w:asciiTheme="majorHAnsi" w:eastAsia="Calibri" w:hAnsiTheme="majorHAnsi" w:cs="Calibri"/>
          <w:position w:val="1"/>
        </w:rPr>
        <w:t>P</w:t>
      </w:r>
      <w:r w:rsidRPr="00E61217">
        <w:rPr>
          <w:rFonts w:asciiTheme="majorHAnsi" w:eastAsia="Calibri" w:hAnsiTheme="majorHAnsi" w:cs="Calibri"/>
          <w:spacing w:val="-1"/>
          <w:position w:val="1"/>
        </w:rPr>
        <w:t>e</w:t>
      </w:r>
      <w:r w:rsidRPr="00E61217">
        <w:rPr>
          <w:rFonts w:asciiTheme="majorHAnsi" w:eastAsia="Calibri" w:hAnsiTheme="majorHAnsi" w:cs="Calibri"/>
          <w:spacing w:val="1"/>
          <w:position w:val="1"/>
        </w:rPr>
        <w:t>nd</w:t>
      </w:r>
      <w:r w:rsidRPr="00E61217">
        <w:rPr>
          <w:rFonts w:asciiTheme="majorHAnsi" w:eastAsia="Calibri" w:hAnsiTheme="majorHAnsi" w:cs="Calibri"/>
          <w:position w:val="1"/>
        </w:rPr>
        <w:t>l</w:t>
      </w:r>
      <w:r w:rsidRPr="00E61217">
        <w:rPr>
          <w:rFonts w:asciiTheme="majorHAnsi" w:eastAsia="Calibri" w:hAnsiTheme="majorHAnsi" w:cs="Calibri"/>
          <w:spacing w:val="-1"/>
          <w:position w:val="1"/>
        </w:rPr>
        <w:t>e</w:t>
      </w:r>
      <w:r w:rsidRPr="00E61217">
        <w:rPr>
          <w:rFonts w:asciiTheme="majorHAnsi" w:eastAsia="Calibri" w:hAnsiTheme="majorHAnsi" w:cs="Calibri"/>
          <w:spacing w:val="1"/>
          <w:position w:val="1"/>
        </w:rPr>
        <w:t>ton</w:t>
      </w:r>
      <w:r w:rsidRPr="00E61217">
        <w:rPr>
          <w:rFonts w:asciiTheme="majorHAnsi" w:eastAsia="Calibri" w:hAnsiTheme="majorHAnsi" w:cs="Calibri"/>
          <w:position w:val="1"/>
        </w:rPr>
        <w:t>,</w:t>
      </w:r>
      <w:r w:rsidRPr="00E61217">
        <w:rPr>
          <w:rFonts w:asciiTheme="majorHAnsi" w:eastAsia="Calibri" w:hAnsiTheme="majorHAnsi" w:cs="Calibri"/>
          <w:spacing w:val="-8"/>
          <w:position w:val="1"/>
        </w:rPr>
        <w:t xml:space="preserve"> </w:t>
      </w:r>
      <w:r w:rsidRPr="00E61217">
        <w:rPr>
          <w:rFonts w:asciiTheme="majorHAnsi" w:eastAsia="Calibri" w:hAnsiTheme="majorHAnsi" w:cs="Calibri"/>
          <w:spacing w:val="-1"/>
          <w:position w:val="1"/>
        </w:rPr>
        <w:t>C</w:t>
      </w:r>
      <w:r w:rsidRPr="00E61217">
        <w:rPr>
          <w:rFonts w:asciiTheme="majorHAnsi" w:eastAsia="Calibri" w:hAnsiTheme="majorHAnsi" w:cs="Calibri"/>
          <w:position w:val="1"/>
        </w:rPr>
        <w:t xml:space="preserve">A </w:t>
      </w:r>
      <w:r w:rsidRPr="00E61217">
        <w:rPr>
          <w:rFonts w:asciiTheme="majorHAnsi" w:eastAsia="Calibri" w:hAnsiTheme="majorHAnsi" w:cs="Calibri"/>
          <w:spacing w:val="44"/>
          <w:position w:val="1"/>
        </w:rPr>
        <w:t xml:space="preserve"> </w:t>
      </w:r>
      <w:r w:rsidRPr="00E61217">
        <w:rPr>
          <w:rFonts w:asciiTheme="majorHAnsi" w:eastAsia="Calibri" w:hAnsiTheme="majorHAnsi" w:cs="Calibri"/>
          <w:position w:val="1"/>
        </w:rPr>
        <w:t>92</w:t>
      </w:r>
      <w:r w:rsidRPr="00E61217">
        <w:rPr>
          <w:rFonts w:asciiTheme="majorHAnsi" w:eastAsia="Calibri" w:hAnsiTheme="majorHAnsi" w:cs="Calibri"/>
          <w:spacing w:val="2"/>
          <w:position w:val="1"/>
        </w:rPr>
        <w:t>0</w:t>
      </w:r>
      <w:r w:rsidRPr="00E61217">
        <w:rPr>
          <w:rFonts w:asciiTheme="majorHAnsi" w:eastAsia="Calibri" w:hAnsiTheme="majorHAnsi" w:cs="Calibri"/>
          <w:position w:val="1"/>
        </w:rPr>
        <w:t>55</w:t>
      </w:r>
      <w:r w:rsidRPr="00E61217">
        <w:rPr>
          <w:rFonts w:asciiTheme="majorHAnsi" w:eastAsia="Calibri" w:hAnsiTheme="majorHAnsi" w:cs="Calibri"/>
          <w:spacing w:val="-2"/>
          <w:position w:val="1"/>
        </w:rPr>
        <w:t xml:space="preserve"> </w:t>
      </w:r>
      <w:r w:rsidRPr="00E61217">
        <w:rPr>
          <w:rFonts w:asciiTheme="majorHAnsi" w:eastAsia="Calibri" w:hAnsiTheme="majorHAnsi" w:cs="Calibri"/>
          <w:spacing w:val="-1"/>
          <w:position w:val="1"/>
        </w:rPr>
        <w:t>U</w:t>
      </w:r>
      <w:r w:rsidRPr="00E61217">
        <w:rPr>
          <w:rFonts w:asciiTheme="majorHAnsi" w:eastAsia="Calibri" w:hAnsiTheme="majorHAnsi" w:cs="Calibri"/>
          <w:spacing w:val="1"/>
          <w:position w:val="1"/>
        </w:rPr>
        <w:t>n</w:t>
      </w:r>
      <w:r w:rsidRPr="00E61217">
        <w:rPr>
          <w:rFonts w:asciiTheme="majorHAnsi" w:eastAsia="Calibri" w:hAnsiTheme="majorHAnsi" w:cs="Calibri"/>
          <w:position w:val="1"/>
        </w:rPr>
        <w:t>it</w:t>
      </w:r>
      <w:r w:rsidRPr="00E61217">
        <w:rPr>
          <w:rFonts w:asciiTheme="majorHAnsi" w:eastAsia="Calibri" w:hAnsiTheme="majorHAnsi" w:cs="Calibri"/>
          <w:spacing w:val="-1"/>
          <w:position w:val="1"/>
        </w:rPr>
        <w:t>e</w:t>
      </w:r>
      <w:r w:rsidRPr="00E61217">
        <w:rPr>
          <w:rFonts w:asciiTheme="majorHAnsi" w:eastAsia="Calibri" w:hAnsiTheme="majorHAnsi" w:cs="Calibri"/>
          <w:position w:val="1"/>
        </w:rPr>
        <w:t>d</w:t>
      </w:r>
      <w:r w:rsidRPr="00E61217">
        <w:rPr>
          <w:rFonts w:asciiTheme="majorHAnsi" w:eastAsia="Calibri" w:hAnsiTheme="majorHAnsi" w:cs="Calibri"/>
          <w:spacing w:val="-4"/>
          <w:position w:val="1"/>
        </w:rPr>
        <w:t xml:space="preserve"> </w:t>
      </w:r>
      <w:r w:rsidRPr="00E61217">
        <w:rPr>
          <w:rFonts w:asciiTheme="majorHAnsi" w:eastAsia="Calibri" w:hAnsiTheme="majorHAnsi" w:cs="Calibri"/>
          <w:position w:val="1"/>
        </w:rPr>
        <w:t>St</w:t>
      </w:r>
      <w:r w:rsidRPr="00E61217">
        <w:rPr>
          <w:rFonts w:asciiTheme="majorHAnsi" w:eastAsia="Calibri" w:hAnsiTheme="majorHAnsi" w:cs="Calibri"/>
          <w:spacing w:val="1"/>
          <w:position w:val="1"/>
        </w:rPr>
        <w:t>a</w:t>
      </w:r>
      <w:r w:rsidRPr="00E61217">
        <w:rPr>
          <w:rFonts w:asciiTheme="majorHAnsi" w:eastAsia="Calibri" w:hAnsiTheme="majorHAnsi" w:cs="Calibri"/>
          <w:position w:val="1"/>
        </w:rPr>
        <w:t>t</w:t>
      </w:r>
      <w:r w:rsidRPr="00E61217">
        <w:rPr>
          <w:rFonts w:asciiTheme="majorHAnsi" w:eastAsia="Calibri" w:hAnsiTheme="majorHAnsi" w:cs="Calibri"/>
          <w:spacing w:val="-1"/>
          <w:position w:val="1"/>
        </w:rPr>
        <w:t>e</w:t>
      </w:r>
      <w:r w:rsidRPr="00E61217">
        <w:rPr>
          <w:rFonts w:asciiTheme="majorHAnsi" w:eastAsia="Calibri" w:hAnsiTheme="majorHAnsi" w:cs="Calibri"/>
          <w:position w:val="1"/>
        </w:rPr>
        <w:t>s</w:t>
      </w:r>
      <w:r w:rsidRPr="00E61217">
        <w:rPr>
          <w:rFonts w:asciiTheme="majorHAnsi" w:eastAsia="Calibri" w:hAnsiTheme="majorHAnsi" w:cs="Calibri"/>
          <w:position w:val="1"/>
        </w:rPr>
        <w:t xml:space="preserve">                                                                                 </w:t>
      </w:r>
      <w:r w:rsidRPr="00E61217">
        <w:rPr>
          <w:rFonts w:asciiTheme="majorHAnsi" w:eastAsia="Calibri" w:hAnsiTheme="majorHAnsi" w:cs="Calibri"/>
          <w:spacing w:val="41"/>
          <w:position w:val="1"/>
        </w:rPr>
        <w:t xml:space="preserve"> </w:t>
      </w:r>
      <w:r w:rsidRPr="00E61217">
        <w:rPr>
          <w:rFonts w:asciiTheme="majorHAnsi" w:eastAsia="Calibri" w:hAnsiTheme="majorHAnsi" w:cs="Calibri"/>
          <w:b/>
          <w:position w:val="1"/>
        </w:rPr>
        <w:t>I</w:t>
      </w:r>
      <w:r w:rsidRPr="00E61217">
        <w:rPr>
          <w:rFonts w:asciiTheme="majorHAnsi" w:eastAsia="Calibri" w:hAnsiTheme="majorHAnsi" w:cs="Calibri"/>
          <w:b/>
          <w:spacing w:val="1"/>
          <w:position w:val="1"/>
        </w:rPr>
        <w:t>n</w:t>
      </w:r>
      <w:r w:rsidRPr="00E61217">
        <w:rPr>
          <w:rFonts w:asciiTheme="majorHAnsi" w:eastAsia="Calibri" w:hAnsiTheme="majorHAnsi" w:cs="Calibri"/>
          <w:b/>
          <w:spacing w:val="-1"/>
          <w:position w:val="1"/>
        </w:rPr>
        <w:t>f</w:t>
      </w:r>
      <w:r w:rsidRPr="00E61217">
        <w:rPr>
          <w:rFonts w:asciiTheme="majorHAnsi" w:eastAsia="Calibri" w:hAnsiTheme="majorHAnsi" w:cs="Calibri"/>
          <w:b/>
          <w:spacing w:val="1"/>
          <w:position w:val="1"/>
        </w:rPr>
        <w:t>orm</w:t>
      </w:r>
      <w:r w:rsidRPr="00E61217">
        <w:rPr>
          <w:rFonts w:asciiTheme="majorHAnsi" w:eastAsia="Calibri" w:hAnsiTheme="majorHAnsi" w:cs="Calibri"/>
          <w:b/>
          <w:position w:val="1"/>
        </w:rPr>
        <w:t>a</w:t>
      </w:r>
      <w:r w:rsidRPr="00E61217">
        <w:rPr>
          <w:rFonts w:asciiTheme="majorHAnsi" w:eastAsia="Calibri" w:hAnsiTheme="majorHAnsi" w:cs="Calibri"/>
          <w:b/>
          <w:spacing w:val="1"/>
          <w:position w:val="1"/>
        </w:rPr>
        <w:t>t</w:t>
      </w:r>
      <w:r w:rsidRPr="00E61217">
        <w:rPr>
          <w:rFonts w:asciiTheme="majorHAnsi" w:eastAsia="Calibri" w:hAnsiTheme="majorHAnsi" w:cs="Calibri"/>
          <w:b/>
          <w:spacing w:val="-1"/>
          <w:position w:val="1"/>
        </w:rPr>
        <w:t>i</w:t>
      </w:r>
      <w:r w:rsidRPr="00E61217">
        <w:rPr>
          <w:rFonts w:asciiTheme="majorHAnsi" w:eastAsia="Calibri" w:hAnsiTheme="majorHAnsi" w:cs="Calibri"/>
          <w:b/>
          <w:spacing w:val="1"/>
          <w:position w:val="1"/>
        </w:rPr>
        <w:t>o</w:t>
      </w:r>
      <w:r w:rsidRPr="00E61217">
        <w:rPr>
          <w:rFonts w:asciiTheme="majorHAnsi" w:eastAsia="Calibri" w:hAnsiTheme="majorHAnsi" w:cs="Calibri"/>
          <w:b/>
          <w:position w:val="1"/>
        </w:rPr>
        <w:t>n</w:t>
      </w:r>
      <w:r w:rsidRPr="00E61217">
        <w:rPr>
          <w:rFonts w:asciiTheme="majorHAnsi" w:eastAsia="Calibri" w:hAnsiTheme="majorHAnsi" w:cs="Calibri"/>
          <w:b/>
          <w:spacing w:val="-8"/>
          <w:position w:val="1"/>
        </w:rPr>
        <w:t xml:space="preserve"> </w:t>
      </w:r>
      <w:r w:rsidRPr="00E61217">
        <w:rPr>
          <w:rFonts w:asciiTheme="majorHAnsi" w:eastAsia="Calibri" w:hAnsiTheme="majorHAnsi" w:cs="Calibri"/>
          <w:b/>
          <w:position w:val="1"/>
        </w:rPr>
        <w:t>T</w:t>
      </w:r>
      <w:r w:rsidRPr="00E61217">
        <w:rPr>
          <w:rFonts w:asciiTheme="majorHAnsi" w:eastAsia="Calibri" w:hAnsiTheme="majorHAnsi" w:cs="Calibri"/>
          <w:b/>
          <w:spacing w:val="1"/>
          <w:position w:val="1"/>
        </w:rPr>
        <w:t>echno</w:t>
      </w:r>
      <w:r w:rsidRPr="00E61217">
        <w:rPr>
          <w:rFonts w:asciiTheme="majorHAnsi" w:eastAsia="Calibri" w:hAnsiTheme="majorHAnsi" w:cs="Calibri"/>
          <w:b/>
          <w:spacing w:val="-1"/>
          <w:position w:val="1"/>
        </w:rPr>
        <w:t>l</w:t>
      </w:r>
      <w:r w:rsidRPr="00E61217">
        <w:rPr>
          <w:rFonts w:asciiTheme="majorHAnsi" w:eastAsia="Calibri" w:hAnsiTheme="majorHAnsi" w:cs="Calibri"/>
          <w:b/>
          <w:spacing w:val="1"/>
          <w:position w:val="1"/>
        </w:rPr>
        <w:t>o</w:t>
      </w:r>
      <w:r w:rsidRPr="00E61217">
        <w:rPr>
          <w:rFonts w:asciiTheme="majorHAnsi" w:eastAsia="Calibri" w:hAnsiTheme="majorHAnsi" w:cs="Calibri"/>
          <w:b/>
          <w:spacing w:val="-1"/>
          <w:position w:val="1"/>
        </w:rPr>
        <w:t>g</w:t>
      </w:r>
      <w:r w:rsidRPr="00E61217">
        <w:rPr>
          <w:rFonts w:asciiTheme="majorHAnsi" w:eastAsia="Calibri" w:hAnsiTheme="majorHAnsi" w:cs="Calibri"/>
          <w:b/>
          <w:position w:val="1"/>
        </w:rPr>
        <w:t>y</w:t>
      </w:r>
      <w:r w:rsidRPr="00E61217">
        <w:rPr>
          <w:rFonts w:asciiTheme="majorHAnsi" w:eastAsia="Calibri" w:hAnsiTheme="majorHAnsi" w:cs="Calibri"/>
          <w:b/>
          <w:spacing w:val="-9"/>
          <w:position w:val="1"/>
        </w:rPr>
        <w:t xml:space="preserve"> </w:t>
      </w:r>
      <w:r w:rsidRPr="00E61217">
        <w:rPr>
          <w:rFonts w:asciiTheme="majorHAnsi" w:eastAsia="Calibri" w:hAnsiTheme="majorHAnsi" w:cs="Calibri"/>
          <w:b/>
          <w:position w:val="1"/>
        </w:rPr>
        <w:t>O</w:t>
      </w:r>
      <w:r w:rsidRPr="00E61217">
        <w:rPr>
          <w:rFonts w:asciiTheme="majorHAnsi" w:eastAsia="Calibri" w:hAnsiTheme="majorHAnsi" w:cs="Calibri"/>
          <w:b/>
          <w:spacing w:val="1"/>
          <w:position w:val="1"/>
        </w:rPr>
        <w:t>per</w:t>
      </w:r>
      <w:r w:rsidRPr="00E61217">
        <w:rPr>
          <w:rFonts w:asciiTheme="majorHAnsi" w:eastAsia="Calibri" w:hAnsiTheme="majorHAnsi" w:cs="Calibri"/>
          <w:b/>
          <w:position w:val="1"/>
        </w:rPr>
        <w:t>a</w:t>
      </w:r>
      <w:r w:rsidRPr="00E61217">
        <w:rPr>
          <w:rFonts w:asciiTheme="majorHAnsi" w:eastAsia="Calibri" w:hAnsiTheme="majorHAnsi" w:cs="Calibri"/>
          <w:b/>
          <w:spacing w:val="1"/>
          <w:position w:val="1"/>
        </w:rPr>
        <w:t>t</w:t>
      </w:r>
      <w:r w:rsidRPr="00E61217">
        <w:rPr>
          <w:rFonts w:asciiTheme="majorHAnsi" w:eastAsia="Calibri" w:hAnsiTheme="majorHAnsi" w:cs="Calibri"/>
          <w:b/>
          <w:spacing w:val="-1"/>
          <w:position w:val="1"/>
        </w:rPr>
        <w:t>i</w:t>
      </w:r>
      <w:r w:rsidRPr="00E61217">
        <w:rPr>
          <w:rFonts w:asciiTheme="majorHAnsi" w:eastAsia="Calibri" w:hAnsiTheme="majorHAnsi" w:cs="Calibri"/>
          <w:b/>
          <w:spacing w:val="1"/>
          <w:position w:val="1"/>
        </w:rPr>
        <w:t>on</w:t>
      </w:r>
      <w:r w:rsidRPr="00E61217">
        <w:rPr>
          <w:rFonts w:asciiTheme="majorHAnsi" w:eastAsia="Calibri" w:hAnsiTheme="majorHAnsi" w:cs="Calibri"/>
          <w:b/>
          <w:position w:val="1"/>
        </w:rPr>
        <w:t>s</w:t>
      </w:r>
    </w:p>
    <w:p w14:paraId="0F7E8817" w14:textId="77777777" w:rsidR="00BB343C" w:rsidRPr="00E61217" w:rsidRDefault="00855110">
      <w:pPr>
        <w:spacing w:line="240" w:lineRule="exact"/>
        <w:ind w:left="73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1"/>
        </w:rPr>
        <w:t>M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-1"/>
        </w:rPr>
        <w:t>g</w:t>
      </w:r>
      <w:r w:rsidRPr="00E61217">
        <w:rPr>
          <w:rFonts w:asciiTheme="majorHAnsi" w:eastAsia="Calibri" w:hAnsiTheme="majorHAnsi" w:cs="Calibri"/>
          <w:b/>
          <w:spacing w:val="1"/>
        </w:rPr>
        <w:t>e</w:t>
      </w:r>
      <w:r w:rsidRPr="00E61217">
        <w:rPr>
          <w:rFonts w:asciiTheme="majorHAnsi" w:eastAsia="Calibri" w:hAnsiTheme="majorHAnsi" w:cs="Calibri"/>
          <w:b/>
        </w:rPr>
        <w:t>r</w:t>
      </w:r>
    </w:p>
    <w:p w14:paraId="0437A3F0" w14:textId="77777777" w:rsidR="00BB343C" w:rsidRPr="00E61217" w:rsidRDefault="00855110">
      <w:pPr>
        <w:spacing w:before="1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-1"/>
        </w:rPr>
        <w:t>D</w:t>
      </w:r>
      <w:r w:rsidRPr="00E61217">
        <w:rPr>
          <w:rFonts w:asciiTheme="majorHAnsi" w:eastAsia="Calibri" w:hAnsiTheme="majorHAnsi" w:cs="Calibri"/>
          <w:b/>
          <w:spacing w:val="1"/>
        </w:rPr>
        <w:t>ut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e</w:t>
      </w:r>
      <w:r w:rsidRPr="00E61217">
        <w:rPr>
          <w:rFonts w:asciiTheme="majorHAnsi" w:eastAsia="Calibri" w:hAnsiTheme="majorHAnsi" w:cs="Calibri"/>
          <w:b/>
        </w:rPr>
        <w:t>s,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ccomp</w:t>
      </w:r>
      <w:r w:rsidRPr="00E61217">
        <w:rPr>
          <w:rFonts w:asciiTheme="majorHAnsi" w:eastAsia="Calibri" w:hAnsiTheme="majorHAnsi" w:cs="Calibri"/>
          <w:b/>
          <w:spacing w:val="-1"/>
        </w:rPr>
        <w:t>li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hment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15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</w:rPr>
        <w:t>d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Re</w:t>
      </w:r>
      <w:r w:rsidRPr="00E61217">
        <w:rPr>
          <w:rFonts w:asciiTheme="majorHAnsi" w:eastAsia="Calibri" w:hAnsiTheme="majorHAnsi" w:cs="Calibri"/>
          <w:b/>
          <w:spacing w:val="-1"/>
        </w:rPr>
        <w:t>l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te</w:t>
      </w:r>
      <w:r w:rsidRPr="00E61217">
        <w:rPr>
          <w:rFonts w:asciiTheme="majorHAnsi" w:eastAsia="Calibri" w:hAnsiTheme="majorHAnsi" w:cs="Calibri"/>
          <w:b/>
        </w:rPr>
        <w:t>d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</w:rPr>
        <w:t>k</w:t>
      </w:r>
      <w:r w:rsidRPr="00E61217">
        <w:rPr>
          <w:rFonts w:asciiTheme="majorHAnsi" w:eastAsia="Calibri" w:hAnsiTheme="majorHAnsi" w:cs="Calibri"/>
          <w:b/>
          <w:spacing w:val="-1"/>
        </w:rPr>
        <w:t>il</w:t>
      </w:r>
      <w:r w:rsidRPr="00E61217">
        <w:rPr>
          <w:rFonts w:asciiTheme="majorHAnsi" w:eastAsia="Calibri" w:hAnsiTheme="majorHAnsi" w:cs="Calibri"/>
          <w:b/>
          <w:spacing w:val="1"/>
        </w:rPr>
        <w:t>l</w:t>
      </w:r>
      <w:r w:rsidRPr="00E61217">
        <w:rPr>
          <w:rFonts w:asciiTheme="majorHAnsi" w:eastAsia="Calibri" w:hAnsiTheme="majorHAnsi" w:cs="Calibri"/>
          <w:b/>
        </w:rPr>
        <w:t>s:</w:t>
      </w:r>
    </w:p>
    <w:p w14:paraId="6598EFE6" w14:textId="77777777" w:rsidR="00BB343C" w:rsidRPr="00E61217" w:rsidRDefault="00BB343C">
      <w:pPr>
        <w:spacing w:before="5" w:line="240" w:lineRule="exact"/>
        <w:rPr>
          <w:rFonts w:asciiTheme="majorHAnsi" w:hAnsiTheme="majorHAnsi"/>
          <w:sz w:val="24"/>
          <w:szCs w:val="24"/>
        </w:rPr>
      </w:pPr>
    </w:p>
    <w:p w14:paraId="37382FDC" w14:textId="77777777" w:rsidR="00BB343C" w:rsidRPr="00E61217" w:rsidRDefault="00855110">
      <w:pPr>
        <w:ind w:left="120" w:right="176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ORAL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IO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14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ondu</w:t>
      </w:r>
      <w:r w:rsidRPr="00E61217">
        <w:rPr>
          <w:rFonts w:asciiTheme="majorHAnsi" w:eastAsia="Calibri" w:hAnsiTheme="majorHAnsi" w:cs="Calibri"/>
        </w:rPr>
        <w:t>ct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sem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</w:rPr>
        <w:t>ith 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4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onn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ub</w:t>
      </w:r>
      <w:r w:rsidRPr="00E61217">
        <w:rPr>
          <w:rFonts w:asciiTheme="majorHAnsi" w:eastAsia="Calibri" w:hAnsiTheme="majorHAnsi" w:cs="Calibri"/>
        </w:rPr>
        <w:t>or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ate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ee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ilit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</w:rPr>
        <w:t xml:space="preserve">y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rg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za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</w:rPr>
        <w:t>Bri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fe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ri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</w:rPr>
        <w:t>rs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x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rc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oy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No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rs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 xml:space="preserve">f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qu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2"/>
        </w:rPr>
        <w:t>l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cti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2"/>
        </w:rPr>
        <w:t xml:space="preserve"> 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x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oub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1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air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du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-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iti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 c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</w:rPr>
        <w:t>ce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qu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oub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1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ia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2"/>
        </w:rPr>
        <w:t>l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3"/>
        </w:rPr>
        <w:t>p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.</w:t>
      </w:r>
    </w:p>
    <w:p w14:paraId="0190D495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2C37FA73" w14:textId="77777777" w:rsidR="00BB343C" w:rsidRPr="00E61217" w:rsidRDefault="00855110">
      <w:pPr>
        <w:ind w:left="120" w:right="71"/>
        <w:rPr>
          <w:rFonts w:asciiTheme="majorHAnsi" w:eastAsia="Calibri" w:hAnsiTheme="majorHAnsi" w:cs="Calibri"/>
        </w:rPr>
        <w:sectPr w:rsidR="00BB343C" w:rsidRPr="00E61217">
          <w:type w:val="continuous"/>
          <w:pgSz w:w="12240" w:h="15840"/>
          <w:pgMar w:top="660" w:right="620" w:bottom="280" w:left="600" w:header="720" w:footer="720" w:gutter="0"/>
          <w:cols w:space="720"/>
        </w:sectPr>
      </w:pPr>
      <w:r w:rsidRPr="00E61217">
        <w:rPr>
          <w:rFonts w:asciiTheme="majorHAnsi" w:eastAsia="Calibri" w:hAnsiTheme="majorHAnsi" w:cs="Calibri"/>
        </w:rPr>
        <w:t>WRI</w:t>
      </w:r>
      <w:r w:rsidRPr="00E61217">
        <w:rPr>
          <w:rFonts w:asciiTheme="majorHAnsi" w:eastAsia="Calibri" w:hAnsiTheme="majorHAnsi" w:cs="Calibri"/>
          <w:spacing w:val="1"/>
        </w:rPr>
        <w:t>T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</w:rPr>
        <w:t>OM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2"/>
        </w:rPr>
        <w:t>A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IO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14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rri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1"/>
        </w:rPr>
        <w:t xml:space="preserve"> e</w:t>
      </w:r>
      <w:r w:rsidRPr="00E61217">
        <w:rPr>
          <w:rFonts w:asciiTheme="majorHAnsi" w:eastAsia="Calibri" w:hAnsiTheme="majorHAnsi" w:cs="Calibri"/>
        </w:rPr>
        <w:t>xt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v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il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</w:rPr>
        <w:t>rr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  <w:spacing w:val="1"/>
        </w:rPr>
        <w:t>pond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ce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</w:rPr>
        <w:t>ith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ilit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ry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-1"/>
        </w:rPr>
        <w:t>mm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4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</w:rPr>
        <w:t>ll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3"/>
        </w:rPr>
        <w:t>u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ci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ili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n 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4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ct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rs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rk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rc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it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ct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qu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t,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re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ob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"/>
        </w:rPr>
        <w:t>ems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re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ve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 xml:space="preserve">p </w:t>
      </w:r>
      <w:r w:rsidRPr="00E61217">
        <w:rPr>
          <w:rFonts w:asciiTheme="majorHAnsi" w:eastAsia="Calibri" w:hAnsiTheme="majorHAnsi" w:cs="Calibri"/>
          <w:spacing w:val="1"/>
        </w:rPr>
        <w:t>anno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gr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gr</w:t>
      </w:r>
      <w:r w:rsidRPr="00E61217">
        <w:rPr>
          <w:rFonts w:asciiTheme="majorHAnsi" w:eastAsia="Calibri" w:hAnsiTheme="majorHAnsi" w:cs="Calibri"/>
          <w:spacing w:val="1"/>
        </w:rPr>
        <w:t>aph</w:t>
      </w:r>
      <w:r w:rsidRPr="00E61217">
        <w:rPr>
          <w:rFonts w:asciiTheme="majorHAnsi" w:eastAsia="Calibri" w:hAnsiTheme="majorHAnsi" w:cs="Calibri"/>
        </w:rPr>
        <w:t>ics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ef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-s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ci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y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l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hn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lastRenderedPageBreak/>
        <w:t>i</w:t>
      </w:r>
      <w:r w:rsidRPr="00E61217">
        <w:rPr>
          <w:rFonts w:asciiTheme="majorHAnsi" w:eastAsia="Calibri" w:hAnsiTheme="majorHAnsi" w:cs="Calibri"/>
          <w:spacing w:val="-1"/>
        </w:rPr>
        <w:t>ss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ve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3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 xml:space="preserve">d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circ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anu</w:t>
      </w:r>
      <w:r w:rsidRPr="00E61217">
        <w:rPr>
          <w:rFonts w:asciiTheme="majorHAnsi" w:eastAsia="Calibri" w:hAnsiTheme="majorHAnsi" w:cs="Calibri"/>
        </w:rPr>
        <w:t>als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upp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"/>
        </w:rPr>
        <w:t>eme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gr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onn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1"/>
        </w:rPr>
        <w:t>qu</w:t>
      </w:r>
      <w:r w:rsidRPr="00E61217">
        <w:rPr>
          <w:rFonts w:asciiTheme="majorHAnsi" w:eastAsia="Calibri" w:hAnsiTheme="majorHAnsi" w:cs="Calibri"/>
        </w:rPr>
        <w:t>ate</w:t>
      </w:r>
    </w:p>
    <w:p w14:paraId="7A8FC898" w14:textId="77777777" w:rsidR="00BB343C" w:rsidRPr="00E61217" w:rsidRDefault="00855110">
      <w:pPr>
        <w:spacing w:before="56"/>
        <w:ind w:left="120" w:right="5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lastRenderedPageBreak/>
        <w:t>tr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</w:rPr>
        <w:t>ith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ili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qu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3"/>
        </w:rPr>
        <w:t>p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t.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Wr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te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po</w:t>
      </w:r>
      <w:r w:rsidRPr="00E61217">
        <w:rPr>
          <w:rFonts w:asciiTheme="majorHAnsi" w:eastAsia="Calibri" w:hAnsiTheme="majorHAnsi" w:cs="Calibri"/>
        </w:rPr>
        <w:t>rts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-1"/>
        </w:rPr>
        <w:t>mm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3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onn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l,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as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iti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 xml:space="preserve">d </w:t>
      </w:r>
      <w:r w:rsidRPr="00E61217">
        <w:rPr>
          <w:rFonts w:asciiTheme="majorHAnsi" w:eastAsia="Calibri" w:hAnsiTheme="majorHAnsi" w:cs="Calibri"/>
          <w:spacing w:val="-1"/>
        </w:rPr>
        <w:t>ef</w:t>
      </w:r>
      <w:r w:rsidRPr="00E61217">
        <w:rPr>
          <w:rFonts w:asciiTheme="majorHAnsi" w:eastAsia="Calibri" w:hAnsiTheme="majorHAnsi" w:cs="Calibri"/>
          <w:spacing w:val="2"/>
        </w:rPr>
        <w:t>f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ct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ve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qu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t,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y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oi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ts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a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il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nd</w:t>
      </w:r>
      <w:r w:rsidRPr="00E61217">
        <w:rPr>
          <w:rFonts w:asciiTheme="majorHAnsi" w:eastAsia="Calibri" w:hAnsiTheme="majorHAnsi" w:cs="Calibri"/>
        </w:rPr>
        <w:t>ati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 xml:space="preserve"> m</w:t>
      </w:r>
      <w:r w:rsidRPr="00E61217">
        <w:rPr>
          <w:rFonts w:asciiTheme="majorHAnsi" w:eastAsia="Calibri" w:hAnsiTheme="majorHAnsi" w:cs="Calibri"/>
          <w:spacing w:val="1"/>
        </w:rPr>
        <w:t>od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 xml:space="preserve">and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ov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k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qu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t,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x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rc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</w:p>
    <w:p w14:paraId="790F6B1C" w14:textId="77777777" w:rsidR="00BB343C" w:rsidRPr="00E61217" w:rsidRDefault="00BB343C">
      <w:pPr>
        <w:spacing w:before="6" w:line="240" w:lineRule="exact"/>
        <w:rPr>
          <w:rFonts w:asciiTheme="majorHAnsi" w:hAnsiTheme="majorHAnsi"/>
          <w:sz w:val="24"/>
          <w:szCs w:val="24"/>
        </w:rPr>
      </w:pPr>
    </w:p>
    <w:p w14:paraId="5F8D0B61" w14:textId="77777777" w:rsidR="00BB343C" w:rsidRPr="00E61217" w:rsidRDefault="00855110">
      <w:pPr>
        <w:ind w:left="120" w:right="56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DA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EN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3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</w:rPr>
        <w:t>AL</w:t>
      </w:r>
      <w:r w:rsidRPr="00E61217">
        <w:rPr>
          <w:rFonts w:asciiTheme="majorHAnsi" w:eastAsia="Calibri" w:hAnsiTheme="majorHAnsi" w:cs="Calibri"/>
          <w:spacing w:val="-1"/>
        </w:rPr>
        <w:t>Y</w:t>
      </w:r>
      <w:r w:rsidRPr="00E61217">
        <w:rPr>
          <w:rFonts w:asciiTheme="majorHAnsi" w:eastAsia="Calibri" w:hAnsiTheme="majorHAnsi" w:cs="Calibri"/>
        </w:rPr>
        <w:t>SI</w:t>
      </w:r>
      <w:r w:rsidRPr="00E61217">
        <w:rPr>
          <w:rFonts w:asciiTheme="majorHAnsi" w:eastAsia="Calibri" w:hAnsiTheme="majorHAnsi" w:cs="Calibri"/>
          <w:spacing w:val="2"/>
        </w:rPr>
        <w:t>S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ov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ata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ar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2"/>
        </w:rPr>
        <w:t>w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and 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rk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rc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it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tu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.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</w:rPr>
        <w:t>tili</w:t>
      </w:r>
      <w:r w:rsidRPr="00E61217">
        <w:rPr>
          <w:rFonts w:asciiTheme="majorHAnsi" w:eastAsia="Calibri" w:hAnsiTheme="majorHAnsi" w:cs="Calibri"/>
          <w:spacing w:val="1"/>
        </w:rPr>
        <w:t>z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gr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3"/>
        </w:rPr>
        <w:t>p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gr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ve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to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1"/>
        </w:rPr>
        <w:t>aph</w:t>
      </w:r>
      <w:r w:rsidRPr="00E61217">
        <w:rPr>
          <w:rFonts w:asciiTheme="majorHAnsi" w:eastAsia="Calibri" w:hAnsiTheme="majorHAnsi" w:cs="Calibri"/>
        </w:rPr>
        <w:t>ics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gr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ms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so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re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to 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il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pu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ata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odu</w:t>
      </w:r>
      <w:r w:rsidRPr="00E61217">
        <w:rPr>
          <w:rFonts w:asciiTheme="majorHAnsi" w:eastAsia="Calibri" w:hAnsiTheme="majorHAnsi" w:cs="Calibri"/>
        </w:rPr>
        <w:t>ce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ort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</w:p>
    <w:p w14:paraId="40FA6BF8" w14:textId="77777777" w:rsidR="00BB343C" w:rsidRPr="00E61217" w:rsidRDefault="00BB343C">
      <w:pPr>
        <w:spacing w:before="6" w:line="240" w:lineRule="exact"/>
        <w:rPr>
          <w:rFonts w:asciiTheme="majorHAnsi" w:hAnsiTheme="majorHAnsi"/>
          <w:sz w:val="24"/>
          <w:szCs w:val="24"/>
        </w:rPr>
      </w:pPr>
    </w:p>
    <w:p w14:paraId="620CD9DD" w14:textId="77777777" w:rsidR="00BB343C" w:rsidRPr="00E61217" w:rsidRDefault="00855110">
      <w:pPr>
        <w:ind w:left="120" w:right="344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ADVIS</w:t>
      </w:r>
      <w:r w:rsidRPr="00E61217">
        <w:rPr>
          <w:rFonts w:asciiTheme="majorHAnsi" w:eastAsia="Calibri" w:hAnsiTheme="majorHAnsi" w:cs="Calibri"/>
          <w:spacing w:val="2"/>
        </w:rPr>
        <w:t>O</w:t>
      </w:r>
      <w:r w:rsidRPr="00E61217">
        <w:rPr>
          <w:rFonts w:asciiTheme="majorHAnsi" w:eastAsia="Calibri" w:hAnsiTheme="majorHAnsi" w:cs="Calibri"/>
        </w:rPr>
        <w:t>R/LIAISO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15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rly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qu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</w:rPr>
        <w:t>y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na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s 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hn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r,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ub</w:t>
      </w:r>
      <w:r w:rsidRPr="00E61217">
        <w:rPr>
          <w:rFonts w:asciiTheme="majorHAnsi" w:eastAsia="Calibri" w:hAnsiTheme="majorHAnsi" w:cs="Calibri"/>
        </w:rPr>
        <w:t>j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ct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x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rt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a 4</w:t>
      </w:r>
      <w:r w:rsidRPr="00E61217">
        <w:rPr>
          <w:rFonts w:asciiTheme="majorHAnsi" w:eastAsia="Calibri" w:hAnsiTheme="majorHAnsi" w:cs="Calibri"/>
          <w:spacing w:val="1"/>
        </w:rPr>
        <w:t>,</w:t>
      </w:r>
      <w:r w:rsidRPr="00E61217">
        <w:rPr>
          <w:rFonts w:asciiTheme="majorHAnsi" w:eastAsia="Calibri" w:hAnsiTheme="majorHAnsi" w:cs="Calibri"/>
        </w:rPr>
        <w:t>800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em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  <w:spacing w:val="-1"/>
        </w:rPr>
        <w:t>er m</w:t>
      </w:r>
      <w:r w:rsidRPr="00E61217">
        <w:rPr>
          <w:rFonts w:asciiTheme="majorHAnsi" w:eastAsia="Calibri" w:hAnsiTheme="majorHAnsi" w:cs="Calibri"/>
        </w:rPr>
        <w:t>ilit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ry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rg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za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-1"/>
        </w:rPr>
        <w:t>ff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a 3</w:t>
      </w:r>
      <w:r w:rsidRPr="00E61217">
        <w:rPr>
          <w:rFonts w:asciiTheme="majorHAnsi" w:eastAsia="Calibri" w:hAnsiTheme="majorHAnsi" w:cs="Calibri"/>
          <w:spacing w:val="1"/>
        </w:rPr>
        <w:t>,</w:t>
      </w:r>
      <w:r w:rsidRPr="00E61217">
        <w:rPr>
          <w:rFonts w:asciiTheme="majorHAnsi" w:eastAsia="Calibri" w:hAnsiTheme="majorHAnsi" w:cs="Calibri"/>
        </w:rPr>
        <w:t>300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ilit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ry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rg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3"/>
        </w:rPr>
        <w:t>z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.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1"/>
        </w:rPr>
        <w:t>ss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4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 in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ann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oub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1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igit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4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rk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rc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it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ct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re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ld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x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rc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</w:rPr>
        <w:t>.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qu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se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s li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ev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ua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du</w:t>
      </w:r>
      <w:r w:rsidRPr="00E61217">
        <w:rPr>
          <w:rFonts w:asciiTheme="majorHAnsi" w:eastAsia="Calibri" w:hAnsiTheme="majorHAnsi" w:cs="Calibri"/>
        </w:rPr>
        <w:t>ri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e-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ba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oy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</w:rPr>
        <w:t>o 1</w:t>
      </w:r>
      <w:r w:rsidRPr="00E61217">
        <w:rPr>
          <w:rFonts w:asciiTheme="majorHAnsi" w:eastAsia="Calibri" w:hAnsiTheme="majorHAnsi" w:cs="Calibri"/>
          <w:spacing w:val="1"/>
        </w:rPr>
        <w:t>,</w:t>
      </w:r>
      <w:r w:rsidRPr="00E61217">
        <w:rPr>
          <w:rFonts w:asciiTheme="majorHAnsi" w:eastAsia="Calibri" w:hAnsiTheme="majorHAnsi" w:cs="Calibri"/>
        </w:rPr>
        <w:t>200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ilit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ry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rg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za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</w:p>
    <w:p w14:paraId="220EEC26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318620C2" w14:textId="77777777" w:rsidR="00BB343C" w:rsidRPr="00E61217" w:rsidRDefault="00855110">
      <w:pPr>
        <w:ind w:left="120" w:right="517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RSO</w:t>
      </w:r>
      <w:r w:rsidRPr="00E61217">
        <w:rPr>
          <w:rFonts w:asciiTheme="majorHAnsi" w:eastAsia="Calibri" w:hAnsiTheme="majorHAnsi" w:cs="Calibri"/>
          <w:spacing w:val="1"/>
        </w:rPr>
        <w:t>NNE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</w:rPr>
        <w:t>MA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EN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: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ag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5</w:t>
      </w:r>
      <w:r w:rsidRPr="00E61217">
        <w:rPr>
          <w:rFonts w:asciiTheme="majorHAnsi" w:eastAsia="Calibri" w:hAnsiTheme="majorHAnsi" w:cs="Calibri"/>
          <w:spacing w:val="1"/>
        </w:rPr>
        <w:t>-</w:t>
      </w:r>
      <w:r w:rsidRPr="00E61217">
        <w:rPr>
          <w:rFonts w:asciiTheme="majorHAnsi" w:eastAsia="Calibri" w:hAnsiTheme="majorHAnsi" w:cs="Calibri"/>
        </w:rPr>
        <w:t>6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hno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gy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ts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ve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20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ld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oy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 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ct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j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onn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te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ly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ce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ev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ua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nu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3"/>
        </w:rPr>
        <w:t>u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ri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 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hn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onn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ubo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na</w:t>
      </w:r>
      <w:r w:rsidRPr="00E61217">
        <w:rPr>
          <w:rFonts w:asciiTheme="majorHAnsi" w:eastAsia="Calibri" w:hAnsiTheme="majorHAnsi" w:cs="Calibri"/>
        </w:rPr>
        <w:t>te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ilit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ry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rg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za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2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es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ab</w:t>
      </w: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h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v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3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 xml:space="preserve">s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and</w:t>
      </w:r>
      <w:r w:rsidRPr="00E61217">
        <w:rPr>
          <w:rFonts w:asciiTheme="majorHAnsi" w:eastAsia="Calibri" w:hAnsiTheme="majorHAnsi" w:cs="Calibri"/>
        </w:rPr>
        <w:t>ard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du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ss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ce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mm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4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ou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1"/>
        </w:rPr>
        <w:t>hou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ll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-f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  <w:w w:val="99"/>
        </w:rPr>
        <w:t>S</w:t>
      </w:r>
      <w:r w:rsidRPr="00E61217">
        <w:rPr>
          <w:rFonts w:asciiTheme="majorHAnsi" w:eastAsia="Calibri" w:hAnsiTheme="majorHAnsi" w:cs="Calibri"/>
          <w:b/>
          <w:spacing w:val="1"/>
          <w:w w:val="99"/>
        </w:rPr>
        <w:t>uper</w:t>
      </w:r>
      <w:r w:rsidRPr="00E61217">
        <w:rPr>
          <w:rFonts w:asciiTheme="majorHAnsi" w:eastAsia="Calibri" w:hAnsiTheme="majorHAnsi" w:cs="Calibri"/>
          <w:b/>
          <w:spacing w:val="-1"/>
          <w:w w:val="99"/>
        </w:rPr>
        <w:t>vi</w:t>
      </w:r>
      <w:r w:rsidRPr="00E61217">
        <w:rPr>
          <w:rFonts w:asciiTheme="majorHAnsi" w:eastAsia="Calibri" w:hAnsiTheme="majorHAnsi" w:cs="Calibri"/>
          <w:b/>
          <w:w w:val="99"/>
        </w:rPr>
        <w:t>s</w:t>
      </w:r>
      <w:r w:rsidRPr="00E61217">
        <w:rPr>
          <w:rFonts w:asciiTheme="majorHAnsi" w:eastAsia="Calibri" w:hAnsiTheme="majorHAnsi" w:cs="Calibri"/>
          <w:b/>
          <w:spacing w:val="1"/>
          <w:w w:val="99"/>
        </w:rPr>
        <w:t>or</w:t>
      </w:r>
      <w:r w:rsidRPr="00E61217">
        <w:rPr>
          <w:rFonts w:asciiTheme="majorHAnsi" w:eastAsia="Calibri" w:hAnsiTheme="majorHAnsi" w:cs="Calibri"/>
          <w:w w:val="99"/>
        </w:rPr>
        <w:t>:</w:t>
      </w:r>
      <w:r w:rsidRPr="00E61217">
        <w:rPr>
          <w:rFonts w:asciiTheme="majorHAnsi" w:eastAsia="Calibri" w:hAnsiTheme="majorHAnsi" w:cs="Calibri"/>
        </w:rPr>
        <w:t xml:space="preserve"> LT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J</w:t>
      </w:r>
      <w:r w:rsidRPr="00E61217">
        <w:rPr>
          <w:rFonts w:asciiTheme="majorHAnsi" w:eastAsia="Calibri" w:hAnsiTheme="majorHAnsi" w:cs="Calibri"/>
          <w:spacing w:val="1"/>
        </w:rPr>
        <w:t>oh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ow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(</w:t>
      </w:r>
      <w:r w:rsidRPr="00E61217">
        <w:rPr>
          <w:rFonts w:asciiTheme="majorHAnsi" w:eastAsia="Calibri" w:hAnsiTheme="majorHAnsi" w:cs="Calibri"/>
        </w:rPr>
        <w:t>4</w:t>
      </w:r>
      <w:r w:rsidRPr="00E61217">
        <w:rPr>
          <w:rFonts w:asciiTheme="majorHAnsi" w:eastAsia="Calibri" w:hAnsiTheme="majorHAnsi" w:cs="Calibri"/>
          <w:spacing w:val="2"/>
        </w:rPr>
        <w:t>4</w:t>
      </w:r>
      <w:r w:rsidRPr="00E61217">
        <w:rPr>
          <w:rFonts w:asciiTheme="majorHAnsi" w:eastAsia="Calibri" w:hAnsiTheme="majorHAnsi" w:cs="Calibri"/>
        </w:rPr>
        <w:t>2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55</w:t>
      </w:r>
      <w:r w:rsidRPr="00E61217">
        <w:rPr>
          <w:rFonts w:asciiTheme="majorHAnsi" w:eastAsia="Calibri" w:hAnsiTheme="majorHAnsi" w:cs="Calibri"/>
          <w:spacing w:val="2"/>
        </w:rPr>
        <w:t>5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9</w:t>
      </w:r>
      <w:r w:rsidRPr="00E61217">
        <w:rPr>
          <w:rFonts w:asciiTheme="majorHAnsi" w:eastAsia="Calibri" w:hAnsiTheme="majorHAnsi" w:cs="Calibri"/>
          <w:spacing w:val="2"/>
        </w:rPr>
        <w:t>5</w:t>
      </w:r>
      <w:r w:rsidRPr="00E61217">
        <w:rPr>
          <w:rFonts w:asciiTheme="majorHAnsi" w:eastAsia="Calibri" w:hAnsiTheme="majorHAnsi" w:cs="Calibri"/>
        </w:rPr>
        <w:t>47)</w:t>
      </w:r>
    </w:p>
    <w:p w14:paraId="01A379BD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hAnsiTheme="majorHAnsi"/>
        </w:rPr>
        <w:pict w14:anchorId="3D874BF6">
          <v:group id="_x0000_s1162" style="position:absolute;left:0;text-align:left;margin-left:35.2pt;margin-top:20.45pt;width:541.65pt;height:1.65pt;z-index:-251661312;mso-position-horizontal-relative:page" coordorigin="704,409" coordsize="10833,33">
            <v:shape id="_x0000_s1175" style="position:absolute;left:720;top:425;width:10800;height:0" coordorigin="720,425" coordsize="10800,0" path="m720,425r10800,e" filled="f" strokecolor="#9f9f9f" strokeweight="1.65pt">
              <v:path arrowok="t"/>
            </v:shape>
            <v:shape id="_x0000_s1174" style="position:absolute;left:720;top:412;width:5;height:0" coordorigin="720,412" coordsize="5,0" path="m720,412r5,e" filled="f" strokecolor="#9f9f9f" strokeweight=".1196mm">
              <v:path arrowok="t"/>
            </v:shape>
            <v:shape id="_x0000_s1173" style="position:absolute;left:720;top:412;width:5;height:0" coordorigin="720,412" coordsize="5,0" path="m720,412r5,e" filled="f" strokecolor="#9f9f9f" strokeweight=".1196mm">
              <v:path arrowok="t"/>
            </v:shape>
            <v:shape id="_x0000_s1172" style="position:absolute;left:725;top:412;width:10790;height:0" coordorigin="725,412" coordsize="10790,0" path="m725,412r10790,e" filled="f" strokecolor="#9f9f9f" strokeweight=".1196mm">
              <v:path arrowok="t"/>
            </v:shape>
            <v:shape id="_x0000_s1171" style="position:absolute;left:11515;top:412;width:5;height:0" coordorigin="11515,412" coordsize="5,0" path="m11515,412r5,e" filled="f" strokecolor="#e2e2e2" strokeweight=".1196mm">
              <v:path arrowok="t"/>
            </v:shape>
            <v:shape id="_x0000_s1170" style="position:absolute;left:11515;top:412;width:5;height:0" coordorigin="11515,412" coordsize="5,0" path="m11515,412r5,e" filled="f" strokecolor="#9f9f9f" strokeweight=".1196mm">
              <v:path arrowok="t"/>
            </v:shape>
            <v:shape id="_x0000_s1169" style="position:absolute;left:720;top:425;width:5;height:0" coordorigin="720,425" coordsize="5,0" path="m720,425r5,e" filled="f" strokecolor="#9f9f9f" strokeweight="1.18pt">
              <v:path arrowok="t"/>
            </v:shape>
            <v:shape id="_x0000_s1168" style="position:absolute;left:11515;top:425;width:5;height:0" coordorigin="11515,425" coordsize="5,0" path="m11515,425r5,e" filled="f" strokecolor="#e2e2e2" strokeweight="1.18pt">
              <v:path arrowok="t"/>
            </v:shape>
            <v:shape id="_x0000_s1167" style="position:absolute;left:720;top:439;width:5;height:0" coordorigin="720,439" coordsize="5,0" path="m720,439r5,e" filled="f" strokecolor="#9f9f9f" strokeweight=".34pt">
              <v:path arrowok="t"/>
            </v:shape>
            <v:shape id="_x0000_s1166" style="position:absolute;left:720;top:439;width:5;height:0" coordorigin="720,439" coordsize="5,0" path="m720,439r5,e" filled="f" strokecolor="#e2e2e2" strokeweight=".34pt">
              <v:path arrowok="t"/>
            </v:shape>
            <v:shape id="_x0000_s1165" style="position:absolute;left:725;top:439;width:10790;height:0" coordorigin="725,439" coordsize="10790,0" path="m725,439r10790,e" filled="f" strokecolor="#e2e2e2" strokeweight=".34pt">
              <v:path arrowok="t"/>
            </v:shape>
            <v:shape id="_x0000_s1164" style="position:absolute;left:11515;top:439;width:5;height:0" coordorigin="11515,439" coordsize="5,0" path="m11515,439r5,e" filled="f" strokecolor="#e2e2e2" strokeweight=".34pt">
              <v:path arrowok="t"/>
            </v:shape>
            <v:shape id="_x0000_s1163" style="position:absolute;left:11515;top:439;width:5;height:0" coordorigin="11515,439" coordsize="5,0" path="m11515,439r5,e" filled="f" strokecolor="#e2e2e2" strokeweight=".34pt">
              <v:path arrowok="t"/>
            </v:shape>
            <w10:wrap anchorx="page"/>
          </v:group>
        </w:pict>
      </w:r>
      <w:r w:rsidRPr="00E61217">
        <w:rPr>
          <w:rFonts w:asciiTheme="majorHAnsi" w:eastAsia="Calibri" w:hAnsiTheme="majorHAnsi" w:cs="Calibri"/>
          <w:b/>
        </w:rPr>
        <w:t>Okay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</w:rPr>
        <w:t>o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cont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c</w:t>
      </w:r>
      <w:r w:rsidRPr="00E61217">
        <w:rPr>
          <w:rFonts w:asciiTheme="majorHAnsi" w:eastAsia="Calibri" w:hAnsiTheme="majorHAnsi" w:cs="Calibri"/>
          <w:b/>
        </w:rPr>
        <w:t>t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th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uper</w:t>
      </w:r>
      <w:r w:rsidRPr="00E61217">
        <w:rPr>
          <w:rFonts w:asciiTheme="majorHAnsi" w:eastAsia="Calibri" w:hAnsiTheme="majorHAnsi" w:cs="Calibri"/>
          <w:b/>
          <w:spacing w:val="-1"/>
        </w:rPr>
        <w:t>vi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or</w:t>
      </w:r>
      <w:r w:rsidRPr="00E61217">
        <w:rPr>
          <w:rFonts w:asciiTheme="majorHAnsi" w:eastAsia="Calibri" w:hAnsiTheme="majorHAnsi" w:cs="Calibri"/>
          <w:b/>
        </w:rPr>
        <w:t>:</w:t>
      </w:r>
      <w:r w:rsidRPr="00E61217">
        <w:rPr>
          <w:rFonts w:asciiTheme="majorHAnsi" w:eastAsia="Calibri" w:hAnsiTheme="majorHAnsi" w:cs="Calibri"/>
          <w:b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Ye</w:t>
      </w:r>
      <w:r w:rsidRPr="00E61217">
        <w:rPr>
          <w:rFonts w:asciiTheme="majorHAnsi" w:eastAsia="Calibri" w:hAnsiTheme="majorHAnsi" w:cs="Calibri"/>
        </w:rPr>
        <w:t>s</w:t>
      </w:r>
    </w:p>
    <w:p w14:paraId="7781F12B" w14:textId="77777777" w:rsidR="00BB343C" w:rsidRPr="00E61217" w:rsidRDefault="00BB343C">
      <w:pPr>
        <w:spacing w:before="10" w:line="220" w:lineRule="exact"/>
        <w:rPr>
          <w:rFonts w:asciiTheme="majorHAnsi" w:hAnsiTheme="majorHAnsi"/>
          <w:sz w:val="22"/>
          <w:szCs w:val="22"/>
        </w:rPr>
        <w:sectPr w:rsidR="00BB343C" w:rsidRPr="00E61217">
          <w:pgSz w:w="12240" w:h="15840"/>
          <w:pgMar w:top="660" w:right="440" w:bottom="280" w:left="600" w:header="720" w:footer="720" w:gutter="0"/>
          <w:cols w:space="720"/>
        </w:sectPr>
      </w:pPr>
    </w:p>
    <w:p w14:paraId="4F0DF096" w14:textId="77777777" w:rsidR="00BB343C" w:rsidRPr="00E61217" w:rsidRDefault="00855110">
      <w:pPr>
        <w:spacing w:before="15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-1"/>
        </w:rPr>
        <w:t>E</w:t>
      </w:r>
      <w:r w:rsidRPr="00E61217">
        <w:rPr>
          <w:rFonts w:asciiTheme="majorHAnsi" w:eastAsia="Calibri" w:hAnsiTheme="majorHAnsi" w:cs="Calibri"/>
          <w:b/>
          <w:spacing w:val="1"/>
        </w:rPr>
        <w:t>duc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on</w:t>
      </w:r>
      <w:r w:rsidRPr="00E61217">
        <w:rPr>
          <w:rFonts w:asciiTheme="majorHAnsi" w:eastAsia="Calibri" w:hAnsiTheme="majorHAnsi" w:cs="Calibri"/>
          <w:b/>
        </w:rPr>
        <w:t>:</w:t>
      </w:r>
    </w:p>
    <w:p w14:paraId="64D39A82" w14:textId="77777777" w:rsidR="00BB343C" w:rsidRPr="00E61217" w:rsidRDefault="00855110">
      <w:pPr>
        <w:spacing w:line="240" w:lineRule="exact"/>
        <w:ind w:left="120" w:right="-5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</w:rPr>
        <w:t>U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  <w:spacing w:val="-1"/>
        </w:rPr>
        <w:t>iv</w:t>
      </w:r>
      <w:r w:rsidRPr="00E61217">
        <w:rPr>
          <w:rFonts w:asciiTheme="majorHAnsi" w:eastAsia="Calibri" w:hAnsiTheme="majorHAnsi" w:cs="Calibri"/>
          <w:b/>
          <w:spacing w:val="1"/>
        </w:rPr>
        <w:t>er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3"/>
        </w:rPr>
        <w:t>t</w:t>
      </w:r>
      <w:r w:rsidRPr="00E61217">
        <w:rPr>
          <w:rFonts w:asciiTheme="majorHAnsi" w:eastAsia="Calibri" w:hAnsiTheme="majorHAnsi" w:cs="Calibri"/>
          <w:b/>
        </w:rPr>
        <w:t>y</w:t>
      </w:r>
      <w:r w:rsidRPr="00E61217">
        <w:rPr>
          <w:rFonts w:asciiTheme="majorHAnsi" w:eastAsia="Calibri" w:hAnsiTheme="majorHAnsi" w:cs="Calibri"/>
          <w:b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o</w:t>
      </w:r>
      <w:r w:rsidRPr="00E61217">
        <w:rPr>
          <w:rFonts w:asciiTheme="majorHAnsi" w:eastAsia="Calibri" w:hAnsiTheme="majorHAnsi" w:cs="Calibri"/>
          <w:b/>
        </w:rPr>
        <w:t>f</w:t>
      </w:r>
      <w:r w:rsidRPr="00E61217">
        <w:rPr>
          <w:rFonts w:asciiTheme="majorHAnsi" w:eastAsia="Calibri" w:hAnsiTheme="majorHAnsi" w:cs="Calibri"/>
          <w:b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2"/>
        </w:rPr>
        <w:t>W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con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n</w:t>
      </w:r>
      <w:r w:rsidRPr="00E61217">
        <w:rPr>
          <w:rFonts w:asciiTheme="majorHAnsi" w:eastAsia="Calibri" w:hAnsiTheme="majorHAnsi" w:cs="Calibri"/>
          <w:b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-</w:t>
      </w:r>
      <w:r w:rsidRPr="00E61217">
        <w:rPr>
          <w:rFonts w:asciiTheme="majorHAnsi" w:eastAsia="Calibri" w:hAnsiTheme="majorHAnsi" w:cs="Calibri"/>
          <w:b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M</w:t>
      </w:r>
      <w:r w:rsidRPr="00E61217">
        <w:rPr>
          <w:rFonts w:asciiTheme="majorHAnsi" w:eastAsia="Calibri" w:hAnsiTheme="majorHAnsi" w:cs="Calibri"/>
          <w:b/>
          <w:spacing w:val="2"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d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o</w:t>
      </w:r>
      <w:r w:rsidRPr="00E61217">
        <w:rPr>
          <w:rFonts w:asciiTheme="majorHAnsi" w:eastAsia="Calibri" w:hAnsiTheme="majorHAnsi" w:cs="Calibri"/>
          <w:b/>
        </w:rPr>
        <w:t>n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WI</w:t>
      </w:r>
      <w:r w:rsidRPr="00E61217">
        <w:rPr>
          <w:rFonts w:asciiTheme="majorHAnsi" w:eastAsia="Calibri" w:hAnsiTheme="majorHAnsi" w:cs="Calibri"/>
          <w:spacing w:val="44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St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s</w:t>
      </w:r>
    </w:p>
    <w:p w14:paraId="24DB5C46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'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0</w:t>
      </w:r>
      <w:r w:rsidRPr="00E61217">
        <w:rPr>
          <w:rFonts w:asciiTheme="majorHAnsi" w:eastAsia="Calibri" w:hAnsiTheme="majorHAnsi" w:cs="Calibri"/>
          <w:spacing w:val="2"/>
        </w:rPr>
        <w:t>5</w:t>
      </w:r>
      <w:r w:rsidRPr="00E61217">
        <w:rPr>
          <w:rFonts w:asciiTheme="majorHAnsi" w:eastAsia="Calibri" w:hAnsiTheme="majorHAnsi" w:cs="Calibri"/>
        </w:rPr>
        <w:t>/20xx</w:t>
      </w:r>
    </w:p>
    <w:p w14:paraId="0E6FA440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</w:rPr>
        <w:t>GP</w:t>
      </w:r>
      <w:r w:rsidRPr="00E61217">
        <w:rPr>
          <w:rFonts w:asciiTheme="majorHAnsi" w:eastAsia="Calibri" w:hAnsiTheme="majorHAnsi" w:cs="Calibri"/>
          <w:b/>
          <w:spacing w:val="-1"/>
        </w:rPr>
        <w:t>A</w:t>
      </w:r>
      <w:r w:rsidRPr="00E61217">
        <w:rPr>
          <w:rFonts w:asciiTheme="majorHAnsi" w:eastAsia="Calibri" w:hAnsiTheme="majorHAnsi" w:cs="Calibri"/>
          <w:b/>
        </w:rPr>
        <w:t>:</w:t>
      </w:r>
      <w:r w:rsidRPr="00E61217">
        <w:rPr>
          <w:rFonts w:asciiTheme="majorHAnsi" w:eastAsia="Calibri" w:hAnsiTheme="majorHAnsi" w:cs="Calibri"/>
          <w:b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3.</w:t>
      </w:r>
      <w:r w:rsidRPr="00E61217">
        <w:rPr>
          <w:rFonts w:asciiTheme="majorHAnsi" w:eastAsia="Calibri" w:hAnsiTheme="majorHAnsi" w:cs="Calibri"/>
          <w:spacing w:val="2"/>
        </w:rPr>
        <w:t>8</w:t>
      </w:r>
      <w:r w:rsidRPr="00E61217">
        <w:rPr>
          <w:rFonts w:asciiTheme="majorHAnsi" w:eastAsia="Calibri" w:hAnsiTheme="majorHAnsi" w:cs="Calibri"/>
        </w:rPr>
        <w:t>5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 xml:space="preserve">a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x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4.0</w:t>
      </w:r>
    </w:p>
    <w:p w14:paraId="6BFCF547" w14:textId="77777777" w:rsidR="00BB343C" w:rsidRPr="00E61217" w:rsidRDefault="00855110">
      <w:pPr>
        <w:spacing w:line="240" w:lineRule="exact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</w:rPr>
        <w:t>C</w:t>
      </w:r>
      <w:r w:rsidRPr="00E61217">
        <w:rPr>
          <w:rFonts w:asciiTheme="majorHAnsi" w:eastAsia="Calibri" w:hAnsiTheme="majorHAnsi" w:cs="Calibri"/>
          <w:b/>
          <w:spacing w:val="1"/>
        </w:rPr>
        <w:t>r</w:t>
      </w:r>
      <w:r w:rsidRPr="00E61217">
        <w:rPr>
          <w:rFonts w:asciiTheme="majorHAnsi" w:eastAsia="Calibri" w:hAnsiTheme="majorHAnsi" w:cs="Calibri"/>
          <w:b/>
        </w:rPr>
        <w:t>e</w:t>
      </w:r>
      <w:r w:rsidRPr="00E61217">
        <w:rPr>
          <w:rFonts w:asciiTheme="majorHAnsi" w:eastAsia="Calibri" w:hAnsiTheme="majorHAnsi" w:cs="Calibri"/>
          <w:b/>
          <w:spacing w:val="1"/>
        </w:rPr>
        <w:t>d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E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rned</w:t>
      </w:r>
      <w:r w:rsidRPr="00E61217">
        <w:rPr>
          <w:rFonts w:asciiTheme="majorHAnsi" w:eastAsia="Calibri" w:hAnsiTheme="majorHAnsi" w:cs="Calibri"/>
          <w:b/>
        </w:rPr>
        <w:t>: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50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hou</w:t>
      </w:r>
      <w:r w:rsidRPr="00E61217">
        <w:rPr>
          <w:rFonts w:asciiTheme="majorHAnsi" w:eastAsia="Calibri" w:hAnsiTheme="majorHAnsi" w:cs="Calibri"/>
        </w:rPr>
        <w:t>rs</w:t>
      </w:r>
    </w:p>
    <w:p w14:paraId="625A9050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1"/>
        </w:rPr>
        <w:t>M</w:t>
      </w:r>
      <w:r w:rsidRPr="00E61217">
        <w:rPr>
          <w:rFonts w:asciiTheme="majorHAnsi" w:eastAsia="Calibri" w:hAnsiTheme="majorHAnsi" w:cs="Calibri"/>
          <w:b/>
        </w:rPr>
        <w:t>aj</w:t>
      </w:r>
      <w:r w:rsidRPr="00E61217">
        <w:rPr>
          <w:rFonts w:asciiTheme="majorHAnsi" w:eastAsia="Calibri" w:hAnsiTheme="majorHAnsi" w:cs="Calibri"/>
          <w:b/>
          <w:spacing w:val="1"/>
        </w:rPr>
        <w:t>or</w:t>
      </w:r>
      <w:r w:rsidRPr="00E61217">
        <w:rPr>
          <w:rFonts w:asciiTheme="majorHAnsi" w:eastAsia="Calibri" w:hAnsiTheme="majorHAnsi" w:cs="Calibri"/>
          <w:b/>
        </w:rPr>
        <w:t>: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1"/>
        </w:rPr>
        <w:t>ub</w:t>
      </w:r>
      <w:r w:rsidRPr="00E61217">
        <w:rPr>
          <w:rFonts w:asciiTheme="majorHAnsi" w:eastAsia="Calibri" w:hAnsiTheme="majorHAnsi" w:cs="Calibri"/>
        </w:rPr>
        <w:t>lic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1"/>
        </w:rPr>
        <w:t>ff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irs</w:t>
      </w:r>
    </w:p>
    <w:p w14:paraId="475F4014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1"/>
        </w:rPr>
        <w:t>Re</w:t>
      </w:r>
      <w:r w:rsidRPr="00E61217">
        <w:rPr>
          <w:rFonts w:asciiTheme="majorHAnsi" w:eastAsia="Calibri" w:hAnsiTheme="majorHAnsi" w:cs="Calibri"/>
          <w:b/>
          <w:spacing w:val="-1"/>
        </w:rPr>
        <w:t>l</w:t>
      </w:r>
      <w:r w:rsidRPr="00E61217">
        <w:rPr>
          <w:rFonts w:asciiTheme="majorHAnsi" w:eastAsia="Calibri" w:hAnsiTheme="majorHAnsi" w:cs="Calibri"/>
          <w:b/>
          <w:spacing w:val="1"/>
        </w:rPr>
        <w:t>e</w:t>
      </w:r>
      <w:r w:rsidRPr="00E61217">
        <w:rPr>
          <w:rFonts w:asciiTheme="majorHAnsi" w:eastAsia="Calibri" w:hAnsiTheme="majorHAnsi" w:cs="Calibri"/>
          <w:b/>
          <w:spacing w:val="-1"/>
        </w:rPr>
        <w:t>v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</w:rPr>
        <w:t>t</w:t>
      </w:r>
      <w:r w:rsidRPr="00E61217">
        <w:rPr>
          <w:rFonts w:asciiTheme="majorHAnsi" w:eastAsia="Calibri" w:hAnsiTheme="majorHAnsi" w:cs="Calibri"/>
          <w:b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C</w:t>
      </w:r>
      <w:r w:rsidRPr="00E61217">
        <w:rPr>
          <w:rFonts w:asciiTheme="majorHAnsi" w:eastAsia="Calibri" w:hAnsiTheme="majorHAnsi" w:cs="Calibri"/>
          <w:b/>
          <w:spacing w:val="1"/>
        </w:rPr>
        <w:t>our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e</w:t>
      </w:r>
      <w:r w:rsidRPr="00E61217">
        <w:rPr>
          <w:rFonts w:asciiTheme="majorHAnsi" w:eastAsia="Calibri" w:hAnsiTheme="majorHAnsi" w:cs="Calibri"/>
          <w:b/>
        </w:rPr>
        <w:t>w</w:t>
      </w:r>
      <w:r w:rsidRPr="00E61217">
        <w:rPr>
          <w:rFonts w:asciiTheme="majorHAnsi" w:eastAsia="Calibri" w:hAnsiTheme="majorHAnsi" w:cs="Calibri"/>
          <w:b/>
          <w:spacing w:val="1"/>
        </w:rPr>
        <w:t>or</w:t>
      </w:r>
      <w:r w:rsidRPr="00E61217">
        <w:rPr>
          <w:rFonts w:asciiTheme="majorHAnsi" w:eastAsia="Calibri" w:hAnsiTheme="majorHAnsi" w:cs="Calibri"/>
          <w:b/>
        </w:rPr>
        <w:t>k,</w:t>
      </w:r>
      <w:r w:rsidRPr="00E61217">
        <w:rPr>
          <w:rFonts w:asciiTheme="majorHAnsi" w:eastAsia="Calibri" w:hAnsiTheme="majorHAnsi" w:cs="Calibri"/>
          <w:b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L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cen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e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</w:rPr>
        <w:t>d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C</w:t>
      </w:r>
      <w:r w:rsidRPr="00E61217">
        <w:rPr>
          <w:rFonts w:asciiTheme="majorHAnsi" w:eastAsia="Calibri" w:hAnsiTheme="majorHAnsi" w:cs="Calibri"/>
          <w:b/>
          <w:spacing w:val="1"/>
        </w:rPr>
        <w:t>ert</w:t>
      </w:r>
      <w:r w:rsidRPr="00E61217">
        <w:rPr>
          <w:rFonts w:asciiTheme="majorHAnsi" w:eastAsia="Calibri" w:hAnsiTheme="majorHAnsi" w:cs="Calibri"/>
          <w:b/>
          <w:spacing w:val="-1"/>
        </w:rPr>
        <w:t>ifi</w:t>
      </w:r>
      <w:r w:rsidRPr="00E61217">
        <w:rPr>
          <w:rFonts w:asciiTheme="majorHAnsi" w:eastAsia="Calibri" w:hAnsiTheme="majorHAnsi" w:cs="Calibri"/>
          <w:b/>
          <w:spacing w:val="1"/>
        </w:rPr>
        <w:t>c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on</w:t>
      </w:r>
      <w:r w:rsidRPr="00E61217">
        <w:rPr>
          <w:rFonts w:asciiTheme="majorHAnsi" w:eastAsia="Calibri" w:hAnsiTheme="majorHAnsi" w:cs="Calibri"/>
          <w:b/>
        </w:rPr>
        <w:t>s:</w:t>
      </w:r>
    </w:p>
    <w:p w14:paraId="2C2A1223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65069E81" w14:textId="77777777" w:rsidR="00BB343C" w:rsidRPr="00E61217" w:rsidRDefault="00855110">
      <w:pPr>
        <w:spacing w:line="200" w:lineRule="exact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position w:val="-2"/>
        </w:rPr>
        <w:t>R</w:t>
      </w:r>
      <w:r w:rsidRPr="00E61217">
        <w:rPr>
          <w:rFonts w:asciiTheme="majorHAnsi" w:eastAsia="Calibri" w:hAnsiTheme="majorHAnsi" w:cs="Calibri"/>
          <w:spacing w:val="1"/>
          <w:position w:val="-2"/>
        </w:rPr>
        <w:t>E</w:t>
      </w:r>
      <w:r w:rsidRPr="00E61217">
        <w:rPr>
          <w:rFonts w:asciiTheme="majorHAnsi" w:eastAsia="Calibri" w:hAnsiTheme="majorHAnsi" w:cs="Calibri"/>
          <w:position w:val="-2"/>
        </w:rPr>
        <w:t>L</w:t>
      </w:r>
      <w:r w:rsidRPr="00E61217">
        <w:rPr>
          <w:rFonts w:asciiTheme="majorHAnsi" w:eastAsia="Calibri" w:hAnsiTheme="majorHAnsi" w:cs="Calibri"/>
          <w:spacing w:val="1"/>
          <w:position w:val="-2"/>
        </w:rPr>
        <w:t>E</w:t>
      </w:r>
      <w:r w:rsidRPr="00E61217">
        <w:rPr>
          <w:rFonts w:asciiTheme="majorHAnsi" w:eastAsia="Calibri" w:hAnsiTheme="majorHAnsi" w:cs="Calibri"/>
          <w:position w:val="-2"/>
        </w:rPr>
        <w:t>VA</w:t>
      </w:r>
      <w:r w:rsidRPr="00E61217">
        <w:rPr>
          <w:rFonts w:asciiTheme="majorHAnsi" w:eastAsia="Calibri" w:hAnsiTheme="majorHAnsi" w:cs="Calibri"/>
          <w:spacing w:val="1"/>
          <w:position w:val="-2"/>
        </w:rPr>
        <w:t>N</w:t>
      </w:r>
      <w:r w:rsidRPr="00E61217">
        <w:rPr>
          <w:rFonts w:asciiTheme="majorHAnsi" w:eastAsia="Calibri" w:hAnsiTheme="majorHAnsi" w:cs="Calibri"/>
          <w:position w:val="-2"/>
        </w:rPr>
        <w:t>T</w:t>
      </w:r>
      <w:r w:rsidRPr="00E61217">
        <w:rPr>
          <w:rFonts w:asciiTheme="majorHAnsi" w:eastAsia="Calibri" w:hAnsiTheme="majorHAnsi" w:cs="Calibri"/>
          <w:spacing w:val="-9"/>
          <w:position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  <w:position w:val="-2"/>
        </w:rPr>
        <w:t>C</w:t>
      </w:r>
      <w:r w:rsidRPr="00E61217">
        <w:rPr>
          <w:rFonts w:asciiTheme="majorHAnsi" w:eastAsia="Calibri" w:hAnsiTheme="majorHAnsi" w:cs="Calibri"/>
          <w:spacing w:val="3"/>
          <w:position w:val="-2"/>
        </w:rPr>
        <w:t>O</w:t>
      </w:r>
      <w:r w:rsidRPr="00E61217">
        <w:rPr>
          <w:rFonts w:asciiTheme="majorHAnsi" w:eastAsia="Calibri" w:hAnsiTheme="majorHAnsi" w:cs="Calibri"/>
          <w:spacing w:val="-1"/>
          <w:position w:val="-2"/>
        </w:rPr>
        <w:t>U</w:t>
      </w:r>
      <w:r w:rsidRPr="00E61217">
        <w:rPr>
          <w:rFonts w:asciiTheme="majorHAnsi" w:eastAsia="Calibri" w:hAnsiTheme="majorHAnsi" w:cs="Calibri"/>
          <w:position w:val="-2"/>
        </w:rPr>
        <w:t>RS</w:t>
      </w:r>
      <w:r w:rsidRPr="00E61217">
        <w:rPr>
          <w:rFonts w:asciiTheme="majorHAnsi" w:eastAsia="Calibri" w:hAnsiTheme="majorHAnsi" w:cs="Calibri"/>
          <w:spacing w:val="1"/>
          <w:position w:val="-2"/>
        </w:rPr>
        <w:t>E</w:t>
      </w:r>
      <w:r w:rsidRPr="00E61217">
        <w:rPr>
          <w:rFonts w:asciiTheme="majorHAnsi" w:eastAsia="Calibri" w:hAnsiTheme="majorHAnsi" w:cs="Calibri"/>
          <w:position w:val="-2"/>
        </w:rPr>
        <w:t>WO</w:t>
      </w:r>
      <w:r w:rsidRPr="00E61217">
        <w:rPr>
          <w:rFonts w:asciiTheme="majorHAnsi" w:eastAsia="Calibri" w:hAnsiTheme="majorHAnsi" w:cs="Calibri"/>
          <w:spacing w:val="2"/>
          <w:position w:val="-2"/>
        </w:rPr>
        <w:t>R</w:t>
      </w:r>
      <w:r w:rsidRPr="00E61217">
        <w:rPr>
          <w:rFonts w:asciiTheme="majorHAnsi" w:eastAsia="Calibri" w:hAnsiTheme="majorHAnsi" w:cs="Calibri"/>
          <w:position w:val="-2"/>
        </w:rPr>
        <w:t>K</w:t>
      </w:r>
    </w:p>
    <w:p w14:paraId="49FBBA3E" w14:textId="77777777" w:rsidR="00BB343C" w:rsidRPr="00E61217" w:rsidRDefault="00855110">
      <w:pPr>
        <w:spacing w:line="200" w:lineRule="exact"/>
        <w:rPr>
          <w:rFonts w:asciiTheme="majorHAnsi" w:hAnsiTheme="majorHAnsi"/>
        </w:rPr>
      </w:pPr>
      <w:r w:rsidRPr="00E61217">
        <w:rPr>
          <w:rFonts w:asciiTheme="majorHAnsi" w:hAnsiTheme="majorHAnsi"/>
        </w:rPr>
        <w:br w:type="column"/>
      </w:r>
    </w:p>
    <w:p w14:paraId="5924AE45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6F3E6D6C" w14:textId="77777777" w:rsidR="00BB343C" w:rsidRPr="00E61217" w:rsidRDefault="00BB343C">
      <w:pPr>
        <w:spacing w:before="10" w:line="200" w:lineRule="exact"/>
        <w:rPr>
          <w:rFonts w:asciiTheme="majorHAnsi" w:hAnsiTheme="majorHAnsi"/>
        </w:rPr>
      </w:pPr>
    </w:p>
    <w:p w14:paraId="48F8B8B4" w14:textId="77777777" w:rsidR="00BB343C" w:rsidRPr="00E61217" w:rsidRDefault="00855110">
      <w:pPr>
        <w:ind w:left="86"/>
        <w:rPr>
          <w:rFonts w:asciiTheme="majorHAnsi" w:eastAsia="Segoe UI" w:hAnsiTheme="majorHAnsi" w:cs="Segoe UI"/>
          <w:sz w:val="18"/>
          <w:szCs w:val="18"/>
        </w:rPr>
      </w:pPr>
      <w:r w:rsidRPr="00E61217">
        <w:rPr>
          <w:rFonts w:asciiTheme="majorHAnsi" w:hAnsiTheme="majorHAnsi"/>
        </w:rPr>
        <w:pict w14:anchorId="0A79E234">
          <v:group id="_x0000_s1158" style="position:absolute;left:0;text-align:left;margin-left:265.65pt;margin-top:-4.15pt;width:281.3pt;height:25.4pt;z-index:-251658240;mso-position-horizontal-relative:page" coordorigin="5313,-83" coordsize="5626,508">
            <v:shape id="_x0000_s1161" style="position:absolute;left:6466;top:-76;width:4466;height:493" coordorigin="6466,-76" coordsize="4466,493" path="m6466,-76r4466,l10932,417r-4466,l6466,-76xe" filled="f">
              <v:path arrowok="t"/>
            </v:shape>
            <v:shape id="_x0000_s1160" style="position:absolute;left:5321;top:178;width:1145;height:0" coordorigin="5321,178" coordsize="1145,0" path="m6466,178r-1145,e" filled="f">
              <v:path arrowok="t"/>
            </v:shape>
            <v:shape id="_x0000_s1159" style="position:absolute;left:5321;top:108;width:120;height:140" coordorigin="5321,108" coordsize="120,140" path="m5441,108r-120,70l5441,248e" filled="f">
              <v:path arrowok="t"/>
            </v:shape>
            <w10:wrap anchorx="page"/>
          </v:group>
        </w:pic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G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ad</w:t>
      </w:r>
      <w:r w:rsidRPr="00E61217">
        <w:rPr>
          <w:rFonts w:asciiTheme="majorHAnsi" w:eastAsia="Segoe UI" w:hAnsiTheme="majorHAnsi" w:cs="Segoe UI"/>
          <w:b/>
          <w:spacing w:val="2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te</w:t>
      </w:r>
      <w:r w:rsidRPr="00E61217">
        <w:rPr>
          <w:rFonts w:asciiTheme="majorHAnsi" w:eastAsia="Segoe UI" w:hAnsiTheme="majorHAnsi" w:cs="Segoe UI"/>
          <w:b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g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ee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, co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rs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wo</w:t>
      </w:r>
      <w:r w:rsidRPr="00E61217">
        <w:rPr>
          <w:rFonts w:asciiTheme="majorHAnsi" w:eastAsia="Segoe UI" w:hAnsiTheme="majorHAnsi" w:cs="Segoe UI"/>
          <w:b/>
          <w:spacing w:val="-2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 xml:space="preserve">k, 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an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 xml:space="preserve">d 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p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ro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j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cts</w:t>
      </w:r>
    </w:p>
    <w:p w14:paraId="08D29D99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12F49FA5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4D9D4519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2570A6DA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6DBDB9B5" w14:textId="77777777" w:rsidR="00BB343C" w:rsidRPr="00E61217" w:rsidRDefault="00BB343C">
      <w:pPr>
        <w:spacing w:before="2" w:line="240" w:lineRule="exact"/>
        <w:rPr>
          <w:rFonts w:asciiTheme="majorHAnsi" w:hAnsiTheme="majorHAnsi"/>
          <w:sz w:val="24"/>
          <w:szCs w:val="24"/>
        </w:rPr>
      </w:pPr>
    </w:p>
    <w:p w14:paraId="228A3DA8" w14:textId="77777777" w:rsidR="00BB343C" w:rsidRPr="00E61217" w:rsidRDefault="00855110">
      <w:pPr>
        <w:rPr>
          <w:rFonts w:asciiTheme="majorHAnsi" w:eastAsia="Segoe UI" w:hAnsiTheme="majorHAnsi" w:cs="Segoe UI"/>
          <w:sz w:val="18"/>
          <w:szCs w:val="18"/>
        </w:rPr>
        <w:sectPr w:rsidR="00BB343C" w:rsidRPr="00E61217">
          <w:type w:val="continuous"/>
          <w:pgSz w:w="12240" w:h="15840"/>
          <w:pgMar w:top="660" w:right="440" w:bottom="280" w:left="600" w:header="720" w:footer="720" w:gutter="0"/>
          <w:cols w:num="2" w:space="720" w:equalWidth="0">
            <w:col w:w="5210" w:space="973"/>
            <w:col w:w="5017"/>
          </w:cols>
        </w:sectPr>
      </w:pPr>
      <w:r w:rsidRPr="00E61217">
        <w:rPr>
          <w:rFonts w:asciiTheme="majorHAnsi" w:hAnsiTheme="majorHAnsi"/>
        </w:rPr>
        <w:pict w14:anchorId="00E7A376">
          <v:group id="_x0000_s1154" style="position:absolute;margin-left:155pt;margin-top:-4.2pt;width:425.95pt;height:80.05pt;z-index:-251657216;mso-position-horizontal-relative:page" coordorigin="3100,-84" coordsize="8519,1601">
            <v:shape id="_x0000_s1157" style="position:absolute;left:3746;top:-76;width:7866;height:1586" coordorigin="3746,-76" coordsize="7866,1586" path="m3746,-76r7866,l11612,1510r-7866,l3746,-76xe" filled="f">
              <v:path arrowok="t"/>
            </v:shape>
            <v:shape id="_x0000_s1156" style="position:absolute;left:3108;top:524;width:638;height:0" coordorigin="3108,524" coordsize="638,0" path="m3746,524r-638,e" filled="f">
              <v:path arrowok="t"/>
            </v:shape>
            <v:shape id="_x0000_s1155" style="position:absolute;left:3108;top:454;width:120;height:140" coordorigin="3108,454" coordsize="120,140" path="m3228,454r-120,70l3228,594e" filled="f">
              <v:path arrowok="t"/>
            </v:shape>
            <w10:wrap anchorx="page"/>
          </v:group>
        </w:pic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ev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an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t Co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rs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work</w:t>
      </w:r>
    </w:p>
    <w:p w14:paraId="2C6C14E6" w14:textId="77777777" w:rsidR="00BB343C" w:rsidRPr="00E61217" w:rsidRDefault="00855110">
      <w:pPr>
        <w:spacing w:before="31"/>
        <w:ind w:left="120" w:right="271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ana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 xml:space="preserve">t </w:t>
      </w: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ts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Writi</w:t>
      </w:r>
      <w:r w:rsidRPr="00E61217">
        <w:rPr>
          <w:rFonts w:asciiTheme="majorHAnsi" w:eastAsia="Calibri" w:hAnsiTheme="majorHAnsi" w:cs="Calibri"/>
          <w:spacing w:val="1"/>
        </w:rPr>
        <w:t xml:space="preserve">ng 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Ac</w:t>
      </w:r>
      <w:r w:rsidRPr="00E61217">
        <w:rPr>
          <w:rFonts w:asciiTheme="majorHAnsi" w:eastAsia="Calibri" w:hAnsiTheme="majorHAnsi" w:cs="Calibri"/>
          <w:spacing w:val="1"/>
        </w:rPr>
        <w:t>t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</w:p>
    <w:p w14:paraId="496A7E3E" w14:textId="77777777" w:rsidR="00BB343C" w:rsidRPr="00E61217" w:rsidRDefault="00855110">
      <w:pPr>
        <w:ind w:left="120" w:right="-5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Us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licy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Pl</w:t>
      </w:r>
      <w:r w:rsidRPr="00E61217">
        <w:rPr>
          <w:rFonts w:asciiTheme="majorHAnsi" w:eastAsia="Calibri" w:hAnsiTheme="majorHAnsi" w:cs="Calibri"/>
          <w:spacing w:val="1"/>
        </w:rPr>
        <w:t>ann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ng</w:t>
      </w:r>
    </w:p>
    <w:p w14:paraId="1579DD54" w14:textId="77777777" w:rsidR="00BB343C" w:rsidRPr="00E61217" w:rsidRDefault="00BB343C">
      <w:pPr>
        <w:spacing w:before="5" w:line="240" w:lineRule="exact"/>
        <w:rPr>
          <w:rFonts w:asciiTheme="majorHAnsi" w:hAnsiTheme="majorHAnsi"/>
          <w:sz w:val="24"/>
          <w:szCs w:val="24"/>
        </w:rPr>
      </w:pPr>
    </w:p>
    <w:p w14:paraId="7F2C99F5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MA</w:t>
      </w:r>
      <w:r w:rsidRPr="00E61217">
        <w:rPr>
          <w:rFonts w:asciiTheme="majorHAnsi" w:eastAsia="Calibri" w:hAnsiTheme="majorHAnsi" w:cs="Calibri"/>
          <w:spacing w:val="-1"/>
        </w:rPr>
        <w:t>J</w:t>
      </w:r>
      <w:r w:rsidRPr="00E61217">
        <w:rPr>
          <w:rFonts w:asciiTheme="majorHAnsi" w:eastAsia="Calibri" w:hAnsiTheme="majorHAnsi" w:cs="Calibri"/>
        </w:rPr>
        <w:t>OR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3"/>
        </w:rPr>
        <w:t>P</w:t>
      </w:r>
      <w:r w:rsidRPr="00E61217">
        <w:rPr>
          <w:rFonts w:asciiTheme="majorHAnsi" w:eastAsia="Calibri" w:hAnsiTheme="majorHAnsi" w:cs="Calibri"/>
        </w:rPr>
        <w:t>RO</w:t>
      </w:r>
      <w:r w:rsidRPr="00E61217">
        <w:rPr>
          <w:rFonts w:asciiTheme="majorHAnsi" w:eastAsia="Calibri" w:hAnsiTheme="majorHAnsi" w:cs="Calibri"/>
          <w:spacing w:val="-1"/>
        </w:rPr>
        <w:t>J</w:t>
      </w:r>
      <w:r w:rsidRPr="00E61217">
        <w:rPr>
          <w:rFonts w:asciiTheme="majorHAnsi" w:eastAsia="Calibri" w:hAnsiTheme="majorHAnsi" w:cs="Calibri"/>
          <w:spacing w:val="4"/>
        </w:rPr>
        <w:t>E</w:t>
      </w:r>
      <w:r w:rsidRPr="00E61217">
        <w:rPr>
          <w:rFonts w:asciiTheme="majorHAnsi" w:eastAsia="Calibri" w:hAnsiTheme="majorHAnsi" w:cs="Calibri"/>
          <w:spacing w:val="-1"/>
        </w:rPr>
        <w:t>CT</w:t>
      </w:r>
      <w:r w:rsidRPr="00E61217">
        <w:rPr>
          <w:rFonts w:asciiTheme="majorHAnsi" w:eastAsia="Calibri" w:hAnsiTheme="majorHAnsi" w:cs="Calibri"/>
        </w:rPr>
        <w:t>S</w:t>
      </w:r>
    </w:p>
    <w:p w14:paraId="6D1B3FEA" w14:textId="77777777" w:rsidR="00BB343C" w:rsidRPr="00E61217" w:rsidRDefault="00855110">
      <w:pPr>
        <w:spacing w:line="180" w:lineRule="exact"/>
        <w:rPr>
          <w:rFonts w:asciiTheme="majorHAnsi" w:eastAsia="Segoe UI" w:hAnsiTheme="majorHAnsi" w:cs="Segoe UI"/>
          <w:sz w:val="18"/>
          <w:szCs w:val="18"/>
        </w:rPr>
      </w:pPr>
      <w:r w:rsidRPr="00E61217">
        <w:rPr>
          <w:rFonts w:asciiTheme="majorHAnsi" w:hAnsiTheme="majorHAnsi"/>
        </w:rPr>
        <w:br w:type="column"/>
      </w:r>
      <w:r w:rsidRPr="00E61217">
        <w:rPr>
          <w:rFonts w:asciiTheme="majorHAnsi" w:eastAsia="Segoe UI" w:hAnsiTheme="majorHAnsi" w:cs="Segoe UI"/>
          <w:i/>
          <w:spacing w:val="-1"/>
          <w:position w:val="1"/>
          <w:sz w:val="18"/>
          <w:szCs w:val="18"/>
        </w:rPr>
        <w:t>1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 xml:space="preserve">) </w:t>
      </w:r>
      <w:r w:rsidRPr="00E61217">
        <w:rPr>
          <w:rFonts w:asciiTheme="majorHAnsi" w:eastAsia="Segoe UI" w:hAnsiTheme="majorHAnsi" w:cs="Segoe UI"/>
          <w:i/>
          <w:spacing w:val="3"/>
          <w:position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-1"/>
          <w:position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ca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j</w:t>
      </w:r>
      <w:r w:rsidRPr="00E61217">
        <w:rPr>
          <w:rFonts w:asciiTheme="majorHAnsi" w:eastAsia="Segoe UI" w:hAnsiTheme="majorHAnsi" w:cs="Segoe UI"/>
          <w:i/>
          <w:spacing w:val="-2"/>
          <w:position w:val="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i/>
          <w:spacing w:val="-1"/>
          <w:position w:val="1"/>
          <w:sz w:val="18"/>
          <w:szCs w:val="18"/>
        </w:rPr>
        <w:t>li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-1"/>
          <w:position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se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s or</w:t>
      </w:r>
      <w:r w:rsidRPr="00E61217">
        <w:rPr>
          <w:rFonts w:asciiTheme="majorHAnsi" w:eastAsia="Segoe UI" w:hAnsiTheme="majorHAnsi" w:cs="Segoe UI"/>
          <w:i/>
          <w:spacing w:val="2"/>
          <w:position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position w:val="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i/>
          <w:spacing w:val="-3"/>
          <w:position w:val="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-1"/>
          <w:position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2"/>
          <w:position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position w:val="1"/>
          <w:sz w:val="18"/>
          <w:szCs w:val="18"/>
        </w:rPr>
        <w:t>titl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 xml:space="preserve">s 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nd</w:t>
      </w:r>
      <w:r w:rsidRPr="00E61217">
        <w:rPr>
          <w:rFonts w:asciiTheme="majorHAnsi" w:eastAsia="Segoe UI" w:hAnsiTheme="majorHAnsi" w:cs="Segoe UI"/>
          <w:i/>
          <w:spacing w:val="2"/>
          <w:position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position w:val="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pacing w:val="-1"/>
          <w:position w:val="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i/>
          <w:spacing w:val="-2"/>
          <w:position w:val="1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2"/>
          <w:position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 xml:space="preserve">a 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-3"/>
          <w:position w:val="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pacing w:val="-1"/>
          <w:position w:val="1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p</w:t>
      </w:r>
      <w:r w:rsidRPr="00E61217">
        <w:rPr>
          <w:rFonts w:asciiTheme="majorHAnsi" w:eastAsia="Segoe UI" w:hAnsiTheme="majorHAnsi" w:cs="Segoe UI"/>
          <w:i/>
          <w:spacing w:val="-1"/>
          <w:position w:val="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2"/>
          <w:position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se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-1"/>
          <w:position w:val="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-3"/>
          <w:position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2"/>
          <w:position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on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position w:val="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-2"/>
          <w:position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 xml:space="preserve">e 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-1"/>
          <w:position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1"/>
          <w:position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position w:val="1"/>
          <w:sz w:val="18"/>
          <w:szCs w:val="18"/>
        </w:rPr>
        <w:t>’s</w:t>
      </w:r>
    </w:p>
    <w:p w14:paraId="496FF436" w14:textId="77777777" w:rsidR="00BB343C" w:rsidRPr="00E61217" w:rsidRDefault="00855110">
      <w:pPr>
        <w:rPr>
          <w:rFonts w:asciiTheme="majorHAnsi" w:eastAsia="Segoe UI" w:hAnsiTheme="majorHAnsi" w:cs="Segoe UI"/>
          <w:sz w:val="18"/>
          <w:szCs w:val="18"/>
        </w:rPr>
      </w:pP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re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v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e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e jo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b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.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Wh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3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 xml:space="preserve"> s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p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ec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f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ca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ll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y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rse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?</w:t>
      </w:r>
    </w:p>
    <w:p w14:paraId="66F88D5D" w14:textId="77777777" w:rsidR="00BB343C" w:rsidRPr="00E61217" w:rsidRDefault="00855110">
      <w:pPr>
        <w:spacing w:before="1"/>
        <w:ind w:right="849"/>
        <w:rPr>
          <w:rFonts w:asciiTheme="majorHAnsi" w:eastAsia="Segoe UI" w:hAnsiTheme="majorHAnsi" w:cs="Segoe UI"/>
          <w:sz w:val="18"/>
          <w:szCs w:val="18"/>
        </w:rPr>
        <w:sectPr w:rsidR="00BB343C" w:rsidRPr="00E61217">
          <w:type w:val="continuous"/>
          <w:pgSz w:w="12240" w:h="15840"/>
          <w:pgMar w:top="660" w:right="440" w:bottom="280" w:left="600" w:header="720" w:footer="720" w:gutter="0"/>
          <w:cols w:num="2" w:space="720" w:equalWidth="0">
            <w:col w:w="2481" w:space="817"/>
            <w:col w:w="7902"/>
          </w:cols>
        </w:sectPr>
      </w:pP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2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) </w:t>
      </w:r>
      <w:r w:rsidRPr="00E61217">
        <w:rPr>
          <w:rFonts w:asciiTheme="majorHAnsi" w:eastAsia="Segoe UI" w:hAnsiTheme="majorHAnsi" w:cs="Segoe UI"/>
          <w:i/>
          <w:spacing w:val="3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If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e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v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aca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nnoun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ce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me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nt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ask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s for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sp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f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wo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k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(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.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g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.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1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2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ny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ph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cal sc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)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e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s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b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 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i/>
          <w:spacing w:val="-3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nd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red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-3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f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: P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pa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of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re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l P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s (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5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cr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), H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-3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g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y w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it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b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(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4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cr)</w:t>
      </w:r>
    </w:p>
    <w:p w14:paraId="68540924" w14:textId="77777777" w:rsidR="00BB343C" w:rsidRPr="00E61217" w:rsidRDefault="00855110">
      <w:pPr>
        <w:spacing w:line="240" w:lineRule="exact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1"/>
        </w:rPr>
        <w:t>Na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ou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se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pa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t,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Pr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j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ct,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1"/>
        </w:rPr>
        <w:t>W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s</w:t>
      </w:r>
    </w:p>
    <w:p w14:paraId="7AEF9A8B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Ac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2"/>
        </w:rPr>
        <w:t>em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t/Acc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3"/>
        </w:rPr>
        <w:t>h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</w:p>
    <w:p w14:paraId="5508B8FC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hAnsiTheme="majorHAnsi"/>
        </w:rPr>
        <w:pict w14:anchorId="51768CAE">
          <v:group id="_x0000_s1140" style="position:absolute;left:0;text-align:left;margin-left:35.2pt;margin-top:20.45pt;width:541.65pt;height:1.65pt;z-index:-251660288;mso-position-horizontal-relative:page" coordorigin="704,409" coordsize="10833,33">
            <v:shape id="_x0000_s1153" style="position:absolute;left:720;top:425;width:10800;height:0" coordorigin="720,425" coordsize="10800,0" path="m720,425r10800,e" filled="f" strokecolor="#9f9f9f" strokeweight="1.65pt">
              <v:path arrowok="t"/>
            </v:shape>
            <v:shape id="_x0000_s1152" style="position:absolute;left:720;top:412;width:5;height:0" coordorigin="720,412" coordsize="5,0" path="m720,412r5,e" filled="f" strokecolor="#9f9f9f" strokeweight=".34pt">
              <v:path arrowok="t"/>
            </v:shape>
            <v:shape id="_x0000_s1151" style="position:absolute;left:720;top:412;width:5;height:0" coordorigin="720,412" coordsize="5,0" path="m720,412r5,e" filled="f" strokecolor="#9f9f9f" strokeweight=".34pt">
              <v:path arrowok="t"/>
            </v:shape>
            <v:shape id="_x0000_s1150" style="position:absolute;left:725;top:412;width:10790;height:0" coordorigin="725,412" coordsize="10790,0" path="m725,412r10790,e" filled="f" strokecolor="#9f9f9f" strokeweight=".34pt">
              <v:path arrowok="t"/>
            </v:shape>
            <v:shape id="_x0000_s1149" style="position:absolute;left:11515;top:412;width:5;height:0" coordorigin="11515,412" coordsize="5,0" path="m11515,412r5,e" filled="f" strokecolor="#e2e2e2" strokeweight=".34pt">
              <v:path arrowok="t"/>
            </v:shape>
            <v:shape id="_x0000_s1148" style="position:absolute;left:11515;top:412;width:5;height:0" coordorigin="11515,412" coordsize="5,0" path="m11515,412r5,e" filled="f" strokecolor="#9f9f9f" strokeweight=".34pt">
              <v:path arrowok="t"/>
            </v:shape>
            <v:shape id="_x0000_s1147" style="position:absolute;left:720;top:425;width:5;height:0" coordorigin="720,425" coordsize="5,0" path="m720,425r5,e" filled="f" strokecolor="#9f9f9f" strokeweight="1.18pt">
              <v:path arrowok="t"/>
            </v:shape>
            <v:shape id="_x0000_s1146" style="position:absolute;left:11515;top:425;width:5;height:0" coordorigin="11515,425" coordsize="5,0" path="m11515,425r5,e" filled="f" strokecolor="#e2e2e2" strokeweight="1.18pt">
              <v:path arrowok="t"/>
            </v:shape>
            <v:shape id="_x0000_s1145" style="position:absolute;left:720;top:439;width:5;height:0" coordorigin="720,439" coordsize="5,0" path="m720,439r5,e" filled="f" strokecolor="#9f9f9f" strokeweight=".1196mm">
              <v:path arrowok="t"/>
            </v:shape>
            <v:shape id="_x0000_s1144" style="position:absolute;left:720;top:439;width:5;height:0" coordorigin="720,439" coordsize="5,0" path="m720,439r5,e" filled="f" strokecolor="#e2e2e2" strokeweight=".1196mm">
              <v:path arrowok="t"/>
            </v:shape>
            <v:shape id="_x0000_s1143" style="position:absolute;left:725;top:439;width:10790;height:0" coordorigin="725,439" coordsize="10790,0" path="m725,439r10790,e" filled="f" strokecolor="#e2e2e2" strokeweight=".1196mm">
              <v:path arrowok="t"/>
            </v:shape>
            <v:shape id="_x0000_s1142" style="position:absolute;left:11515;top:439;width:5;height:0" coordorigin="11515,439" coordsize="5,0" path="m11515,439r5,e" filled="f" strokecolor="#e2e2e2" strokeweight=".1196mm">
              <v:path arrowok="t"/>
            </v:shape>
            <v:shape id="_x0000_s1141" style="position:absolute;left:11515;top:439;width:5;height:0" coordorigin="11515,439" coordsize="5,0" path="m11515,439r5,e" filled="f" strokecolor="#e2e2e2" strokeweight=".1196mm">
              <v:path arrowok="t"/>
            </v:shape>
            <w10:wrap anchorx="page"/>
          </v:group>
        </w:pic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Ac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2"/>
        </w:rPr>
        <w:t>em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t/Acc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3"/>
        </w:rPr>
        <w:t>h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</w:p>
    <w:p w14:paraId="4AAD8A5E" w14:textId="77777777" w:rsidR="00BB343C" w:rsidRPr="00E61217" w:rsidRDefault="00BB343C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7EA2046C" w14:textId="77777777" w:rsidR="00BB343C" w:rsidRPr="00E61217" w:rsidRDefault="00855110">
      <w:pPr>
        <w:spacing w:before="15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</w:rPr>
        <w:t>U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  <w:spacing w:val="-1"/>
        </w:rPr>
        <w:t>iv</w:t>
      </w:r>
      <w:r w:rsidRPr="00E61217">
        <w:rPr>
          <w:rFonts w:asciiTheme="majorHAnsi" w:eastAsia="Calibri" w:hAnsiTheme="majorHAnsi" w:cs="Calibri"/>
          <w:b/>
          <w:spacing w:val="1"/>
        </w:rPr>
        <w:t>er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3"/>
        </w:rPr>
        <w:t>t</w:t>
      </w:r>
      <w:r w:rsidRPr="00E61217">
        <w:rPr>
          <w:rFonts w:asciiTheme="majorHAnsi" w:eastAsia="Calibri" w:hAnsiTheme="majorHAnsi" w:cs="Calibri"/>
          <w:b/>
        </w:rPr>
        <w:t>y</w:t>
      </w:r>
      <w:r w:rsidRPr="00E61217">
        <w:rPr>
          <w:rFonts w:asciiTheme="majorHAnsi" w:eastAsia="Calibri" w:hAnsiTheme="majorHAnsi" w:cs="Calibri"/>
          <w:b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o</w:t>
      </w:r>
      <w:r w:rsidRPr="00E61217">
        <w:rPr>
          <w:rFonts w:asciiTheme="majorHAnsi" w:eastAsia="Calibri" w:hAnsiTheme="majorHAnsi" w:cs="Calibri"/>
          <w:b/>
        </w:rPr>
        <w:t>f</w:t>
      </w:r>
      <w:r w:rsidRPr="00E61217">
        <w:rPr>
          <w:rFonts w:asciiTheme="majorHAnsi" w:eastAsia="Calibri" w:hAnsiTheme="majorHAnsi" w:cs="Calibri"/>
          <w:b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2"/>
        </w:rPr>
        <w:t>W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con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n</w:t>
      </w:r>
      <w:r w:rsidRPr="00E61217">
        <w:rPr>
          <w:rFonts w:asciiTheme="majorHAnsi" w:eastAsia="Calibri" w:hAnsiTheme="majorHAnsi" w:cs="Calibri"/>
          <w:b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-</w:t>
      </w:r>
      <w:r w:rsidRPr="00E61217">
        <w:rPr>
          <w:rFonts w:asciiTheme="majorHAnsi" w:eastAsia="Calibri" w:hAnsiTheme="majorHAnsi" w:cs="Calibri"/>
          <w:b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M</w:t>
      </w:r>
      <w:r w:rsidRPr="00E61217">
        <w:rPr>
          <w:rFonts w:asciiTheme="majorHAnsi" w:eastAsia="Calibri" w:hAnsiTheme="majorHAnsi" w:cs="Calibri"/>
          <w:b/>
          <w:spacing w:val="2"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d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o</w:t>
      </w:r>
      <w:r w:rsidRPr="00E61217">
        <w:rPr>
          <w:rFonts w:asciiTheme="majorHAnsi" w:eastAsia="Calibri" w:hAnsiTheme="majorHAnsi" w:cs="Calibri"/>
          <w:b/>
        </w:rPr>
        <w:t>n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WI</w:t>
      </w:r>
      <w:r w:rsidRPr="00E61217">
        <w:rPr>
          <w:rFonts w:asciiTheme="majorHAnsi" w:eastAsia="Calibri" w:hAnsiTheme="majorHAnsi" w:cs="Calibri"/>
          <w:spacing w:val="44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St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es</w:t>
      </w:r>
    </w:p>
    <w:p w14:paraId="28909FFE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  <w:sectPr w:rsidR="00BB343C" w:rsidRPr="00E61217">
          <w:type w:val="continuous"/>
          <w:pgSz w:w="12240" w:h="15840"/>
          <w:pgMar w:top="660" w:right="440" w:bottom="280" w:left="600" w:header="720" w:footer="720" w:gutter="0"/>
          <w:cols w:space="720"/>
        </w:sectPr>
      </w:pPr>
      <w:r w:rsidRPr="00E61217">
        <w:rPr>
          <w:rFonts w:asciiTheme="majorHAnsi" w:hAnsiTheme="majorHAnsi"/>
        </w:rPr>
        <w:pict w14:anchorId="4BFFCC7F">
          <v:group id="_x0000_s1136" style="position:absolute;left:0;text-align:left;margin-left:196.3pt;margin-top:7.55pt;width:306.65pt;height:26.05pt;z-index:-251656192;mso-position-horizontal-relative:page" coordorigin="3926,151" coordsize="6133,521">
            <v:shape id="_x0000_s1139" style="position:absolute;left:5080;top:158;width:4972;height:506" coordorigin="5080,158" coordsize="4972,506" path="m5080,158r4972,l10052,664r-4972,l5080,158xe" filled="f">
              <v:path arrowok="t"/>
            </v:shape>
            <v:shape id="_x0000_s1138" style="position:absolute;left:3934;top:412;width:1145;height:0" coordorigin="3934,412" coordsize="1145,0" path="m5079,412r-1145,e" filled="f">
              <v:path arrowok="t"/>
            </v:shape>
            <v:shape id="_x0000_s1137" style="position:absolute;left:3934;top:342;width:120;height:140" coordorigin="3934,342" coordsize="120,140" path="m4054,342r-120,70l4054,482e" filled="f">
              <v:path arrowok="t"/>
            </v:shape>
            <w10:wrap anchorx="page"/>
          </v:group>
        </w:pict>
      </w:r>
      <w:r w:rsidRPr="00E61217">
        <w:rPr>
          <w:rFonts w:asciiTheme="majorHAnsi" w:eastAsia="Calibri" w:hAnsiTheme="majorHAnsi" w:cs="Calibri"/>
        </w:rPr>
        <w:t>B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2"/>
        </w:rPr>
        <w:t>'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gr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05/</w:t>
      </w:r>
      <w:r w:rsidRPr="00E61217">
        <w:rPr>
          <w:rFonts w:asciiTheme="majorHAnsi" w:eastAsia="Calibri" w:hAnsiTheme="majorHAnsi" w:cs="Calibri"/>
          <w:spacing w:val="2"/>
        </w:rPr>
        <w:t>2</w:t>
      </w:r>
      <w:r w:rsidRPr="00E61217">
        <w:rPr>
          <w:rFonts w:asciiTheme="majorHAnsi" w:eastAsia="Calibri" w:hAnsiTheme="majorHAnsi" w:cs="Calibri"/>
        </w:rPr>
        <w:t>0xx</w:t>
      </w:r>
    </w:p>
    <w:p w14:paraId="4F569762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</w:rPr>
        <w:t>GP</w:t>
      </w:r>
      <w:r w:rsidRPr="00E61217">
        <w:rPr>
          <w:rFonts w:asciiTheme="majorHAnsi" w:eastAsia="Calibri" w:hAnsiTheme="majorHAnsi" w:cs="Calibri"/>
          <w:b/>
          <w:spacing w:val="-1"/>
        </w:rPr>
        <w:t>A</w:t>
      </w:r>
      <w:r w:rsidRPr="00E61217">
        <w:rPr>
          <w:rFonts w:asciiTheme="majorHAnsi" w:eastAsia="Calibri" w:hAnsiTheme="majorHAnsi" w:cs="Calibri"/>
          <w:b/>
        </w:rPr>
        <w:t>:</w:t>
      </w:r>
      <w:r w:rsidRPr="00E61217">
        <w:rPr>
          <w:rFonts w:asciiTheme="majorHAnsi" w:eastAsia="Calibri" w:hAnsiTheme="majorHAnsi" w:cs="Calibri"/>
          <w:b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3.</w:t>
      </w:r>
      <w:r w:rsidRPr="00E61217">
        <w:rPr>
          <w:rFonts w:asciiTheme="majorHAnsi" w:eastAsia="Calibri" w:hAnsiTheme="majorHAnsi" w:cs="Calibri"/>
          <w:spacing w:val="2"/>
        </w:rPr>
        <w:t>2</w:t>
      </w:r>
      <w:r w:rsidRPr="00E61217">
        <w:rPr>
          <w:rFonts w:asciiTheme="majorHAnsi" w:eastAsia="Calibri" w:hAnsiTheme="majorHAnsi" w:cs="Calibri"/>
        </w:rPr>
        <w:t>5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 xml:space="preserve">a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x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4.0</w:t>
      </w:r>
    </w:p>
    <w:p w14:paraId="47FA68B6" w14:textId="77777777" w:rsidR="00BB343C" w:rsidRPr="00E61217" w:rsidRDefault="00855110">
      <w:pPr>
        <w:spacing w:line="240" w:lineRule="exact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</w:rPr>
        <w:t>C</w:t>
      </w:r>
      <w:r w:rsidRPr="00E61217">
        <w:rPr>
          <w:rFonts w:asciiTheme="majorHAnsi" w:eastAsia="Calibri" w:hAnsiTheme="majorHAnsi" w:cs="Calibri"/>
          <w:b/>
          <w:spacing w:val="1"/>
        </w:rPr>
        <w:t>r</w:t>
      </w:r>
      <w:r w:rsidRPr="00E61217">
        <w:rPr>
          <w:rFonts w:asciiTheme="majorHAnsi" w:eastAsia="Calibri" w:hAnsiTheme="majorHAnsi" w:cs="Calibri"/>
          <w:b/>
        </w:rPr>
        <w:t>e</w:t>
      </w:r>
      <w:r w:rsidRPr="00E61217">
        <w:rPr>
          <w:rFonts w:asciiTheme="majorHAnsi" w:eastAsia="Calibri" w:hAnsiTheme="majorHAnsi" w:cs="Calibri"/>
          <w:b/>
          <w:spacing w:val="1"/>
        </w:rPr>
        <w:t>d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E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rned</w:t>
      </w:r>
      <w:r w:rsidRPr="00E61217">
        <w:rPr>
          <w:rFonts w:asciiTheme="majorHAnsi" w:eastAsia="Calibri" w:hAnsiTheme="majorHAnsi" w:cs="Calibri"/>
          <w:b/>
        </w:rPr>
        <w:t>: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126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hou</w:t>
      </w:r>
      <w:r w:rsidRPr="00E61217">
        <w:rPr>
          <w:rFonts w:asciiTheme="majorHAnsi" w:eastAsia="Calibri" w:hAnsiTheme="majorHAnsi" w:cs="Calibri"/>
        </w:rPr>
        <w:t>rs</w:t>
      </w:r>
    </w:p>
    <w:p w14:paraId="6C8FED59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1"/>
        </w:rPr>
        <w:t>M</w:t>
      </w:r>
      <w:r w:rsidRPr="00E61217">
        <w:rPr>
          <w:rFonts w:asciiTheme="majorHAnsi" w:eastAsia="Calibri" w:hAnsiTheme="majorHAnsi" w:cs="Calibri"/>
          <w:b/>
        </w:rPr>
        <w:t>aj</w:t>
      </w:r>
      <w:r w:rsidRPr="00E61217">
        <w:rPr>
          <w:rFonts w:asciiTheme="majorHAnsi" w:eastAsia="Calibri" w:hAnsiTheme="majorHAnsi" w:cs="Calibri"/>
          <w:b/>
          <w:spacing w:val="1"/>
        </w:rPr>
        <w:t>or</w:t>
      </w:r>
      <w:r w:rsidRPr="00E61217">
        <w:rPr>
          <w:rFonts w:asciiTheme="majorHAnsi" w:eastAsia="Calibri" w:hAnsiTheme="majorHAnsi" w:cs="Calibri"/>
          <w:b/>
        </w:rPr>
        <w:t>: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y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ho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gy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litic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Sci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</w:rPr>
        <w:t>e</w:t>
      </w:r>
    </w:p>
    <w:p w14:paraId="68916A5D" w14:textId="77777777" w:rsidR="00BB343C" w:rsidRPr="00E61217" w:rsidRDefault="00855110">
      <w:pPr>
        <w:ind w:left="120" w:right="-5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1"/>
        </w:rPr>
        <w:t>Re</w:t>
      </w:r>
      <w:r w:rsidRPr="00E61217">
        <w:rPr>
          <w:rFonts w:asciiTheme="majorHAnsi" w:eastAsia="Calibri" w:hAnsiTheme="majorHAnsi" w:cs="Calibri"/>
          <w:b/>
          <w:spacing w:val="-1"/>
        </w:rPr>
        <w:t>l</w:t>
      </w:r>
      <w:r w:rsidRPr="00E61217">
        <w:rPr>
          <w:rFonts w:asciiTheme="majorHAnsi" w:eastAsia="Calibri" w:hAnsiTheme="majorHAnsi" w:cs="Calibri"/>
          <w:b/>
          <w:spacing w:val="1"/>
        </w:rPr>
        <w:t>e</w:t>
      </w:r>
      <w:r w:rsidRPr="00E61217">
        <w:rPr>
          <w:rFonts w:asciiTheme="majorHAnsi" w:eastAsia="Calibri" w:hAnsiTheme="majorHAnsi" w:cs="Calibri"/>
          <w:b/>
          <w:spacing w:val="-1"/>
        </w:rPr>
        <w:t>v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</w:rPr>
        <w:t>t</w:t>
      </w:r>
      <w:r w:rsidRPr="00E61217">
        <w:rPr>
          <w:rFonts w:asciiTheme="majorHAnsi" w:eastAsia="Calibri" w:hAnsiTheme="majorHAnsi" w:cs="Calibri"/>
          <w:b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C</w:t>
      </w:r>
      <w:r w:rsidRPr="00E61217">
        <w:rPr>
          <w:rFonts w:asciiTheme="majorHAnsi" w:eastAsia="Calibri" w:hAnsiTheme="majorHAnsi" w:cs="Calibri"/>
          <w:b/>
          <w:spacing w:val="1"/>
        </w:rPr>
        <w:t>our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e</w:t>
      </w:r>
      <w:r w:rsidRPr="00E61217">
        <w:rPr>
          <w:rFonts w:asciiTheme="majorHAnsi" w:eastAsia="Calibri" w:hAnsiTheme="majorHAnsi" w:cs="Calibri"/>
          <w:b/>
        </w:rPr>
        <w:t>w</w:t>
      </w:r>
      <w:r w:rsidRPr="00E61217">
        <w:rPr>
          <w:rFonts w:asciiTheme="majorHAnsi" w:eastAsia="Calibri" w:hAnsiTheme="majorHAnsi" w:cs="Calibri"/>
          <w:b/>
          <w:spacing w:val="1"/>
        </w:rPr>
        <w:t>or</w:t>
      </w:r>
      <w:r w:rsidRPr="00E61217">
        <w:rPr>
          <w:rFonts w:asciiTheme="majorHAnsi" w:eastAsia="Calibri" w:hAnsiTheme="majorHAnsi" w:cs="Calibri"/>
          <w:b/>
        </w:rPr>
        <w:t>k,</w:t>
      </w:r>
      <w:r w:rsidRPr="00E61217">
        <w:rPr>
          <w:rFonts w:asciiTheme="majorHAnsi" w:eastAsia="Calibri" w:hAnsiTheme="majorHAnsi" w:cs="Calibri"/>
          <w:b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L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cen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e</w:t>
      </w:r>
      <w:r w:rsidRPr="00E61217">
        <w:rPr>
          <w:rFonts w:asciiTheme="majorHAnsi" w:eastAsia="Calibri" w:hAnsiTheme="majorHAnsi" w:cs="Calibri"/>
          <w:b/>
        </w:rPr>
        <w:t>s</w:t>
      </w:r>
      <w:r w:rsidRPr="00E61217">
        <w:rPr>
          <w:rFonts w:asciiTheme="majorHAnsi" w:eastAsia="Calibri" w:hAnsiTheme="majorHAnsi" w:cs="Calibri"/>
          <w:b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</w:rPr>
        <w:t>d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C</w:t>
      </w:r>
      <w:r w:rsidRPr="00E61217">
        <w:rPr>
          <w:rFonts w:asciiTheme="majorHAnsi" w:eastAsia="Calibri" w:hAnsiTheme="majorHAnsi" w:cs="Calibri"/>
          <w:b/>
          <w:spacing w:val="1"/>
        </w:rPr>
        <w:t>ert</w:t>
      </w:r>
      <w:r w:rsidRPr="00E61217">
        <w:rPr>
          <w:rFonts w:asciiTheme="majorHAnsi" w:eastAsia="Calibri" w:hAnsiTheme="majorHAnsi" w:cs="Calibri"/>
          <w:b/>
          <w:spacing w:val="-1"/>
        </w:rPr>
        <w:t>ifi</w:t>
      </w:r>
      <w:r w:rsidRPr="00E61217">
        <w:rPr>
          <w:rFonts w:asciiTheme="majorHAnsi" w:eastAsia="Calibri" w:hAnsiTheme="majorHAnsi" w:cs="Calibri"/>
          <w:b/>
          <w:spacing w:val="1"/>
        </w:rPr>
        <w:t>c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on</w:t>
      </w:r>
      <w:r w:rsidRPr="00E61217">
        <w:rPr>
          <w:rFonts w:asciiTheme="majorHAnsi" w:eastAsia="Calibri" w:hAnsiTheme="majorHAnsi" w:cs="Calibri"/>
          <w:b/>
        </w:rPr>
        <w:t>s:</w:t>
      </w:r>
    </w:p>
    <w:p w14:paraId="2DAA5584" w14:textId="77777777" w:rsidR="00BB343C" w:rsidRPr="00E61217" w:rsidRDefault="00855110">
      <w:pPr>
        <w:spacing w:line="220" w:lineRule="exact"/>
        <w:rPr>
          <w:rFonts w:asciiTheme="majorHAnsi" w:eastAsia="Segoe UI" w:hAnsiTheme="majorHAnsi" w:cs="Segoe UI"/>
          <w:sz w:val="18"/>
          <w:szCs w:val="18"/>
        </w:rPr>
      </w:pPr>
      <w:r w:rsidRPr="00E61217">
        <w:rPr>
          <w:rFonts w:asciiTheme="majorHAnsi" w:hAnsiTheme="majorHAnsi"/>
        </w:rPr>
        <w:br w:type="column"/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Und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g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b/>
          <w:spacing w:val="2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dua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te</w:t>
      </w:r>
      <w:r w:rsidRPr="00E61217">
        <w:rPr>
          <w:rFonts w:asciiTheme="majorHAnsi" w:eastAsia="Segoe UI" w:hAnsiTheme="majorHAnsi" w:cs="Segoe UI"/>
          <w:b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g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ee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, co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rs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 xml:space="preserve">work, 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an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 xml:space="preserve">d 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p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ro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j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cts</w:t>
      </w:r>
    </w:p>
    <w:p w14:paraId="7A9F79B9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530DA711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4DCF1091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1BBB58E7" w14:textId="77777777" w:rsidR="00BB343C" w:rsidRPr="00E61217" w:rsidRDefault="00BB343C">
      <w:pPr>
        <w:spacing w:before="10" w:line="240" w:lineRule="exact"/>
        <w:rPr>
          <w:rFonts w:asciiTheme="majorHAnsi" w:hAnsiTheme="majorHAnsi"/>
          <w:sz w:val="24"/>
          <w:szCs w:val="24"/>
        </w:rPr>
      </w:pPr>
    </w:p>
    <w:p w14:paraId="7D4E61AB" w14:textId="77777777" w:rsidR="00BB343C" w:rsidRPr="00E61217" w:rsidRDefault="00855110">
      <w:pPr>
        <w:spacing w:line="180" w:lineRule="exact"/>
        <w:ind w:left="1807"/>
        <w:rPr>
          <w:rFonts w:asciiTheme="majorHAnsi" w:eastAsia="Segoe UI" w:hAnsiTheme="majorHAnsi" w:cs="Segoe UI"/>
          <w:sz w:val="18"/>
          <w:szCs w:val="18"/>
        </w:rPr>
        <w:sectPr w:rsidR="00BB343C" w:rsidRPr="00E61217">
          <w:type w:val="continuous"/>
          <w:pgSz w:w="12240" w:h="15840"/>
          <w:pgMar w:top="660" w:right="440" w:bottom="280" w:left="600" w:header="720" w:footer="720" w:gutter="0"/>
          <w:cols w:num="2" w:space="720" w:equalWidth="0">
            <w:col w:w="4238" w:space="658"/>
            <w:col w:w="6304"/>
          </w:cols>
        </w:sectPr>
      </w:pPr>
      <w:r w:rsidRPr="00E61217">
        <w:rPr>
          <w:rFonts w:asciiTheme="majorHAnsi" w:eastAsia="Segoe UI" w:hAnsiTheme="majorHAnsi" w:cs="Segoe UI"/>
          <w:b/>
          <w:position w:val="-5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b/>
          <w:spacing w:val="1"/>
          <w:position w:val="-5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b/>
          <w:spacing w:val="-1"/>
          <w:position w:val="-5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b/>
          <w:spacing w:val="1"/>
          <w:position w:val="-5"/>
          <w:sz w:val="18"/>
          <w:szCs w:val="18"/>
        </w:rPr>
        <w:t>ev</w:t>
      </w:r>
      <w:r w:rsidRPr="00E61217">
        <w:rPr>
          <w:rFonts w:asciiTheme="majorHAnsi" w:eastAsia="Segoe UI" w:hAnsiTheme="majorHAnsi" w:cs="Segoe UI"/>
          <w:b/>
          <w:spacing w:val="-1"/>
          <w:position w:val="-5"/>
          <w:sz w:val="18"/>
          <w:szCs w:val="18"/>
        </w:rPr>
        <w:t>an</w:t>
      </w:r>
      <w:r w:rsidRPr="00E61217">
        <w:rPr>
          <w:rFonts w:asciiTheme="majorHAnsi" w:eastAsia="Segoe UI" w:hAnsiTheme="majorHAnsi" w:cs="Segoe UI"/>
          <w:b/>
          <w:position w:val="-5"/>
          <w:sz w:val="18"/>
          <w:szCs w:val="18"/>
        </w:rPr>
        <w:t>t Co</w:t>
      </w:r>
      <w:r w:rsidRPr="00E61217">
        <w:rPr>
          <w:rFonts w:asciiTheme="majorHAnsi" w:eastAsia="Segoe UI" w:hAnsiTheme="majorHAnsi" w:cs="Segoe UI"/>
          <w:b/>
          <w:spacing w:val="-1"/>
          <w:position w:val="-5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b/>
          <w:position w:val="-5"/>
          <w:sz w:val="18"/>
          <w:szCs w:val="18"/>
        </w:rPr>
        <w:t>rs</w:t>
      </w:r>
      <w:r w:rsidRPr="00E61217">
        <w:rPr>
          <w:rFonts w:asciiTheme="majorHAnsi" w:eastAsia="Segoe UI" w:hAnsiTheme="majorHAnsi" w:cs="Segoe UI"/>
          <w:b/>
          <w:spacing w:val="1"/>
          <w:position w:val="-5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b/>
          <w:position w:val="-5"/>
          <w:sz w:val="18"/>
          <w:szCs w:val="18"/>
        </w:rPr>
        <w:t>work</w:t>
      </w:r>
    </w:p>
    <w:p w14:paraId="4305CF76" w14:textId="77777777" w:rsidR="00BB343C" w:rsidRPr="00E61217" w:rsidRDefault="00855110">
      <w:pPr>
        <w:spacing w:line="180" w:lineRule="exact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position w:val="1"/>
        </w:rPr>
        <w:t>R</w:t>
      </w:r>
      <w:r w:rsidRPr="00E61217">
        <w:rPr>
          <w:rFonts w:asciiTheme="majorHAnsi" w:eastAsia="Calibri" w:hAnsiTheme="majorHAnsi" w:cs="Calibri"/>
          <w:spacing w:val="1"/>
          <w:position w:val="1"/>
        </w:rPr>
        <w:t>E</w:t>
      </w:r>
      <w:r w:rsidRPr="00E61217">
        <w:rPr>
          <w:rFonts w:asciiTheme="majorHAnsi" w:eastAsia="Calibri" w:hAnsiTheme="majorHAnsi" w:cs="Calibri"/>
          <w:position w:val="1"/>
        </w:rPr>
        <w:t>L</w:t>
      </w:r>
      <w:r w:rsidRPr="00E61217">
        <w:rPr>
          <w:rFonts w:asciiTheme="majorHAnsi" w:eastAsia="Calibri" w:hAnsiTheme="majorHAnsi" w:cs="Calibri"/>
          <w:spacing w:val="1"/>
          <w:position w:val="1"/>
        </w:rPr>
        <w:t>E</w:t>
      </w:r>
      <w:r w:rsidRPr="00E61217">
        <w:rPr>
          <w:rFonts w:asciiTheme="majorHAnsi" w:eastAsia="Calibri" w:hAnsiTheme="majorHAnsi" w:cs="Calibri"/>
          <w:position w:val="1"/>
        </w:rPr>
        <w:t>VA</w:t>
      </w:r>
      <w:r w:rsidRPr="00E61217">
        <w:rPr>
          <w:rFonts w:asciiTheme="majorHAnsi" w:eastAsia="Calibri" w:hAnsiTheme="majorHAnsi" w:cs="Calibri"/>
          <w:spacing w:val="1"/>
          <w:position w:val="1"/>
        </w:rPr>
        <w:t>N</w:t>
      </w:r>
      <w:r w:rsidRPr="00E61217">
        <w:rPr>
          <w:rFonts w:asciiTheme="majorHAnsi" w:eastAsia="Calibri" w:hAnsiTheme="majorHAnsi" w:cs="Calibri"/>
          <w:position w:val="1"/>
        </w:rPr>
        <w:t>T</w:t>
      </w:r>
      <w:r w:rsidRPr="00E61217">
        <w:rPr>
          <w:rFonts w:asciiTheme="majorHAnsi" w:eastAsia="Calibri" w:hAnsiTheme="majorHAnsi" w:cs="Calibri"/>
          <w:spacing w:val="-9"/>
          <w:position w:val="1"/>
        </w:rPr>
        <w:t xml:space="preserve"> </w:t>
      </w:r>
      <w:r w:rsidRPr="00E61217">
        <w:rPr>
          <w:rFonts w:asciiTheme="majorHAnsi" w:eastAsia="Calibri" w:hAnsiTheme="majorHAnsi" w:cs="Calibri"/>
          <w:spacing w:val="-1"/>
          <w:position w:val="1"/>
        </w:rPr>
        <w:t>C</w:t>
      </w:r>
      <w:r w:rsidRPr="00E61217">
        <w:rPr>
          <w:rFonts w:asciiTheme="majorHAnsi" w:eastAsia="Calibri" w:hAnsiTheme="majorHAnsi" w:cs="Calibri"/>
          <w:spacing w:val="3"/>
          <w:position w:val="1"/>
        </w:rPr>
        <w:t>O</w:t>
      </w:r>
      <w:r w:rsidRPr="00E61217">
        <w:rPr>
          <w:rFonts w:asciiTheme="majorHAnsi" w:eastAsia="Calibri" w:hAnsiTheme="majorHAnsi" w:cs="Calibri"/>
          <w:spacing w:val="-1"/>
          <w:position w:val="1"/>
        </w:rPr>
        <w:t>U</w:t>
      </w:r>
      <w:r w:rsidRPr="00E61217">
        <w:rPr>
          <w:rFonts w:asciiTheme="majorHAnsi" w:eastAsia="Calibri" w:hAnsiTheme="majorHAnsi" w:cs="Calibri"/>
          <w:position w:val="1"/>
        </w:rPr>
        <w:t>RS</w:t>
      </w:r>
      <w:r w:rsidRPr="00E61217">
        <w:rPr>
          <w:rFonts w:asciiTheme="majorHAnsi" w:eastAsia="Calibri" w:hAnsiTheme="majorHAnsi" w:cs="Calibri"/>
          <w:spacing w:val="1"/>
          <w:position w:val="1"/>
        </w:rPr>
        <w:t>E</w:t>
      </w:r>
      <w:r w:rsidRPr="00E61217">
        <w:rPr>
          <w:rFonts w:asciiTheme="majorHAnsi" w:eastAsia="Calibri" w:hAnsiTheme="majorHAnsi" w:cs="Calibri"/>
          <w:position w:val="1"/>
        </w:rPr>
        <w:t>WO</w:t>
      </w:r>
      <w:r w:rsidRPr="00E61217">
        <w:rPr>
          <w:rFonts w:asciiTheme="majorHAnsi" w:eastAsia="Calibri" w:hAnsiTheme="majorHAnsi" w:cs="Calibri"/>
          <w:spacing w:val="2"/>
          <w:position w:val="1"/>
        </w:rPr>
        <w:t>R</w:t>
      </w:r>
      <w:r w:rsidRPr="00E61217">
        <w:rPr>
          <w:rFonts w:asciiTheme="majorHAnsi" w:eastAsia="Calibri" w:hAnsiTheme="majorHAnsi" w:cs="Calibri"/>
          <w:position w:val="1"/>
        </w:rPr>
        <w:t>K</w:t>
      </w:r>
    </w:p>
    <w:p w14:paraId="50F4C2E6" w14:textId="77777777" w:rsidR="00BB343C" w:rsidRPr="00E61217" w:rsidRDefault="00855110">
      <w:pPr>
        <w:ind w:left="120" w:right="-57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1"/>
        </w:rPr>
        <w:t>Hu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ff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k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ry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it</w:t>
      </w:r>
      <w:r w:rsidRPr="00E61217">
        <w:rPr>
          <w:rFonts w:asciiTheme="majorHAnsi" w:eastAsia="Calibri" w:hAnsiTheme="majorHAnsi" w:cs="Calibri"/>
          <w:spacing w:val="1"/>
        </w:rPr>
        <w:t>ude</w:t>
      </w:r>
    </w:p>
    <w:p w14:paraId="58E5D402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Alc</w:t>
      </w:r>
      <w:r w:rsidRPr="00E61217">
        <w:rPr>
          <w:rFonts w:asciiTheme="majorHAnsi" w:eastAsia="Calibri" w:hAnsiTheme="majorHAnsi" w:cs="Calibri"/>
          <w:spacing w:val="1"/>
        </w:rPr>
        <w:t>oho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Ot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Dr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bu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e</w:t>
      </w:r>
    </w:p>
    <w:p w14:paraId="0403447F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bno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y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ho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gy</w:t>
      </w:r>
    </w:p>
    <w:p w14:paraId="0C67619B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751823E3" w14:textId="77777777" w:rsidR="00BB343C" w:rsidRPr="00E61217" w:rsidRDefault="00855110">
      <w:pPr>
        <w:spacing w:line="240" w:lineRule="exact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MA</w:t>
      </w:r>
      <w:r w:rsidRPr="00E61217">
        <w:rPr>
          <w:rFonts w:asciiTheme="majorHAnsi" w:eastAsia="Calibri" w:hAnsiTheme="majorHAnsi" w:cs="Calibri"/>
          <w:spacing w:val="-1"/>
        </w:rPr>
        <w:t>J</w:t>
      </w:r>
      <w:r w:rsidRPr="00E61217">
        <w:rPr>
          <w:rFonts w:asciiTheme="majorHAnsi" w:eastAsia="Calibri" w:hAnsiTheme="majorHAnsi" w:cs="Calibri"/>
        </w:rPr>
        <w:t>OR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</w:rPr>
        <w:t>LA</w:t>
      </w:r>
      <w:r w:rsidRPr="00E61217">
        <w:rPr>
          <w:rFonts w:asciiTheme="majorHAnsi" w:eastAsia="Calibri" w:hAnsiTheme="majorHAnsi" w:cs="Calibri"/>
          <w:spacing w:val="2"/>
        </w:rPr>
        <w:t>S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PRO</w:t>
      </w:r>
      <w:r w:rsidRPr="00E61217">
        <w:rPr>
          <w:rFonts w:asciiTheme="majorHAnsi" w:eastAsia="Calibri" w:hAnsiTheme="majorHAnsi" w:cs="Calibri"/>
          <w:spacing w:val="-1"/>
        </w:rPr>
        <w:t>J</w:t>
      </w:r>
      <w:r w:rsidRPr="00E61217">
        <w:rPr>
          <w:rFonts w:asciiTheme="majorHAnsi" w:eastAsia="Calibri" w:hAnsiTheme="majorHAnsi" w:cs="Calibri"/>
          <w:spacing w:val="4"/>
        </w:rPr>
        <w:t>E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T</w:t>
      </w:r>
      <w:r w:rsidRPr="00E61217">
        <w:rPr>
          <w:rFonts w:asciiTheme="majorHAnsi" w:eastAsia="Calibri" w:hAnsiTheme="majorHAnsi" w:cs="Calibri"/>
        </w:rPr>
        <w:t>(S)</w:t>
      </w:r>
    </w:p>
    <w:p w14:paraId="3A25BE97" w14:textId="77777777" w:rsidR="00BB343C" w:rsidRPr="00E61217" w:rsidRDefault="00855110">
      <w:pPr>
        <w:spacing w:before="58"/>
        <w:ind w:right="641"/>
        <w:rPr>
          <w:rFonts w:asciiTheme="majorHAnsi" w:eastAsia="Segoe UI" w:hAnsiTheme="majorHAnsi" w:cs="Segoe UI"/>
          <w:sz w:val="18"/>
          <w:szCs w:val="18"/>
        </w:rPr>
      </w:pPr>
      <w:r w:rsidRPr="00E61217">
        <w:rPr>
          <w:rFonts w:asciiTheme="majorHAnsi" w:hAnsiTheme="majorHAnsi"/>
        </w:rPr>
        <w:br w:type="column"/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1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) </w:t>
      </w:r>
      <w:r w:rsidRPr="00E61217">
        <w:rPr>
          <w:rFonts w:asciiTheme="majorHAnsi" w:eastAsia="Segoe UI" w:hAnsiTheme="majorHAnsi" w:cs="Segoe UI"/>
          <w:i/>
          <w:spacing w:val="3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j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s or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i/>
          <w:spacing w:val="-3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titl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s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nd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a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-3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p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-3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e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’s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re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v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jo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b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.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 xml:space="preserve"> W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y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p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f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ca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ll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y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on</w:t>
      </w:r>
      <w:r w:rsidRPr="00E61217">
        <w:rPr>
          <w:rFonts w:asciiTheme="majorHAnsi" w:eastAsia="Segoe UI" w:hAnsiTheme="majorHAnsi" w:cs="Segoe UI"/>
          <w:i/>
          <w:spacing w:val="3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?</w:t>
      </w:r>
    </w:p>
    <w:p w14:paraId="550D7BE6" w14:textId="77777777" w:rsidR="00BB343C" w:rsidRPr="00E61217" w:rsidRDefault="00855110">
      <w:pPr>
        <w:ind w:right="76"/>
        <w:rPr>
          <w:rFonts w:asciiTheme="majorHAnsi" w:eastAsia="Segoe UI" w:hAnsiTheme="majorHAnsi" w:cs="Segoe UI"/>
          <w:sz w:val="18"/>
          <w:szCs w:val="18"/>
        </w:rPr>
        <w:sectPr w:rsidR="00BB343C" w:rsidRPr="00E61217">
          <w:type w:val="continuous"/>
          <w:pgSz w:w="12240" w:h="15840"/>
          <w:pgMar w:top="660" w:right="440" w:bottom="280" w:left="600" w:header="720" w:footer="720" w:gutter="0"/>
          <w:cols w:num="2" w:space="720" w:equalWidth="0">
            <w:col w:w="3753" w:space="317"/>
            <w:col w:w="7130"/>
          </w:cols>
        </w:sectPr>
      </w:pP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2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) </w:t>
      </w:r>
      <w:r w:rsidRPr="00E61217">
        <w:rPr>
          <w:rFonts w:asciiTheme="majorHAnsi" w:eastAsia="Segoe UI" w:hAnsiTheme="majorHAnsi" w:cs="Segoe UI"/>
          <w:i/>
          <w:spacing w:val="3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If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e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v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aca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nnoun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ce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me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nt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ask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s for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sp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f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wo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k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(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.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g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.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1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2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ny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ph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cal sc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)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e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s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b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y 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i/>
          <w:spacing w:val="-3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nd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red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-3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f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: P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pa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 xml:space="preserve">of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he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re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ti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l P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s (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5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cr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), H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i/>
          <w:spacing w:val="-2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i/>
          <w:spacing w:val="-3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g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y w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it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b</w:t>
      </w:r>
      <w:r w:rsidRPr="00E61217">
        <w:rPr>
          <w:rFonts w:asciiTheme="majorHAnsi" w:eastAsia="Segoe UI" w:hAnsiTheme="majorHAnsi" w:cs="Segoe UI"/>
          <w:i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i/>
          <w:sz w:val="18"/>
          <w:szCs w:val="18"/>
        </w:rPr>
        <w:t>(</w:t>
      </w:r>
      <w:r w:rsidRPr="00E61217">
        <w:rPr>
          <w:rFonts w:asciiTheme="majorHAnsi" w:eastAsia="Segoe UI" w:hAnsiTheme="majorHAnsi" w:cs="Segoe UI"/>
          <w:i/>
          <w:spacing w:val="-1"/>
          <w:sz w:val="18"/>
          <w:szCs w:val="18"/>
        </w:rPr>
        <w:t>4</w:t>
      </w:r>
      <w:r w:rsidRPr="00E61217">
        <w:rPr>
          <w:rFonts w:asciiTheme="majorHAnsi" w:eastAsia="Segoe UI" w:hAnsiTheme="majorHAnsi" w:cs="Segoe UI"/>
          <w:i/>
          <w:spacing w:val="1"/>
          <w:sz w:val="18"/>
          <w:szCs w:val="18"/>
        </w:rPr>
        <w:t>cr)</w:t>
      </w:r>
    </w:p>
    <w:p w14:paraId="0157069E" w14:textId="77777777" w:rsidR="00BB343C" w:rsidRPr="00E61217" w:rsidRDefault="00855110">
      <w:pPr>
        <w:spacing w:before="1"/>
        <w:ind w:left="120" w:right="-50"/>
        <w:rPr>
          <w:rFonts w:asciiTheme="majorHAnsi" w:eastAsia="Calibri" w:hAnsiTheme="majorHAnsi" w:cs="Calibri"/>
        </w:rPr>
      </w:pPr>
      <w:r w:rsidRPr="00E61217">
        <w:rPr>
          <w:rFonts w:asciiTheme="majorHAnsi" w:hAnsiTheme="majorHAnsi"/>
        </w:rPr>
        <w:pict w14:anchorId="2F550EE9">
          <v:group id="_x0000_s1132" style="position:absolute;left:0;text-align:left;margin-left:182.35pt;margin-top:586.25pt;width:411.95pt;height:80.05pt;z-index:-251655168;mso-position-horizontal-relative:page;mso-position-vertical-relative:page" coordorigin="3647,11725" coordsize="8239,1601">
            <v:shape id="_x0000_s1135" style="position:absolute;left:4519;top:11732;width:7360;height:1586" coordorigin="4519,11732" coordsize="7360,1586" path="m4519,11732r7360,l11879,13318r-7360,l4519,11732xe" filled="f">
              <v:path arrowok="t"/>
            </v:shape>
            <v:shape id="_x0000_s1134" style="position:absolute;left:3655;top:12626;width:851;height:0" coordorigin="3655,12626" coordsize="851,0" path="m4506,12626r-851,e" filled="f">
              <v:path arrowok="t"/>
            </v:shape>
            <v:shape id="_x0000_s1133" style="position:absolute;left:3655;top:12556;width:120;height:140" coordorigin="3655,12556" coordsize="120,140" path="m3775,12556r-120,70l3775,12696e" filled="f">
              <v:path arrowok="t"/>
            </v:shape>
            <w10:wrap anchorx="page" anchory="page"/>
          </v:group>
        </w:pict>
      </w:r>
      <w:r w:rsidRPr="00E61217">
        <w:rPr>
          <w:rFonts w:asciiTheme="majorHAnsi" w:eastAsia="Calibri" w:hAnsiTheme="majorHAnsi" w:cs="Calibri"/>
          <w:spacing w:val="1"/>
        </w:rPr>
        <w:t>Na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ou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se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pa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t,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Pr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j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ct,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1"/>
        </w:rPr>
        <w:t>W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s</w:t>
      </w:r>
    </w:p>
    <w:p w14:paraId="02A589A2" w14:textId="77777777" w:rsidR="00BB343C" w:rsidRPr="00E61217" w:rsidRDefault="00855110">
      <w:pPr>
        <w:spacing w:line="240" w:lineRule="exact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-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Ac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t/</w:t>
      </w:r>
      <w:r w:rsidRPr="00E61217">
        <w:rPr>
          <w:rFonts w:asciiTheme="majorHAnsi" w:eastAsia="Calibri" w:hAnsiTheme="majorHAnsi" w:cs="Calibri"/>
          <w:spacing w:val="2"/>
        </w:rPr>
        <w:t>A</w:t>
      </w:r>
      <w:r w:rsidRPr="00E61217">
        <w:rPr>
          <w:rFonts w:asciiTheme="majorHAnsi" w:eastAsia="Calibri" w:hAnsiTheme="majorHAnsi" w:cs="Calibri"/>
        </w:rPr>
        <w:t>cc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2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</w:p>
    <w:p w14:paraId="239DC21A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-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Ac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t/</w:t>
      </w:r>
      <w:r w:rsidRPr="00E61217">
        <w:rPr>
          <w:rFonts w:asciiTheme="majorHAnsi" w:eastAsia="Calibri" w:hAnsiTheme="majorHAnsi" w:cs="Calibri"/>
          <w:spacing w:val="2"/>
        </w:rPr>
        <w:t>A</w:t>
      </w:r>
      <w:r w:rsidRPr="00E61217">
        <w:rPr>
          <w:rFonts w:asciiTheme="majorHAnsi" w:eastAsia="Calibri" w:hAnsiTheme="majorHAnsi" w:cs="Calibri"/>
        </w:rPr>
        <w:t>cc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2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</w:p>
    <w:p w14:paraId="762C31E6" w14:textId="77777777" w:rsidR="00BB343C" w:rsidRPr="00E61217" w:rsidRDefault="00BB343C">
      <w:pPr>
        <w:spacing w:before="5" w:line="240" w:lineRule="exact"/>
        <w:rPr>
          <w:rFonts w:asciiTheme="majorHAnsi" w:hAnsiTheme="majorHAnsi"/>
          <w:sz w:val="24"/>
          <w:szCs w:val="24"/>
        </w:rPr>
      </w:pPr>
    </w:p>
    <w:p w14:paraId="18833CEE" w14:textId="77777777" w:rsidR="00BB343C" w:rsidRPr="00E61217" w:rsidRDefault="00855110">
      <w:pPr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-1"/>
        </w:rPr>
        <w:t>A</w:t>
      </w:r>
      <w:r w:rsidRPr="00E61217">
        <w:rPr>
          <w:rFonts w:asciiTheme="majorHAnsi" w:eastAsia="Calibri" w:hAnsiTheme="majorHAnsi" w:cs="Calibri"/>
          <w:b/>
        </w:rPr>
        <w:t>IFS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nt</w:t>
      </w:r>
      <w:r w:rsidRPr="00E61217">
        <w:rPr>
          <w:rFonts w:asciiTheme="majorHAnsi" w:eastAsia="Calibri" w:hAnsiTheme="majorHAnsi" w:cs="Calibri"/>
          <w:b/>
          <w:spacing w:val="1"/>
        </w:rPr>
        <w:t>ercu</w:t>
      </w:r>
      <w:r w:rsidRPr="00E61217">
        <w:rPr>
          <w:rFonts w:asciiTheme="majorHAnsi" w:eastAsia="Calibri" w:hAnsiTheme="majorHAnsi" w:cs="Calibri"/>
          <w:b/>
          <w:spacing w:val="-1"/>
        </w:rPr>
        <w:t>l</w:t>
      </w:r>
      <w:r w:rsidRPr="00E61217">
        <w:rPr>
          <w:rFonts w:asciiTheme="majorHAnsi" w:eastAsia="Calibri" w:hAnsiTheme="majorHAnsi" w:cs="Calibri"/>
          <w:b/>
          <w:spacing w:val="1"/>
        </w:rPr>
        <w:t>tur</w:t>
      </w:r>
      <w:r w:rsidRPr="00E61217">
        <w:rPr>
          <w:rFonts w:asciiTheme="majorHAnsi" w:eastAsia="Calibri" w:hAnsiTheme="majorHAnsi" w:cs="Calibri"/>
          <w:b/>
        </w:rPr>
        <w:t>al</w:t>
      </w:r>
      <w:r w:rsidRPr="00E61217">
        <w:rPr>
          <w:rFonts w:asciiTheme="majorHAnsi" w:eastAsia="Calibri" w:hAnsiTheme="majorHAnsi" w:cs="Calibri"/>
          <w:b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  <w:spacing w:val="1"/>
        </w:rPr>
        <w:t>choo</w:t>
      </w:r>
      <w:r w:rsidRPr="00E61217">
        <w:rPr>
          <w:rFonts w:asciiTheme="majorHAnsi" w:eastAsia="Calibri" w:hAnsiTheme="majorHAnsi" w:cs="Calibri"/>
          <w:b/>
        </w:rPr>
        <w:t>l</w:t>
      </w:r>
      <w:r w:rsidRPr="00E61217">
        <w:rPr>
          <w:rFonts w:asciiTheme="majorHAnsi" w:eastAsia="Calibri" w:hAnsiTheme="majorHAnsi" w:cs="Calibri"/>
          <w:b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P</w:t>
      </w:r>
      <w:r w:rsidRPr="00E61217">
        <w:rPr>
          <w:rFonts w:asciiTheme="majorHAnsi" w:eastAsia="Calibri" w:hAnsiTheme="majorHAnsi" w:cs="Calibri"/>
          <w:b/>
          <w:spacing w:val="1"/>
        </w:rPr>
        <w:t>ro</w:t>
      </w:r>
      <w:r w:rsidRPr="00E61217">
        <w:rPr>
          <w:rFonts w:asciiTheme="majorHAnsi" w:eastAsia="Calibri" w:hAnsiTheme="majorHAnsi" w:cs="Calibri"/>
          <w:b/>
          <w:spacing w:val="-1"/>
        </w:rPr>
        <w:t>g</w:t>
      </w:r>
      <w:r w:rsidRPr="00E61217">
        <w:rPr>
          <w:rFonts w:asciiTheme="majorHAnsi" w:eastAsia="Calibri" w:hAnsiTheme="majorHAnsi" w:cs="Calibri"/>
          <w:b/>
          <w:spacing w:val="1"/>
        </w:rPr>
        <w:t>r</w:t>
      </w:r>
      <w:r w:rsidRPr="00E61217">
        <w:rPr>
          <w:rFonts w:asciiTheme="majorHAnsi" w:eastAsia="Calibri" w:hAnsiTheme="majorHAnsi" w:cs="Calibri"/>
          <w:b/>
        </w:rPr>
        <w:t>am</w:t>
      </w:r>
      <w:r w:rsidRPr="00E61217">
        <w:rPr>
          <w:rFonts w:asciiTheme="majorHAnsi" w:eastAsia="Calibri" w:hAnsiTheme="majorHAnsi" w:cs="Calibri"/>
          <w:b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</w:rPr>
        <w:t>rid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1"/>
        </w:rPr>
        <w:t>pa</w:t>
      </w:r>
      <w:r w:rsidRPr="00E61217">
        <w:rPr>
          <w:rFonts w:asciiTheme="majorHAnsi" w:eastAsia="Calibri" w:hAnsiTheme="majorHAnsi" w:cs="Calibri"/>
        </w:rPr>
        <w:t>in</w:t>
      </w:r>
    </w:p>
    <w:p w14:paraId="7DC535C6" w14:textId="77777777" w:rsidR="00BB343C" w:rsidRPr="00E61217" w:rsidRDefault="00855110">
      <w:pPr>
        <w:spacing w:line="240" w:lineRule="exact"/>
        <w:ind w:left="1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ll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2"/>
        </w:rPr>
        <w:t>g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ou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rk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0</w:t>
      </w:r>
      <w:r w:rsidRPr="00E61217">
        <w:rPr>
          <w:rFonts w:asciiTheme="majorHAnsi" w:eastAsia="Calibri" w:hAnsiTheme="majorHAnsi" w:cs="Calibri"/>
          <w:spacing w:val="2"/>
        </w:rPr>
        <w:t>5</w:t>
      </w:r>
      <w:r w:rsidRPr="00E61217">
        <w:rPr>
          <w:rFonts w:asciiTheme="majorHAnsi" w:eastAsia="Calibri" w:hAnsiTheme="majorHAnsi" w:cs="Calibri"/>
        </w:rPr>
        <w:t>/20xx</w:t>
      </w:r>
    </w:p>
    <w:p w14:paraId="11ACD96E" w14:textId="77777777" w:rsidR="00BB343C" w:rsidRPr="00E61217" w:rsidRDefault="00855110">
      <w:pPr>
        <w:spacing w:before="2" w:line="120" w:lineRule="exact"/>
        <w:rPr>
          <w:rFonts w:asciiTheme="majorHAnsi" w:hAnsiTheme="majorHAnsi"/>
          <w:sz w:val="13"/>
          <w:szCs w:val="13"/>
        </w:rPr>
      </w:pPr>
      <w:r w:rsidRPr="00E61217">
        <w:rPr>
          <w:rFonts w:asciiTheme="majorHAnsi" w:hAnsiTheme="majorHAnsi"/>
        </w:rPr>
        <w:br w:type="column"/>
      </w:r>
    </w:p>
    <w:p w14:paraId="2F1E050A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2DB40D54" w14:textId="77777777" w:rsidR="00BB343C" w:rsidRPr="00E61217" w:rsidRDefault="00855110">
      <w:pPr>
        <w:ind w:right="505"/>
        <w:rPr>
          <w:rFonts w:asciiTheme="majorHAnsi" w:eastAsia="Segoe UI" w:hAnsiTheme="majorHAnsi" w:cs="Segoe UI"/>
          <w:sz w:val="18"/>
          <w:szCs w:val="18"/>
        </w:rPr>
        <w:sectPr w:rsidR="00BB343C" w:rsidRPr="00E61217">
          <w:type w:val="continuous"/>
          <w:pgSz w:w="12240" w:h="15840"/>
          <w:pgMar w:top="660" w:right="440" w:bottom="280" w:left="600" w:header="720" w:footer="720" w:gutter="0"/>
          <w:cols w:num="2" w:space="720" w:equalWidth="0">
            <w:col w:w="4912" w:space="479"/>
            <w:col w:w="5809"/>
          </w:cols>
        </w:sectPr>
      </w:pPr>
      <w:r w:rsidRPr="00E61217">
        <w:rPr>
          <w:rFonts w:asciiTheme="majorHAnsi" w:hAnsiTheme="majorHAnsi"/>
        </w:rPr>
        <w:pict w14:anchorId="6D29D443">
          <v:group id="_x0000_s1114" style="position:absolute;margin-left:35.2pt;margin-top:-4.2pt;width:542.1pt;height:44.05pt;z-index:-251659264;mso-position-horizontal-relative:page" coordorigin="704,-84" coordsize="10842,881">
            <v:shape id="_x0000_s1131" style="position:absolute;left:720;top:582;width:5120;height:0" coordorigin="720,582" coordsize="5120,0" path="m720,582r5120,e" filled="f" strokecolor="#9f9f9f" strokeweight="1.65pt">
              <v:path arrowok="t"/>
            </v:shape>
            <v:shape id="_x0000_s1130" style="position:absolute;left:720;top:569;width:5;height:0" coordorigin="720,569" coordsize="5,0" path="m720,569r5,e" filled="f" strokecolor="#9f9f9f" strokeweight=".34pt">
              <v:path arrowok="t"/>
            </v:shape>
            <v:shape id="_x0000_s1129" style="position:absolute;left:720;top:569;width:5;height:0" coordorigin="720,569" coordsize="5,0" path="m720,569r5,e" filled="f" strokecolor="#9f9f9f" strokeweight=".34pt">
              <v:path arrowok="t"/>
            </v:shape>
            <v:shape id="_x0000_s1128" style="position:absolute;left:725;top:569;width:5115;height:0" coordorigin="725,569" coordsize="5115,0" path="m725,569r5115,e" filled="f" strokecolor="#9f9f9f" strokeweight=".34pt">
              <v:path arrowok="t"/>
            </v:shape>
            <v:shape id="_x0000_s1127" style="position:absolute;left:720;top:582;width:5;height:0" coordorigin="720,582" coordsize="5,0" path="m720,582r5,e" filled="f" strokecolor="#9f9f9f" strokeweight="1.18pt">
              <v:path arrowok="t"/>
            </v:shape>
            <v:shape id="_x0000_s1126" style="position:absolute;left:720;top:595;width:5;height:0" coordorigin="720,595" coordsize="5,0" path="m720,595r5,e" filled="f" strokecolor="#9f9f9f" strokeweight=".34pt">
              <v:path arrowok="t"/>
            </v:shape>
            <v:shape id="_x0000_s1125" style="position:absolute;left:720;top:595;width:5;height:0" coordorigin="720,595" coordsize="5,0" path="m720,595r5,e" filled="f" strokecolor="#e2e2e2" strokeweight=".34pt">
              <v:path arrowok="t"/>
            </v:shape>
            <v:shape id="_x0000_s1124" style="position:absolute;left:725;top:595;width:5115;height:0" coordorigin="725,595" coordsize="5115,0" path="m725,595r5115,e" filled="f" strokecolor="#e2e2e2" strokeweight=".34pt">
              <v:path arrowok="t"/>
            </v:shape>
            <v:shape id="_x0000_s1123" style="position:absolute;left:11515;top:569;width:5;height:0" coordorigin="11515,569" coordsize="5,0" path="m11515,569r5,e" filled="f" strokecolor="#e2e2e2" strokeweight=".34pt">
              <v:path arrowok="t"/>
            </v:shape>
            <v:shape id="_x0000_s1122" style="position:absolute;left:11515;top:569;width:5;height:0" coordorigin="11515,569" coordsize="5,0" path="m11515,569r5,e" filled="f" strokecolor="#9f9f9f" strokeweight=".34pt">
              <v:path arrowok="t"/>
            </v:shape>
            <v:shape id="_x0000_s1121" style="position:absolute;left:11515;top:582;width:5;height:0" coordorigin="11515,582" coordsize="5,0" path="m11515,582r5,e" filled="f" strokecolor="#e2e2e2" strokeweight="1.18pt">
              <v:path arrowok="t"/>
            </v:shape>
            <v:shape id="_x0000_s1120" style="position:absolute;left:11515;top:595;width:5;height:0" coordorigin="11515,595" coordsize="5,0" path="m11515,595r5,e" filled="f" strokecolor="#e2e2e2" strokeweight=".34pt">
              <v:path arrowok="t"/>
            </v:shape>
            <v:shape id="_x0000_s1119" style="position:absolute;left:11515;top:595;width:5;height:0" coordorigin="11515,595" coordsize="5,0" path="m11515,595r5,e" filled="f" strokecolor="#e2e2e2" strokeweight=".34pt">
              <v:path arrowok="t"/>
            </v:shape>
            <v:shape id="_x0000_s1118" style="position:absolute;left:5840;top:-76;width:5698;height:866" coordorigin="5840,-76" coordsize="5698,866" path="m5840,-76r,866l11538,790r,-866l5840,-76xe" stroked="f">
              <v:path arrowok="t"/>
            </v:shape>
            <v:shape id="_x0000_s1117" style="position:absolute;left:5840;top:-76;width:5698;height:866" coordorigin="5840,-76" coordsize="5698,866" path="m5840,-76r5698,l11538,790r-5698,l5840,-76xe" filled="f">
              <v:path arrowok="t"/>
            </v:shape>
            <v:shape id="_x0000_s1116" style="position:absolute;left:4774;top:364;width:1066;height:341" coordorigin="4774,364" coordsize="1066,341" path="m5840,364l4774,705e" filled="f">
              <v:path arrowok="t"/>
            </v:shape>
            <v:shape id="_x0000_s1115" style="position:absolute;left:4774;top:602;width:136;height:133" coordorigin="4774,602" coordsize="136,133" path="m4867,602r-93,103l4910,735e" filled="f">
              <v:path arrowok="t"/>
            </v:shape>
            <w10:wrap anchorx="page"/>
          </v:group>
        </w:pic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Und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g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b/>
          <w:spacing w:val="2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d st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 xml:space="preserve">y 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b/>
          <w:spacing w:val="1"/>
          <w:sz w:val="18"/>
          <w:szCs w:val="18"/>
        </w:rPr>
        <w:t>b</w:t>
      </w:r>
      <w:r w:rsidRPr="00E61217">
        <w:rPr>
          <w:rFonts w:asciiTheme="majorHAnsi" w:eastAsia="Segoe UI" w:hAnsiTheme="majorHAnsi" w:cs="Segoe UI"/>
          <w:b/>
          <w:sz w:val="18"/>
          <w:szCs w:val="18"/>
        </w:rPr>
        <w:t>ro</w:t>
      </w:r>
      <w:r w:rsidRPr="00E61217">
        <w:rPr>
          <w:rFonts w:asciiTheme="majorHAnsi" w:eastAsia="Segoe UI" w:hAnsiTheme="majorHAnsi" w:cs="Segoe UI"/>
          <w:b/>
          <w:spacing w:val="-1"/>
          <w:sz w:val="18"/>
          <w:szCs w:val="18"/>
        </w:rPr>
        <w:t>ad</w:t>
      </w:r>
      <w:r w:rsidRPr="00E61217">
        <w:rPr>
          <w:rFonts w:asciiTheme="majorHAnsi" w:eastAsia="Segoe UI" w:hAnsiTheme="majorHAnsi" w:cs="Segoe UI"/>
          <w:sz w:val="18"/>
          <w:szCs w:val="18"/>
        </w:rPr>
        <w:t>.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If 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ex</w:t>
      </w:r>
      <w:r w:rsidRPr="00E61217">
        <w:rPr>
          <w:rFonts w:asciiTheme="majorHAnsi" w:eastAsia="Segoe UI" w:hAnsiTheme="majorHAnsi" w:cs="Segoe UI"/>
          <w:sz w:val="18"/>
          <w:szCs w:val="18"/>
        </w:rPr>
        <w:t>p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en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is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dir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ly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3"/>
          <w:sz w:val="18"/>
          <w:szCs w:val="18"/>
        </w:rPr>
        <w:t>v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o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th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job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sz w:val="18"/>
          <w:szCs w:val="18"/>
        </w:rPr>
        <w:t>ou wa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,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ou 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sz w:val="18"/>
          <w:szCs w:val="18"/>
        </w:rPr>
        <w:t>ld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sz w:val="18"/>
          <w:szCs w:val="18"/>
        </w:rPr>
        <w:t>so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key</w:t>
      </w:r>
      <w:r w:rsidRPr="00E61217">
        <w:rPr>
          <w:rFonts w:asciiTheme="majorHAnsi" w:eastAsia="Segoe UI" w:hAnsiTheme="majorHAnsi" w:cs="Segoe UI"/>
          <w:sz w:val="18"/>
          <w:szCs w:val="18"/>
        </w:rPr>
        <w:t>word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v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f</w:t>
      </w:r>
      <w:r w:rsidRPr="00E61217">
        <w:rPr>
          <w:rFonts w:asciiTheme="majorHAnsi" w:eastAsia="Segoe UI" w:hAnsiTheme="majorHAnsi" w:cs="Segoe UI"/>
          <w:sz w:val="18"/>
          <w:szCs w:val="18"/>
        </w:rPr>
        <w:t>rom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sz w:val="18"/>
          <w:szCs w:val="18"/>
        </w:rPr>
        <w:t>r s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tu</w:t>
      </w:r>
      <w:r w:rsidRPr="00E61217">
        <w:rPr>
          <w:rFonts w:asciiTheme="majorHAnsi" w:eastAsia="Segoe UI" w:hAnsiTheme="majorHAnsi" w:cs="Segoe UI"/>
          <w:sz w:val="18"/>
          <w:szCs w:val="18"/>
        </w:rPr>
        <w:t>dy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abroad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p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en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e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ex</w:t>
      </w:r>
      <w:r w:rsidRPr="00E61217">
        <w:rPr>
          <w:rFonts w:asciiTheme="majorHAnsi" w:eastAsia="Segoe UI" w:hAnsiTheme="majorHAnsi" w:cs="Segoe UI"/>
          <w:sz w:val="18"/>
          <w:szCs w:val="18"/>
        </w:rPr>
        <w:t>p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ri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nt</w:t>
      </w:r>
      <w:r w:rsidRPr="00E61217">
        <w:rPr>
          <w:rFonts w:asciiTheme="majorHAnsi" w:eastAsia="Segoe UI" w:hAnsiTheme="majorHAnsi" w:cs="Segoe UI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J</w:t>
      </w:r>
      <w:r w:rsidRPr="00E61217">
        <w:rPr>
          <w:rFonts w:asciiTheme="majorHAnsi" w:eastAsia="Segoe UI" w:hAnsiTheme="majorHAnsi" w:cs="Segoe UI"/>
          <w:sz w:val="18"/>
          <w:szCs w:val="18"/>
        </w:rPr>
        <w:t>ob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Blo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k</w:t>
      </w:r>
      <w:r w:rsidRPr="00E61217">
        <w:rPr>
          <w:rFonts w:asciiTheme="majorHAnsi" w:eastAsia="Segoe UI" w:hAnsiTheme="majorHAnsi" w:cs="Segoe UI"/>
          <w:sz w:val="18"/>
          <w:szCs w:val="18"/>
        </w:rPr>
        <w:t>.</w:t>
      </w:r>
    </w:p>
    <w:p w14:paraId="6F7007EF" w14:textId="77777777" w:rsidR="00BB343C" w:rsidRPr="00E61217" w:rsidRDefault="00855110">
      <w:pPr>
        <w:spacing w:before="60"/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hAnsiTheme="majorHAnsi"/>
        </w:rPr>
        <w:lastRenderedPageBreak/>
        <w:pict w14:anchorId="78C10373">
          <v:group id="_x0000_s1110" style="position:absolute;left:0;text-align:left;margin-left:31.6pt;margin-top:376.65pt;width:566.25pt;height:303.75pt;z-index:-251648000;mso-position-horizontal-relative:page;mso-position-vertical-relative:page" coordorigin="633,7533" coordsize="11325,6075">
            <v:shape id="_x0000_s1113" style="position:absolute;left:640;top:11040;width:11310;height:2560" coordorigin="640,11040" coordsize="11310,2560" path="m640,11040r11310,l11950,13600r-11310,l640,11040xe" filled="f">
              <v:path arrowok="t"/>
            </v:shape>
            <v:shape id="_x0000_s1112" style="position:absolute;left:6173;top:7540;width:5773;height:3510" coordorigin="6173,7540" coordsize="5773,3510" path="m11946,11051l6173,7540e" filled="f">
              <v:path arrowok="t"/>
            </v:shape>
            <v:shape id="_x0000_s1111" style="position:absolute;left:6173;top:7540;width:139;height:122" coordorigin="6173,7540" coordsize="139,122" path="m6239,7662r-66,-122l6312,7543e" filled="f">
              <v:path arrowok="t"/>
            </v:shape>
            <w10:wrap anchorx="page" anchory="page"/>
          </v:group>
        </w:pict>
      </w:r>
      <w:r w:rsidRPr="00E61217">
        <w:rPr>
          <w:rFonts w:asciiTheme="majorHAnsi" w:hAnsiTheme="majorHAnsi"/>
        </w:rPr>
        <w:pict w14:anchorId="1FAE4F63">
          <v:group id="_x0000_s1096" style="position:absolute;left:0;text-align:left;margin-left:35.2pt;margin-top:44pt;width:541.65pt;height:1.65pt;z-index:-251654144;mso-position-horizontal-relative:page;mso-position-vertical-relative:page" coordorigin="704,880" coordsize="10833,33">
            <v:shape id="_x0000_s1109" style="position:absolute;left:720;top:897;width:10800;height:0" coordorigin="720,897" coordsize="10800,0" path="m720,897r10800,e" filled="f" strokecolor="#9f9f9f" strokeweight="1.65pt">
              <v:path arrowok="t"/>
            </v:shape>
            <v:shape id="_x0000_s1108" style="position:absolute;left:720;top:883;width:5;height:0" coordorigin="720,883" coordsize="5,0" path="m720,883r5,e" filled="f" strokecolor="#9f9f9f" strokeweight=".34pt">
              <v:path arrowok="t"/>
            </v:shape>
            <v:shape id="_x0000_s1107" style="position:absolute;left:720;top:883;width:5;height:0" coordorigin="720,883" coordsize="5,0" path="m720,883r5,e" filled="f" strokecolor="#9f9f9f" strokeweight=".34pt">
              <v:path arrowok="t"/>
            </v:shape>
            <v:shape id="_x0000_s1106" style="position:absolute;left:725;top:883;width:10790;height:0" coordorigin="725,883" coordsize="10790,0" path="m725,883r10790,e" filled="f" strokecolor="#9f9f9f" strokeweight=".34pt">
              <v:path arrowok="t"/>
            </v:shape>
            <v:shape id="_x0000_s1105" style="position:absolute;left:11515;top:883;width:5;height:0" coordorigin="11515,883" coordsize="5,0" path="m11515,883r5,e" filled="f" strokecolor="#e2e2e2" strokeweight=".34pt">
              <v:path arrowok="t"/>
            </v:shape>
            <v:shape id="_x0000_s1104" style="position:absolute;left:11515;top:883;width:5;height:0" coordorigin="11515,883" coordsize="5,0" path="m11515,883r5,e" filled="f" strokecolor="#9f9f9f" strokeweight=".34pt">
              <v:path arrowok="t"/>
            </v:shape>
            <v:shape id="_x0000_s1103" style="position:absolute;left:720;top:896;width:5;height:0" coordorigin="720,896" coordsize="5,0" path="m720,896r5,e" filled="f" strokecolor="#9f9f9f" strokeweight="1.18pt">
              <v:path arrowok="t"/>
            </v:shape>
            <v:shape id="_x0000_s1102" style="position:absolute;left:11515;top:896;width:5;height:0" coordorigin="11515,896" coordsize="5,0" path="m11515,896r5,e" filled="f" strokecolor="#e2e2e2" strokeweight="1.18pt">
              <v:path arrowok="t"/>
            </v:shape>
            <v:shape id="_x0000_s1101" style="position:absolute;left:720;top:910;width:5;height:0" coordorigin="720,910" coordsize="5,0" path="m720,910r5,e" filled="f" strokecolor="#9f9f9f" strokeweight=".34pt">
              <v:path arrowok="t"/>
            </v:shape>
            <v:shape id="_x0000_s1100" style="position:absolute;left:720;top:910;width:5;height:0" coordorigin="720,910" coordsize="5,0" path="m720,910r5,e" filled="f" strokecolor="#e2e2e2" strokeweight=".34pt">
              <v:path arrowok="t"/>
            </v:shape>
            <v:shape id="_x0000_s1099" style="position:absolute;left:725;top:910;width:10790;height:0" coordorigin="725,910" coordsize="10790,0" path="m725,910r10790,e" filled="f" strokecolor="#e2e2e2" strokeweight=".34pt">
              <v:path arrowok="t"/>
            </v:shape>
            <v:shape id="_x0000_s1098" style="position:absolute;left:11515;top:910;width:5;height:0" coordorigin="11515,910" coordsize="5,0" path="m11515,910r5,e" filled="f" strokecolor="#e2e2e2" strokeweight=".34pt">
              <v:path arrowok="t"/>
            </v:shape>
            <v:shape id="_x0000_s1097" style="position:absolute;left:11515;top:910;width:5;height:0" coordorigin="11515,910" coordsize="5,0" path="m11515,910r5,e" filled="f" strokecolor="#e2e2e2" strokeweight=".34pt">
              <v:path arrowok="t"/>
            </v:shape>
            <w10:wrap anchorx="page" anchory="page"/>
          </v:group>
        </w:pict>
      </w:r>
      <w:r w:rsidRPr="00E61217">
        <w:rPr>
          <w:rFonts w:asciiTheme="majorHAnsi" w:eastAsia="Calibri" w:hAnsiTheme="majorHAnsi" w:cs="Calibri"/>
          <w:b/>
          <w:spacing w:val="-1"/>
        </w:rPr>
        <w:t>J</w:t>
      </w:r>
      <w:r w:rsidRPr="00E61217">
        <w:rPr>
          <w:rFonts w:asciiTheme="majorHAnsi" w:eastAsia="Calibri" w:hAnsiTheme="majorHAnsi" w:cs="Calibri"/>
          <w:b/>
          <w:spacing w:val="1"/>
        </w:rPr>
        <w:t>o</w:t>
      </w:r>
      <w:r w:rsidRPr="00E61217">
        <w:rPr>
          <w:rFonts w:asciiTheme="majorHAnsi" w:eastAsia="Calibri" w:hAnsiTheme="majorHAnsi" w:cs="Calibri"/>
          <w:b/>
        </w:rPr>
        <w:t>b</w:t>
      </w:r>
      <w:r w:rsidRPr="00E61217">
        <w:rPr>
          <w:rFonts w:asciiTheme="majorHAnsi" w:eastAsia="Calibri" w:hAnsiTheme="majorHAnsi" w:cs="Calibri"/>
          <w:b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1"/>
        </w:rPr>
        <w:t>Re</w:t>
      </w:r>
      <w:r w:rsidRPr="00E61217">
        <w:rPr>
          <w:rFonts w:asciiTheme="majorHAnsi" w:eastAsia="Calibri" w:hAnsiTheme="majorHAnsi" w:cs="Calibri"/>
          <w:b/>
          <w:spacing w:val="-1"/>
        </w:rPr>
        <w:t>l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te</w:t>
      </w:r>
      <w:r w:rsidRPr="00E61217">
        <w:rPr>
          <w:rFonts w:asciiTheme="majorHAnsi" w:eastAsia="Calibri" w:hAnsiTheme="majorHAnsi" w:cs="Calibri"/>
          <w:b/>
        </w:rPr>
        <w:t>d</w:t>
      </w:r>
      <w:r w:rsidRPr="00E61217">
        <w:rPr>
          <w:rFonts w:asciiTheme="majorHAnsi" w:eastAsia="Calibri" w:hAnsiTheme="majorHAnsi" w:cs="Calibri"/>
          <w:b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T</w:t>
      </w:r>
      <w:r w:rsidRPr="00E61217">
        <w:rPr>
          <w:rFonts w:asciiTheme="majorHAnsi" w:eastAsia="Calibri" w:hAnsiTheme="majorHAnsi" w:cs="Calibri"/>
          <w:b/>
          <w:spacing w:val="1"/>
        </w:rPr>
        <w:t>r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  <w:spacing w:val="-1"/>
        </w:rPr>
        <w:t>g</w:t>
      </w:r>
      <w:r w:rsidRPr="00E61217">
        <w:rPr>
          <w:rFonts w:asciiTheme="majorHAnsi" w:eastAsia="Calibri" w:hAnsiTheme="majorHAnsi" w:cs="Calibri"/>
          <w:b/>
        </w:rPr>
        <w:t>:</w:t>
      </w:r>
    </w:p>
    <w:p w14:paraId="37ED5369" w14:textId="77777777" w:rsidR="00BB343C" w:rsidRPr="00E61217" w:rsidRDefault="00855110">
      <w:pPr>
        <w:spacing w:line="240" w:lineRule="exact"/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is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op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t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</w:rPr>
        <w:t>cl</w:t>
      </w:r>
      <w:r w:rsidRPr="00E61217">
        <w:rPr>
          <w:rFonts w:asciiTheme="majorHAnsi" w:eastAsia="Calibri" w:hAnsiTheme="majorHAnsi" w:cs="Calibri"/>
          <w:spacing w:val="1"/>
        </w:rPr>
        <w:t>ud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j</w:t>
      </w:r>
      <w:r w:rsidRPr="00E61217">
        <w:rPr>
          <w:rFonts w:asciiTheme="majorHAnsi" w:eastAsia="Calibri" w:hAnsiTheme="majorHAnsi" w:cs="Calibri"/>
          <w:spacing w:val="1"/>
        </w:rPr>
        <w:t>ob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na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nu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du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2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tr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h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you</w:t>
      </w:r>
      <w:r w:rsidRPr="00E61217">
        <w:rPr>
          <w:rFonts w:asciiTheme="majorHAnsi" w:eastAsia="Calibri" w:hAnsiTheme="majorHAnsi" w:cs="Calibri"/>
          <w:spacing w:val="-1"/>
        </w:rPr>
        <w:t>'v</w:t>
      </w:r>
      <w:r w:rsidRPr="00E61217">
        <w:rPr>
          <w:rFonts w:asciiTheme="majorHAnsi" w:eastAsia="Calibri" w:hAnsiTheme="majorHAnsi" w:cs="Calibri"/>
        </w:rPr>
        <w:t>e</w:t>
      </w:r>
    </w:p>
    <w:p w14:paraId="26A5B917" w14:textId="77777777" w:rsidR="00BB343C" w:rsidRPr="00E61217" w:rsidRDefault="00855110">
      <w:pPr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hAnsiTheme="majorHAnsi"/>
        </w:rPr>
        <w:pict w14:anchorId="7D283F22">
          <v:group id="_x0000_s1082" style="position:absolute;left:0;text-align:left;margin-left:35.2pt;margin-top:20.45pt;width:541.65pt;height:1.65pt;z-index:-251653120;mso-position-horizontal-relative:page" coordorigin="704,409" coordsize="10833,33">
            <v:shape id="_x0000_s1095" style="position:absolute;left:720;top:426;width:10800;height:0" coordorigin="720,426" coordsize="10800,0" path="m720,426r10800,e" filled="f" strokecolor="#9f9f9f" strokeweight="1.65pt">
              <v:path arrowok="t"/>
            </v:shape>
            <v:shape id="_x0000_s1094" style="position:absolute;left:720;top:412;width:5;height:0" coordorigin="720,412" coordsize="5,0" path="m720,412r5,e" filled="f" strokecolor="#9f9f9f" strokeweight=".34pt">
              <v:path arrowok="t"/>
            </v:shape>
            <v:shape id="_x0000_s1093" style="position:absolute;left:720;top:412;width:5;height:0" coordorigin="720,412" coordsize="5,0" path="m720,412r5,e" filled="f" strokecolor="#9f9f9f" strokeweight=".34pt">
              <v:path arrowok="t"/>
            </v:shape>
            <v:shape id="_x0000_s1092" style="position:absolute;left:725;top:412;width:10790;height:0" coordorigin="725,412" coordsize="10790,0" path="m725,412r10790,e" filled="f" strokecolor="#9f9f9f" strokeweight=".34pt">
              <v:path arrowok="t"/>
            </v:shape>
            <v:shape id="_x0000_s1091" style="position:absolute;left:11515;top:412;width:5;height:0" coordorigin="11515,412" coordsize="5,0" path="m11515,412r5,e" filled="f" strokecolor="#e2e2e2" strokeweight=".34pt">
              <v:path arrowok="t"/>
            </v:shape>
            <v:shape id="_x0000_s1090" style="position:absolute;left:11515;top:412;width:5;height:0" coordorigin="11515,412" coordsize="5,0" path="m11515,412r5,e" filled="f" strokecolor="#9f9f9f" strokeweight=".34pt">
              <v:path arrowok="t"/>
            </v:shape>
            <v:shape id="_x0000_s1089" style="position:absolute;left:720;top:426;width:5;height:0" coordorigin="720,426" coordsize="5,0" path="m720,426r5,e" filled="f" strokecolor="#9f9f9f" strokeweight="1.18pt">
              <v:path arrowok="t"/>
            </v:shape>
            <v:shape id="_x0000_s1088" style="position:absolute;left:11515;top:426;width:5;height:0" coordorigin="11515,426" coordsize="5,0" path="m11515,426r5,e" filled="f" strokecolor="#e2e2e2" strokeweight="1.18pt">
              <v:path arrowok="t"/>
            </v:shape>
            <v:shape id="_x0000_s1087" style="position:absolute;left:720;top:439;width:5;height:0" coordorigin="720,439" coordsize="5,0" path="m720,439r5,e" filled="f" strokecolor="#9f9f9f" strokeweight=".1196mm">
              <v:path arrowok="t"/>
            </v:shape>
            <v:shape id="_x0000_s1086" style="position:absolute;left:720;top:439;width:5;height:0" coordorigin="720,439" coordsize="5,0" path="m720,439r5,e" filled="f" strokecolor="#e2e2e2" strokeweight=".1196mm">
              <v:path arrowok="t"/>
            </v:shape>
            <v:shape id="_x0000_s1085" style="position:absolute;left:725;top:439;width:10790;height:0" coordorigin="725,439" coordsize="10790,0" path="m725,439r10790,e" filled="f" strokecolor="#e2e2e2" strokeweight=".1196mm">
              <v:path arrowok="t"/>
            </v:shape>
            <v:shape id="_x0000_s1084" style="position:absolute;left:11515;top:439;width:5;height:0" coordorigin="11515,439" coordsize="5,0" path="m11515,439r5,e" filled="f" strokecolor="#e2e2e2" strokeweight=".1196mm">
              <v:path arrowok="t"/>
            </v:shape>
            <v:shape id="_x0000_s1083" style="position:absolute;left:11515;top:439;width:5;height:0" coordorigin="11515,439" coordsize="5,0" path="m11515,439r5,e" filled="f" strokecolor="#e2e2e2" strokeweight=".1196mm">
              <v:path arrowok="t"/>
            </v:shape>
            <w10:wrap anchorx="page"/>
          </v:group>
        </w:pic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ak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at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to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you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nu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fes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al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v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op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t.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Y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u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y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2"/>
        </w:rPr>
        <w:t>l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cl</w:t>
      </w:r>
      <w:r w:rsidRPr="00E61217">
        <w:rPr>
          <w:rFonts w:asciiTheme="majorHAnsi" w:eastAsia="Calibri" w:hAnsiTheme="majorHAnsi" w:cs="Calibri"/>
          <w:spacing w:val="1"/>
        </w:rPr>
        <w:t>ud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rti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.</w:t>
      </w:r>
    </w:p>
    <w:p w14:paraId="3EBA67F2" w14:textId="77777777" w:rsidR="00BB343C" w:rsidRPr="00E61217" w:rsidRDefault="00BB343C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1032786C" w14:textId="77777777" w:rsidR="00BB343C" w:rsidRPr="00E61217" w:rsidRDefault="00855110">
      <w:pPr>
        <w:spacing w:before="15"/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hAnsiTheme="majorHAnsi"/>
        </w:rPr>
        <w:pict w14:anchorId="0C0B0812">
          <v:group id="_x0000_s1068" style="position:absolute;left:0;text-align:left;margin-left:35.2pt;margin-top:68.25pt;width:541.65pt;height:1.65pt;z-index:-251652096;mso-position-horizontal-relative:page" coordorigin="704,1365" coordsize="10833,33">
            <v:shape id="_x0000_s1081" style="position:absolute;left:720;top:1381;width:10800;height:0" coordorigin="720,1381" coordsize="10800,0" path="m720,1381r10800,e" filled="f" strokecolor="#9f9f9f" strokeweight="1.65pt">
              <v:path arrowok="t"/>
            </v:shape>
            <v:shape id="_x0000_s1080" style="position:absolute;left:720;top:1368;width:5;height:0" coordorigin="720,1368" coordsize="5,0" path="m720,1368r5,e" filled="f" strokecolor="#9f9f9f" strokeweight=".1196mm">
              <v:path arrowok="t"/>
            </v:shape>
            <v:shape id="_x0000_s1079" style="position:absolute;left:720;top:1368;width:5;height:0" coordorigin="720,1368" coordsize="5,0" path="m720,1368r5,e" filled="f" strokecolor="#9f9f9f" strokeweight=".1196mm">
              <v:path arrowok="t"/>
            </v:shape>
            <v:shape id="_x0000_s1078" style="position:absolute;left:725;top:1368;width:10790;height:0" coordorigin="725,1368" coordsize="10790,0" path="m725,1368r10790,e" filled="f" strokecolor="#9f9f9f" strokeweight=".1196mm">
              <v:path arrowok="t"/>
            </v:shape>
            <v:shape id="_x0000_s1077" style="position:absolute;left:11515;top:1368;width:5;height:0" coordorigin="11515,1368" coordsize="5,0" path="m11515,1368r5,e" filled="f" strokecolor="#e2e2e2" strokeweight=".1196mm">
              <v:path arrowok="t"/>
            </v:shape>
            <v:shape id="_x0000_s1076" style="position:absolute;left:11515;top:1368;width:5;height:0" coordorigin="11515,1368" coordsize="5,0" path="m11515,1368r5,e" filled="f" strokecolor="#9f9f9f" strokeweight=".1196mm">
              <v:path arrowok="t"/>
            </v:shape>
            <v:shape id="_x0000_s1075" style="position:absolute;left:720;top:1382;width:5;height:0" coordorigin="720,1382" coordsize="5,0" path="m720,1382r5,e" filled="f" strokecolor="#9f9f9f" strokeweight="1.18pt">
              <v:path arrowok="t"/>
            </v:shape>
            <v:shape id="_x0000_s1074" style="position:absolute;left:11515;top:1382;width:5;height:0" coordorigin="11515,1382" coordsize="5,0" path="m11515,1382r5,e" filled="f" strokecolor="#e2e2e2" strokeweight="1.18pt">
              <v:path arrowok="t"/>
            </v:shape>
            <v:shape id="_x0000_s1073" style="position:absolute;left:720;top:1395;width:5;height:0" coordorigin="720,1395" coordsize="5,0" path="m720,1395r5,e" filled="f" strokecolor="#9f9f9f" strokeweight=".34pt">
              <v:path arrowok="t"/>
            </v:shape>
            <v:shape id="_x0000_s1072" style="position:absolute;left:720;top:1395;width:5;height:0" coordorigin="720,1395" coordsize="5,0" path="m720,1395r5,e" filled="f" strokecolor="#e2e2e2" strokeweight=".34pt">
              <v:path arrowok="t"/>
            </v:shape>
            <v:shape id="_x0000_s1071" style="position:absolute;left:725;top:1395;width:10790;height:0" coordorigin="725,1395" coordsize="10790,0" path="m725,1395r10790,e" filled="f" strokecolor="#e2e2e2" strokeweight=".34pt">
              <v:path arrowok="t"/>
            </v:shape>
            <v:shape id="_x0000_s1070" style="position:absolute;left:11515;top:1395;width:5;height:0" coordorigin="11515,1395" coordsize="5,0" path="m11515,1395r5,e" filled="f" strokecolor="#e2e2e2" strokeweight=".34pt">
              <v:path arrowok="t"/>
            </v:shape>
            <v:shape id="_x0000_s1069" style="position:absolute;left:11515;top:1395;width:5;height:0" coordorigin="11515,1395" coordsize="5,0" path="m11515,1395r5,e" filled="f" strokecolor="#e2e2e2" strokeweight=".34pt">
              <v:path arrowok="t"/>
            </v:shape>
            <w10:wrap anchorx="page"/>
          </v:group>
        </w:pict>
      </w:r>
      <w:r w:rsidRPr="00E61217">
        <w:rPr>
          <w:rFonts w:asciiTheme="majorHAnsi" w:eastAsia="Calibri" w:hAnsiTheme="majorHAnsi" w:cs="Calibri"/>
          <w:b/>
        </w:rPr>
        <w:t>La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  <w:spacing w:val="-1"/>
        </w:rPr>
        <w:t>g</w:t>
      </w:r>
      <w:r w:rsidRPr="00E61217">
        <w:rPr>
          <w:rFonts w:asciiTheme="majorHAnsi" w:eastAsia="Calibri" w:hAnsiTheme="majorHAnsi" w:cs="Calibri"/>
          <w:b/>
          <w:spacing w:val="1"/>
        </w:rPr>
        <w:t>u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-1"/>
        </w:rPr>
        <w:t>g</w:t>
      </w:r>
      <w:r w:rsidRPr="00E61217">
        <w:rPr>
          <w:rFonts w:asciiTheme="majorHAnsi" w:eastAsia="Calibri" w:hAnsiTheme="majorHAnsi" w:cs="Calibri"/>
          <w:b/>
        </w:rPr>
        <w:t>e</w:t>
      </w:r>
      <w:r w:rsidRPr="00E61217">
        <w:rPr>
          <w:rFonts w:asciiTheme="majorHAnsi" w:eastAsia="Calibri" w:hAnsiTheme="majorHAnsi" w:cs="Calibri"/>
          <w:b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b/>
          <w:spacing w:val="-1"/>
        </w:rPr>
        <w:t>S</w:t>
      </w:r>
      <w:r w:rsidRPr="00E61217">
        <w:rPr>
          <w:rFonts w:asciiTheme="majorHAnsi" w:eastAsia="Calibri" w:hAnsiTheme="majorHAnsi" w:cs="Calibri"/>
          <w:b/>
          <w:spacing w:val="3"/>
        </w:rPr>
        <w:t>k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2"/>
        </w:rPr>
        <w:t>l</w:t>
      </w:r>
      <w:r w:rsidRPr="00E61217">
        <w:rPr>
          <w:rFonts w:asciiTheme="majorHAnsi" w:eastAsia="Calibri" w:hAnsiTheme="majorHAnsi" w:cs="Calibri"/>
          <w:b/>
          <w:spacing w:val="-1"/>
        </w:rPr>
        <w:t>l</w:t>
      </w:r>
      <w:r w:rsidRPr="00E61217">
        <w:rPr>
          <w:rFonts w:asciiTheme="majorHAnsi" w:eastAsia="Calibri" w:hAnsiTheme="majorHAnsi" w:cs="Calibri"/>
          <w:b/>
        </w:rPr>
        <w:t>s:</w:t>
      </w:r>
    </w:p>
    <w:p w14:paraId="7B4281FA" w14:textId="77777777" w:rsidR="00BB343C" w:rsidRPr="00E61217" w:rsidRDefault="00BB343C">
      <w:pPr>
        <w:spacing w:before="5" w:line="40" w:lineRule="exact"/>
        <w:rPr>
          <w:rFonts w:asciiTheme="majorHAnsi" w:hAnsiTheme="majorHAnsi"/>
          <w:sz w:val="4"/>
          <w:szCs w:val="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50"/>
        <w:gridCol w:w="1284"/>
        <w:gridCol w:w="1285"/>
        <w:gridCol w:w="1339"/>
      </w:tblGrid>
      <w:tr w:rsidR="00E61217" w:rsidRPr="00E61217" w14:paraId="5BC4E19F" w14:textId="77777777">
        <w:trPr>
          <w:trHeight w:hRule="exact" w:val="296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</w:tcPr>
          <w:p w14:paraId="41813D3F" w14:textId="77777777" w:rsidR="00BB343C" w:rsidRPr="00E61217" w:rsidRDefault="00855110">
            <w:pPr>
              <w:spacing w:line="240" w:lineRule="exact"/>
              <w:ind w:left="785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  <w:b/>
              </w:rPr>
              <w:t>La</w:t>
            </w:r>
            <w:r w:rsidRPr="00E61217">
              <w:rPr>
                <w:rFonts w:asciiTheme="majorHAnsi" w:eastAsia="Calibri" w:hAnsiTheme="majorHAnsi" w:cs="Calibri"/>
                <w:b/>
                <w:spacing w:val="1"/>
              </w:rPr>
              <w:t>n</w:t>
            </w:r>
            <w:r w:rsidRPr="00E61217">
              <w:rPr>
                <w:rFonts w:asciiTheme="majorHAnsi" w:eastAsia="Calibri" w:hAnsiTheme="majorHAnsi" w:cs="Calibri"/>
                <w:b/>
                <w:spacing w:val="-1"/>
              </w:rPr>
              <w:t>g</w:t>
            </w:r>
            <w:r w:rsidRPr="00E61217">
              <w:rPr>
                <w:rFonts w:asciiTheme="majorHAnsi" w:eastAsia="Calibri" w:hAnsiTheme="majorHAnsi" w:cs="Calibri"/>
                <w:b/>
                <w:spacing w:val="1"/>
              </w:rPr>
              <w:t>u</w:t>
            </w:r>
            <w:r w:rsidRPr="00E61217">
              <w:rPr>
                <w:rFonts w:asciiTheme="majorHAnsi" w:eastAsia="Calibri" w:hAnsiTheme="majorHAnsi" w:cs="Calibri"/>
                <w:b/>
              </w:rPr>
              <w:t>a</w:t>
            </w:r>
            <w:r w:rsidRPr="00E61217">
              <w:rPr>
                <w:rFonts w:asciiTheme="majorHAnsi" w:eastAsia="Calibri" w:hAnsiTheme="majorHAnsi" w:cs="Calibri"/>
                <w:b/>
                <w:spacing w:val="-1"/>
              </w:rPr>
              <w:t>ge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617633F" w14:textId="77777777" w:rsidR="00BB343C" w:rsidRPr="00E61217" w:rsidRDefault="00855110">
            <w:pPr>
              <w:spacing w:line="240" w:lineRule="exact"/>
              <w:ind w:left="254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  <w:b/>
                <w:spacing w:val="-1"/>
              </w:rPr>
              <w:t>S</w:t>
            </w:r>
            <w:r w:rsidRPr="00E61217">
              <w:rPr>
                <w:rFonts w:asciiTheme="majorHAnsi" w:eastAsia="Calibri" w:hAnsiTheme="majorHAnsi" w:cs="Calibri"/>
                <w:b/>
                <w:spacing w:val="1"/>
              </w:rPr>
              <w:t>po</w:t>
            </w:r>
            <w:r w:rsidRPr="00E61217">
              <w:rPr>
                <w:rFonts w:asciiTheme="majorHAnsi" w:eastAsia="Calibri" w:hAnsiTheme="majorHAnsi" w:cs="Calibri"/>
                <w:b/>
              </w:rPr>
              <w:t>k</w:t>
            </w:r>
            <w:r w:rsidRPr="00E61217">
              <w:rPr>
                <w:rFonts w:asciiTheme="majorHAnsi" w:eastAsia="Calibri" w:hAnsiTheme="majorHAnsi" w:cs="Calibri"/>
                <w:b/>
                <w:spacing w:val="1"/>
              </w:rPr>
              <w:t>e</w:t>
            </w:r>
            <w:r w:rsidRPr="00E61217">
              <w:rPr>
                <w:rFonts w:asciiTheme="majorHAnsi" w:eastAsia="Calibri" w:hAnsiTheme="majorHAnsi" w:cs="Calibri"/>
                <w:b/>
              </w:rPr>
              <w:t>n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A4714B2" w14:textId="77777777" w:rsidR="00BB343C" w:rsidRPr="00E61217" w:rsidRDefault="00855110">
            <w:pPr>
              <w:spacing w:line="240" w:lineRule="exact"/>
              <w:ind w:left="240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  <w:b/>
                <w:spacing w:val="-1"/>
              </w:rPr>
              <w:t>W</w:t>
            </w:r>
            <w:r w:rsidRPr="00E61217">
              <w:rPr>
                <w:rFonts w:asciiTheme="majorHAnsi" w:eastAsia="Calibri" w:hAnsiTheme="majorHAnsi" w:cs="Calibri"/>
                <w:b/>
                <w:spacing w:val="1"/>
              </w:rPr>
              <w:t>r</w:t>
            </w:r>
            <w:r w:rsidRPr="00E61217">
              <w:rPr>
                <w:rFonts w:asciiTheme="majorHAnsi" w:eastAsia="Calibri" w:hAnsiTheme="majorHAnsi" w:cs="Calibri"/>
                <w:b/>
                <w:spacing w:val="-1"/>
              </w:rPr>
              <w:t>i</w:t>
            </w:r>
            <w:r w:rsidRPr="00E61217">
              <w:rPr>
                <w:rFonts w:asciiTheme="majorHAnsi" w:eastAsia="Calibri" w:hAnsiTheme="majorHAnsi" w:cs="Calibri"/>
                <w:b/>
                <w:spacing w:val="1"/>
              </w:rPr>
              <w:t>tten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3F1BBF8" w14:textId="77777777" w:rsidR="00BB343C" w:rsidRPr="00E61217" w:rsidRDefault="00855110">
            <w:pPr>
              <w:spacing w:line="240" w:lineRule="exact"/>
              <w:ind w:left="351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  <w:b/>
                <w:spacing w:val="1"/>
              </w:rPr>
              <w:t>Re</w:t>
            </w:r>
            <w:r w:rsidRPr="00E61217">
              <w:rPr>
                <w:rFonts w:asciiTheme="majorHAnsi" w:eastAsia="Calibri" w:hAnsiTheme="majorHAnsi" w:cs="Calibri"/>
                <w:b/>
              </w:rPr>
              <w:t>ad</w:t>
            </w:r>
          </w:p>
        </w:tc>
      </w:tr>
      <w:tr w:rsidR="00E61217" w:rsidRPr="00E61217" w14:paraId="6E4400E0" w14:textId="77777777">
        <w:trPr>
          <w:trHeight w:hRule="exact" w:val="305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</w:tcPr>
          <w:p w14:paraId="2B108A5F" w14:textId="77777777" w:rsidR="00BB343C" w:rsidRPr="00E61217" w:rsidRDefault="00855110">
            <w:pPr>
              <w:spacing w:before="8"/>
              <w:ind w:left="120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</w:rPr>
              <w:t>S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pan</w:t>
            </w:r>
            <w:r w:rsidRPr="00E61217">
              <w:rPr>
                <w:rFonts w:asciiTheme="majorHAnsi" w:eastAsia="Calibri" w:hAnsiTheme="majorHAnsi" w:cs="Calibri"/>
              </w:rPr>
              <w:t>i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E61217">
              <w:rPr>
                <w:rFonts w:asciiTheme="majorHAnsi" w:eastAsia="Calibri" w:hAnsiTheme="majorHAnsi" w:cs="Calibri"/>
              </w:rPr>
              <w:t>h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49930C9" w14:textId="77777777" w:rsidR="00BB343C" w:rsidRPr="00E61217" w:rsidRDefault="00855110">
            <w:pPr>
              <w:spacing w:before="8"/>
              <w:ind w:left="110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</w:rPr>
              <w:t>I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n</w:t>
            </w:r>
            <w:r w:rsidRPr="00E61217">
              <w:rPr>
                <w:rFonts w:asciiTheme="majorHAnsi" w:eastAsia="Calibri" w:hAnsiTheme="majorHAnsi" w:cs="Calibri"/>
              </w:rPr>
              <w:t>t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E61217">
              <w:rPr>
                <w:rFonts w:asciiTheme="majorHAnsi" w:eastAsia="Calibri" w:hAnsiTheme="majorHAnsi" w:cs="Calibri"/>
              </w:rPr>
              <w:t>r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me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d</w:t>
            </w:r>
            <w:r w:rsidRPr="00E61217">
              <w:rPr>
                <w:rFonts w:asciiTheme="majorHAnsi" w:eastAsia="Calibri" w:hAnsiTheme="majorHAnsi" w:cs="Calibri"/>
              </w:rPr>
              <w:t>i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a</w:t>
            </w:r>
            <w:r w:rsidRPr="00E61217">
              <w:rPr>
                <w:rFonts w:asciiTheme="majorHAnsi" w:eastAsia="Calibri" w:hAnsiTheme="majorHAnsi" w:cs="Calibri"/>
              </w:rPr>
              <w:t>te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3F1536D" w14:textId="77777777" w:rsidR="00BB343C" w:rsidRPr="00E61217" w:rsidRDefault="00855110">
            <w:pPr>
              <w:spacing w:before="8"/>
              <w:ind w:left="112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</w:rPr>
              <w:t>I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n</w:t>
            </w:r>
            <w:r w:rsidRPr="00E61217">
              <w:rPr>
                <w:rFonts w:asciiTheme="majorHAnsi" w:eastAsia="Calibri" w:hAnsiTheme="majorHAnsi" w:cs="Calibri"/>
              </w:rPr>
              <w:t>t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E61217">
              <w:rPr>
                <w:rFonts w:asciiTheme="majorHAnsi" w:eastAsia="Calibri" w:hAnsiTheme="majorHAnsi" w:cs="Calibri"/>
              </w:rPr>
              <w:t>r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me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d</w:t>
            </w:r>
            <w:r w:rsidRPr="00E61217">
              <w:rPr>
                <w:rFonts w:asciiTheme="majorHAnsi" w:eastAsia="Calibri" w:hAnsiTheme="majorHAnsi" w:cs="Calibri"/>
              </w:rPr>
              <w:t>i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a</w:t>
            </w:r>
            <w:r w:rsidRPr="00E61217">
              <w:rPr>
                <w:rFonts w:asciiTheme="majorHAnsi" w:eastAsia="Calibri" w:hAnsiTheme="majorHAnsi" w:cs="Calibri"/>
              </w:rPr>
              <w:t>te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C1A7696" w14:textId="77777777" w:rsidR="00BB343C" w:rsidRPr="00E61217" w:rsidRDefault="00855110">
            <w:pPr>
              <w:spacing w:before="8"/>
              <w:ind w:left="111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</w:rPr>
              <w:t>I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n</w:t>
            </w:r>
            <w:r w:rsidRPr="00E61217">
              <w:rPr>
                <w:rFonts w:asciiTheme="majorHAnsi" w:eastAsia="Calibri" w:hAnsiTheme="majorHAnsi" w:cs="Calibri"/>
              </w:rPr>
              <w:t>t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E61217">
              <w:rPr>
                <w:rFonts w:asciiTheme="majorHAnsi" w:eastAsia="Calibri" w:hAnsiTheme="majorHAnsi" w:cs="Calibri"/>
              </w:rPr>
              <w:t>r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me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d</w:t>
            </w:r>
            <w:r w:rsidRPr="00E61217">
              <w:rPr>
                <w:rFonts w:asciiTheme="majorHAnsi" w:eastAsia="Calibri" w:hAnsiTheme="majorHAnsi" w:cs="Calibri"/>
              </w:rPr>
              <w:t>i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a</w:t>
            </w:r>
            <w:r w:rsidRPr="00E61217">
              <w:rPr>
                <w:rFonts w:asciiTheme="majorHAnsi" w:eastAsia="Calibri" w:hAnsiTheme="majorHAnsi" w:cs="Calibri"/>
              </w:rPr>
              <w:t>te</w:t>
            </w:r>
          </w:p>
        </w:tc>
      </w:tr>
      <w:tr w:rsidR="00E61217" w:rsidRPr="00E61217" w14:paraId="312F1BDA" w14:textId="77777777">
        <w:trPr>
          <w:trHeight w:hRule="exact" w:val="263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</w:tcPr>
          <w:p w14:paraId="41E28DE8" w14:textId="77777777" w:rsidR="00BB343C" w:rsidRPr="00E61217" w:rsidRDefault="00855110">
            <w:pPr>
              <w:spacing w:before="8"/>
              <w:ind w:left="120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</w:rPr>
              <w:t>Ar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ab</w:t>
            </w:r>
            <w:r w:rsidRPr="00E61217">
              <w:rPr>
                <w:rFonts w:asciiTheme="majorHAnsi" w:eastAsia="Calibri" w:hAnsiTheme="majorHAnsi" w:cs="Calibri"/>
              </w:rPr>
              <w:t>ic</w:t>
            </w:r>
            <w:r w:rsidRPr="00E61217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E61217">
              <w:rPr>
                <w:rFonts w:asciiTheme="majorHAnsi" w:eastAsia="Calibri" w:hAnsiTheme="majorHAnsi" w:cs="Calibri"/>
              </w:rPr>
              <w:t>(M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od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E61217">
              <w:rPr>
                <w:rFonts w:asciiTheme="majorHAnsi" w:eastAsia="Calibri" w:hAnsiTheme="majorHAnsi" w:cs="Calibri"/>
              </w:rPr>
              <w:t>rn</w:t>
            </w:r>
            <w:r w:rsidRPr="00E61217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E61217">
              <w:rPr>
                <w:rFonts w:asciiTheme="majorHAnsi" w:eastAsia="Calibri" w:hAnsiTheme="majorHAnsi" w:cs="Calibri"/>
              </w:rPr>
              <w:t>St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and</w:t>
            </w:r>
            <w:r w:rsidRPr="00E61217">
              <w:rPr>
                <w:rFonts w:asciiTheme="majorHAnsi" w:eastAsia="Calibri" w:hAnsiTheme="majorHAnsi" w:cs="Calibri"/>
              </w:rPr>
              <w:t>ar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d)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B6AD2ED" w14:textId="77777777" w:rsidR="00BB343C" w:rsidRPr="00E61217" w:rsidRDefault="00855110">
            <w:pPr>
              <w:spacing w:before="8"/>
              <w:ind w:left="110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  <w:spacing w:val="1"/>
              </w:rPr>
              <w:t>No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v</w:t>
            </w:r>
            <w:r w:rsidRPr="00E61217">
              <w:rPr>
                <w:rFonts w:asciiTheme="majorHAnsi" w:eastAsia="Calibri" w:hAnsiTheme="majorHAnsi" w:cs="Calibri"/>
              </w:rPr>
              <w:t>ice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C2A992D" w14:textId="77777777" w:rsidR="00BB343C" w:rsidRPr="00E61217" w:rsidRDefault="00855110">
            <w:pPr>
              <w:spacing w:before="8"/>
              <w:ind w:left="112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  <w:spacing w:val="1"/>
              </w:rPr>
              <w:t>No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v</w:t>
            </w:r>
            <w:r w:rsidRPr="00E61217">
              <w:rPr>
                <w:rFonts w:asciiTheme="majorHAnsi" w:eastAsia="Calibri" w:hAnsiTheme="majorHAnsi" w:cs="Calibri"/>
              </w:rPr>
              <w:t>ice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9432D56" w14:textId="77777777" w:rsidR="00BB343C" w:rsidRPr="00E61217" w:rsidRDefault="00855110">
            <w:pPr>
              <w:spacing w:before="8"/>
              <w:ind w:left="111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  <w:spacing w:val="1"/>
              </w:rPr>
              <w:t>No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v</w:t>
            </w:r>
            <w:r w:rsidRPr="00E61217">
              <w:rPr>
                <w:rFonts w:asciiTheme="majorHAnsi" w:eastAsia="Calibri" w:hAnsiTheme="majorHAnsi" w:cs="Calibri"/>
              </w:rPr>
              <w:t>ice</w:t>
            </w:r>
          </w:p>
        </w:tc>
      </w:tr>
    </w:tbl>
    <w:p w14:paraId="774C4B57" w14:textId="77777777" w:rsidR="00BB343C" w:rsidRPr="00E61217" w:rsidRDefault="00BB343C">
      <w:pPr>
        <w:spacing w:before="2" w:line="260" w:lineRule="exact"/>
        <w:rPr>
          <w:rFonts w:asciiTheme="majorHAnsi" w:hAnsiTheme="majorHAnsi"/>
          <w:sz w:val="26"/>
          <w:szCs w:val="26"/>
        </w:rPr>
      </w:pPr>
    </w:p>
    <w:p w14:paraId="44F33DF1" w14:textId="77777777" w:rsidR="00BB343C" w:rsidRPr="00E61217" w:rsidRDefault="00855110">
      <w:pPr>
        <w:spacing w:before="15"/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-1"/>
        </w:rPr>
        <w:t>Af</w:t>
      </w:r>
      <w:r w:rsidRPr="00E61217">
        <w:rPr>
          <w:rFonts w:asciiTheme="majorHAnsi" w:eastAsia="Calibri" w:hAnsiTheme="majorHAnsi" w:cs="Calibri"/>
          <w:b/>
          <w:spacing w:val="2"/>
        </w:rPr>
        <w:t>f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2"/>
        </w:rPr>
        <w:t>l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on</w:t>
      </w:r>
      <w:r w:rsidRPr="00E61217">
        <w:rPr>
          <w:rFonts w:asciiTheme="majorHAnsi" w:eastAsia="Calibri" w:hAnsiTheme="majorHAnsi" w:cs="Calibri"/>
          <w:b/>
        </w:rPr>
        <w:t>s:</w:t>
      </w:r>
    </w:p>
    <w:p w14:paraId="429C31C6" w14:textId="77777777" w:rsidR="00BB343C" w:rsidRPr="00E61217" w:rsidRDefault="00855110">
      <w:pPr>
        <w:spacing w:line="240" w:lineRule="exact"/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adu</w:t>
      </w:r>
      <w:r w:rsidRPr="00E61217">
        <w:rPr>
          <w:rFonts w:asciiTheme="majorHAnsi" w:eastAsia="Calibri" w:hAnsiTheme="majorHAnsi" w:cs="Calibri"/>
        </w:rPr>
        <w:t>ate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St</w:t>
      </w:r>
      <w:r w:rsidRPr="00E61217">
        <w:rPr>
          <w:rFonts w:asciiTheme="majorHAnsi" w:eastAsia="Calibri" w:hAnsiTheme="majorHAnsi" w:cs="Calibri"/>
          <w:spacing w:val="1"/>
        </w:rPr>
        <w:t>ud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ts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in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1"/>
        </w:rPr>
        <w:t>ub</w:t>
      </w:r>
      <w:r w:rsidRPr="00E61217">
        <w:rPr>
          <w:rFonts w:asciiTheme="majorHAnsi" w:eastAsia="Calibri" w:hAnsiTheme="majorHAnsi" w:cs="Calibri"/>
        </w:rPr>
        <w:t>lic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ob</w:t>
      </w:r>
      <w:r w:rsidRPr="00E61217">
        <w:rPr>
          <w:rFonts w:asciiTheme="majorHAnsi" w:eastAsia="Calibri" w:hAnsiTheme="majorHAnsi" w:cs="Calibri"/>
        </w:rPr>
        <w:t>al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1"/>
        </w:rPr>
        <w:t>ff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-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2</w:t>
      </w:r>
      <w:r w:rsidRPr="00E61217">
        <w:rPr>
          <w:rFonts w:asciiTheme="majorHAnsi" w:eastAsia="Calibri" w:hAnsiTheme="majorHAnsi" w:cs="Calibri"/>
        </w:rPr>
        <w:t>0xx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2</w:t>
      </w:r>
      <w:r w:rsidRPr="00E61217">
        <w:rPr>
          <w:rFonts w:asciiTheme="majorHAnsi" w:eastAsia="Calibri" w:hAnsiTheme="majorHAnsi" w:cs="Calibri"/>
          <w:spacing w:val="2"/>
        </w:rPr>
        <w:t>0</w:t>
      </w:r>
      <w:r w:rsidRPr="00E61217">
        <w:rPr>
          <w:rFonts w:asciiTheme="majorHAnsi" w:eastAsia="Calibri" w:hAnsiTheme="majorHAnsi" w:cs="Calibri"/>
        </w:rPr>
        <w:t>xx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B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-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bon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2</w:t>
      </w:r>
      <w:r w:rsidRPr="00E61217">
        <w:rPr>
          <w:rFonts w:asciiTheme="majorHAnsi" w:eastAsia="Calibri" w:hAnsiTheme="majorHAnsi" w:cs="Calibri"/>
          <w:spacing w:val="2"/>
        </w:rPr>
        <w:t>0</w:t>
      </w:r>
      <w:r w:rsidRPr="00E61217">
        <w:rPr>
          <w:rFonts w:asciiTheme="majorHAnsi" w:eastAsia="Calibri" w:hAnsiTheme="majorHAnsi" w:cs="Calibri"/>
        </w:rPr>
        <w:t>xx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  <w:spacing w:val="2"/>
        </w:rPr>
        <w:t>2</w:t>
      </w:r>
      <w:r w:rsidRPr="00E61217">
        <w:rPr>
          <w:rFonts w:asciiTheme="majorHAnsi" w:eastAsia="Calibri" w:hAnsiTheme="majorHAnsi" w:cs="Calibri"/>
        </w:rPr>
        <w:t>0xx</w:t>
      </w:r>
      <w:r w:rsidRPr="00E61217">
        <w:rPr>
          <w:rFonts w:asciiTheme="majorHAnsi" w:eastAsia="Calibri" w:hAnsiTheme="majorHAnsi" w:cs="Calibri"/>
          <w:spacing w:val="3"/>
        </w:rPr>
        <w:t>P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y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ho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gy</w:t>
      </w:r>
      <w:r w:rsidRPr="00E61217">
        <w:rPr>
          <w:rFonts w:asciiTheme="majorHAnsi" w:eastAsia="Calibri" w:hAnsiTheme="majorHAnsi" w:cs="Calibri"/>
          <w:spacing w:val="-1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b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</w:rPr>
        <w:t>-</w:t>
      </w:r>
    </w:p>
    <w:p w14:paraId="7D2E4FFE" w14:textId="77777777" w:rsidR="00BB343C" w:rsidRPr="00E61217" w:rsidRDefault="00855110">
      <w:pPr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hAnsiTheme="majorHAnsi"/>
        </w:rPr>
        <w:pict w14:anchorId="1E4152D0">
          <v:group id="_x0000_s1054" style="position:absolute;left:0;text-align:left;margin-left:35.2pt;margin-top:20.45pt;width:541.65pt;height:1.65pt;z-index:-251651072;mso-position-horizontal-relative:page" coordorigin="704,409" coordsize="10833,33">
            <v:shape id="_x0000_s1067" style="position:absolute;left:720;top:426;width:10800;height:0" coordorigin="720,426" coordsize="10800,0" path="m720,426r10800,e" filled="f" strokecolor="#9f9f9f" strokeweight="1.65pt">
              <v:path arrowok="t"/>
            </v:shape>
            <v:shape id="_x0000_s1066" style="position:absolute;left:720;top:412;width:5;height:0" coordorigin="720,412" coordsize="5,0" path="m720,412r5,e" filled="f" strokecolor="#9f9f9f" strokeweight=".34pt">
              <v:path arrowok="t"/>
            </v:shape>
            <v:shape id="_x0000_s1065" style="position:absolute;left:720;top:412;width:5;height:0" coordorigin="720,412" coordsize="5,0" path="m720,412r5,e" filled="f" strokecolor="#9f9f9f" strokeweight=".34pt">
              <v:path arrowok="t"/>
            </v:shape>
            <v:shape id="_x0000_s1064" style="position:absolute;left:725;top:412;width:10790;height:0" coordorigin="725,412" coordsize="10790,0" path="m725,412r10790,e" filled="f" strokecolor="#9f9f9f" strokeweight=".34pt">
              <v:path arrowok="t"/>
            </v:shape>
            <v:shape id="_x0000_s1063" style="position:absolute;left:11515;top:412;width:5;height:0" coordorigin="11515,412" coordsize="5,0" path="m11515,412r5,e" filled="f" strokecolor="#e2e2e2" strokeweight=".34pt">
              <v:path arrowok="t"/>
            </v:shape>
            <v:shape id="_x0000_s1062" style="position:absolute;left:11515;top:412;width:5;height:0" coordorigin="11515,412" coordsize="5,0" path="m11515,412r5,e" filled="f" strokecolor="#9f9f9f" strokeweight=".34pt">
              <v:path arrowok="t"/>
            </v:shape>
            <v:shape id="_x0000_s1061" style="position:absolute;left:720;top:426;width:5;height:0" coordorigin="720,426" coordsize="5,0" path="m720,426r5,e" filled="f" strokecolor="#9f9f9f" strokeweight="1.18pt">
              <v:path arrowok="t"/>
            </v:shape>
            <v:shape id="_x0000_s1060" style="position:absolute;left:11515;top:426;width:5;height:0" coordorigin="11515,426" coordsize="5,0" path="m11515,426r5,e" filled="f" strokecolor="#e2e2e2" strokeweight="1.18pt">
              <v:path arrowok="t"/>
            </v:shape>
            <v:shape id="_x0000_s1059" style="position:absolute;left:720;top:439;width:5;height:0" coordorigin="720,439" coordsize="5,0" path="m720,439r5,e" filled="f" strokecolor="#9f9f9f" strokeweight=".34pt">
              <v:path arrowok="t"/>
            </v:shape>
            <v:shape id="_x0000_s1058" style="position:absolute;left:720;top:439;width:5;height:0" coordorigin="720,439" coordsize="5,0" path="m720,439r5,e" filled="f" strokecolor="#e2e2e2" strokeweight=".34pt">
              <v:path arrowok="t"/>
            </v:shape>
            <v:shape id="_x0000_s1057" style="position:absolute;left:725;top:439;width:10790;height:0" coordorigin="725,439" coordsize="10790,0" path="m725,439r10790,e" filled="f" strokecolor="#e2e2e2" strokeweight=".34pt">
              <v:path arrowok="t"/>
            </v:shape>
            <v:shape id="_x0000_s1056" style="position:absolute;left:11515;top:439;width:5;height:0" coordorigin="11515,439" coordsize="5,0" path="m11515,439r5,e" filled="f" strokecolor="#e2e2e2" strokeweight=".34pt">
              <v:path arrowok="t"/>
            </v:shape>
            <v:shape id="_x0000_s1055" style="position:absolute;left:11515;top:439;width:5;height:0" coordorigin="11515,439" coordsize="5,0" path="m11515,439r5,e" filled="f" strokecolor="#e2e2e2" strokeweight=".34pt">
              <v:path arrowok="t"/>
            </v:shape>
            <w10:wrap anchorx="page"/>
          </v:group>
        </w:pic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-1"/>
        </w:rPr>
        <w:t>em</w:t>
      </w:r>
      <w:r w:rsidRPr="00E61217">
        <w:rPr>
          <w:rFonts w:asciiTheme="majorHAnsi" w:eastAsia="Calibri" w:hAnsiTheme="majorHAnsi" w:cs="Calibri"/>
          <w:spacing w:val="3"/>
        </w:rPr>
        <w:t>b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20x</w:t>
      </w:r>
      <w:r w:rsidRPr="00E61217">
        <w:rPr>
          <w:rFonts w:asciiTheme="majorHAnsi" w:eastAsia="Calibri" w:hAnsiTheme="majorHAnsi" w:cs="Calibri"/>
          <w:spacing w:val="3"/>
        </w:rPr>
        <w:t>x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20x</w:t>
      </w:r>
      <w:r w:rsidRPr="00E61217">
        <w:rPr>
          <w:rFonts w:asciiTheme="majorHAnsi" w:eastAsia="Calibri" w:hAnsiTheme="majorHAnsi" w:cs="Calibri"/>
          <w:spacing w:val="3"/>
        </w:rPr>
        <w:t>x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1"/>
        </w:rPr>
        <w:t>T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13"/>
        </w:rPr>
        <w:t xml:space="preserve"> </w:t>
      </w:r>
      <w:r w:rsidRPr="00E61217">
        <w:rPr>
          <w:rFonts w:asciiTheme="majorHAnsi" w:eastAsia="Calibri" w:hAnsiTheme="majorHAnsi" w:cs="Calibri"/>
        </w:rPr>
        <w:t>-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3"/>
        </w:rPr>
        <w:t>n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rgr</w:t>
      </w:r>
      <w:r w:rsidRPr="00E61217">
        <w:rPr>
          <w:rFonts w:asciiTheme="majorHAnsi" w:eastAsia="Calibri" w:hAnsiTheme="majorHAnsi" w:cs="Calibri"/>
          <w:spacing w:val="1"/>
        </w:rPr>
        <w:t>adua</w:t>
      </w:r>
      <w:r w:rsidRPr="00E61217">
        <w:rPr>
          <w:rFonts w:asciiTheme="majorHAnsi" w:eastAsia="Calibri" w:hAnsiTheme="majorHAnsi" w:cs="Calibri"/>
        </w:rPr>
        <w:t>te</w:t>
      </w:r>
      <w:r w:rsidRPr="00E61217">
        <w:rPr>
          <w:rFonts w:asciiTheme="majorHAnsi" w:eastAsia="Calibri" w:hAnsiTheme="majorHAnsi" w:cs="Calibri"/>
          <w:spacing w:val="-12"/>
        </w:rPr>
        <w:t xml:space="preserve"> 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litic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  <w:spacing w:val="3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ry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1"/>
        </w:rPr>
        <w:t>ss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</w:rPr>
        <w:t>ci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-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b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2</w:t>
      </w:r>
      <w:r w:rsidRPr="00E61217">
        <w:rPr>
          <w:rFonts w:asciiTheme="majorHAnsi" w:eastAsia="Calibri" w:hAnsiTheme="majorHAnsi" w:cs="Calibri"/>
        </w:rPr>
        <w:t>0xx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  <w:spacing w:val="2"/>
        </w:rPr>
        <w:t>2</w:t>
      </w:r>
      <w:r w:rsidRPr="00E61217">
        <w:rPr>
          <w:rFonts w:asciiTheme="majorHAnsi" w:eastAsia="Calibri" w:hAnsiTheme="majorHAnsi" w:cs="Calibri"/>
        </w:rPr>
        <w:t>0xx</w:t>
      </w:r>
    </w:p>
    <w:p w14:paraId="74BFC605" w14:textId="77777777" w:rsidR="00BB343C" w:rsidRPr="00E61217" w:rsidRDefault="00BB343C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7C1CACAB" w14:textId="77777777" w:rsidR="00BB343C" w:rsidRPr="00E61217" w:rsidRDefault="00855110">
      <w:pPr>
        <w:spacing w:before="15"/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</w:rPr>
        <w:t>P</w:t>
      </w:r>
      <w:r w:rsidRPr="00E61217">
        <w:rPr>
          <w:rFonts w:asciiTheme="majorHAnsi" w:eastAsia="Calibri" w:hAnsiTheme="majorHAnsi" w:cs="Calibri"/>
          <w:b/>
          <w:spacing w:val="1"/>
        </w:rPr>
        <w:t>ro</w:t>
      </w:r>
      <w:r w:rsidRPr="00E61217">
        <w:rPr>
          <w:rFonts w:asciiTheme="majorHAnsi" w:eastAsia="Calibri" w:hAnsiTheme="majorHAnsi" w:cs="Calibri"/>
          <w:b/>
          <w:spacing w:val="-1"/>
        </w:rPr>
        <w:t>f</w:t>
      </w:r>
      <w:r w:rsidRPr="00E61217">
        <w:rPr>
          <w:rFonts w:asciiTheme="majorHAnsi" w:eastAsia="Calibri" w:hAnsiTheme="majorHAnsi" w:cs="Calibri"/>
          <w:b/>
          <w:spacing w:val="1"/>
        </w:rPr>
        <w:t>e</w:t>
      </w:r>
      <w:r w:rsidRPr="00E61217">
        <w:rPr>
          <w:rFonts w:asciiTheme="majorHAnsi" w:eastAsia="Calibri" w:hAnsiTheme="majorHAnsi" w:cs="Calibri"/>
          <w:b/>
        </w:rPr>
        <w:t>ss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on</w:t>
      </w:r>
      <w:r w:rsidRPr="00E61217">
        <w:rPr>
          <w:rFonts w:asciiTheme="majorHAnsi" w:eastAsia="Calibri" w:hAnsiTheme="majorHAnsi" w:cs="Calibri"/>
          <w:b/>
        </w:rPr>
        <w:t>al</w:t>
      </w:r>
      <w:r w:rsidRPr="00E61217">
        <w:rPr>
          <w:rFonts w:asciiTheme="majorHAnsi" w:eastAsia="Calibri" w:hAnsiTheme="majorHAnsi" w:cs="Calibri"/>
          <w:b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P</w:t>
      </w:r>
      <w:r w:rsidRPr="00E61217">
        <w:rPr>
          <w:rFonts w:asciiTheme="majorHAnsi" w:eastAsia="Calibri" w:hAnsiTheme="majorHAnsi" w:cs="Calibri"/>
          <w:b/>
          <w:spacing w:val="1"/>
        </w:rPr>
        <w:t>ubl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c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on</w:t>
      </w:r>
      <w:r w:rsidRPr="00E61217">
        <w:rPr>
          <w:rFonts w:asciiTheme="majorHAnsi" w:eastAsia="Calibri" w:hAnsiTheme="majorHAnsi" w:cs="Calibri"/>
          <w:b/>
        </w:rPr>
        <w:t>s:</w:t>
      </w:r>
    </w:p>
    <w:p w14:paraId="731909E3" w14:textId="77777777" w:rsidR="00BB343C" w:rsidRPr="00E61217" w:rsidRDefault="00855110">
      <w:pPr>
        <w:spacing w:line="240" w:lineRule="exact"/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hAnsiTheme="majorHAnsi"/>
        </w:rPr>
        <w:pict w14:anchorId="4B12B8D9">
          <v:group id="_x0000_s1040" style="position:absolute;left:0;text-align:left;margin-left:35.2pt;margin-top:20.35pt;width:541.65pt;height:1.65pt;z-index:-251650048;mso-position-horizontal-relative:page" coordorigin="704,407" coordsize="10833,33">
            <v:shape id="_x0000_s1053" style="position:absolute;left:720;top:424;width:10800;height:0" coordorigin="720,424" coordsize="10800,0" path="m720,424r10800,e" filled="f" strokecolor="#9f9f9f" strokeweight="1.65pt">
              <v:path arrowok="t"/>
            </v:shape>
            <v:shape id="_x0000_s1052" style="position:absolute;left:720;top:411;width:5;height:0" coordorigin="720,411" coordsize="5,0" path="m720,411r5,e" filled="f" strokecolor="#9f9f9f" strokeweight=".34pt">
              <v:path arrowok="t"/>
            </v:shape>
            <v:shape id="_x0000_s1051" style="position:absolute;left:720;top:411;width:5;height:0" coordorigin="720,411" coordsize="5,0" path="m720,411r5,e" filled="f" strokecolor="#9f9f9f" strokeweight=".34pt">
              <v:path arrowok="t"/>
            </v:shape>
            <v:shape id="_x0000_s1050" style="position:absolute;left:725;top:411;width:10790;height:0" coordorigin="725,411" coordsize="10790,0" path="m725,411r10790,e" filled="f" strokecolor="#9f9f9f" strokeweight=".34pt">
              <v:path arrowok="t"/>
            </v:shape>
            <v:shape id="_x0000_s1049" style="position:absolute;left:11515;top:411;width:5;height:0" coordorigin="11515,411" coordsize="5,0" path="m11515,411r5,e" filled="f" strokecolor="#e2e2e2" strokeweight=".34pt">
              <v:path arrowok="t"/>
            </v:shape>
            <v:shape id="_x0000_s1048" style="position:absolute;left:11515;top:411;width:5;height:0" coordorigin="11515,411" coordsize="5,0" path="m11515,411r5,e" filled="f" strokecolor="#9f9f9f" strokeweight=".34pt">
              <v:path arrowok="t"/>
            </v:shape>
            <v:shape id="_x0000_s1047" style="position:absolute;left:720;top:424;width:5;height:0" coordorigin="720,424" coordsize="5,0" path="m720,424r5,e" filled="f" strokecolor="#9f9f9f" strokeweight="1.18pt">
              <v:path arrowok="t"/>
            </v:shape>
            <v:shape id="_x0000_s1046" style="position:absolute;left:11515;top:424;width:5;height:0" coordorigin="11515,424" coordsize="5,0" path="m11515,424r5,e" filled="f" strokecolor="#e2e2e2" strokeweight="1.18pt">
              <v:path arrowok="t"/>
            </v:shape>
            <v:shape id="_x0000_s1045" style="position:absolute;left:720;top:437;width:5;height:0" coordorigin="720,437" coordsize="5,0" path="m720,437r5,e" filled="f" strokecolor="#9f9f9f" strokeweight=".1196mm">
              <v:path arrowok="t"/>
            </v:shape>
            <v:shape id="_x0000_s1044" style="position:absolute;left:720;top:437;width:5;height:0" coordorigin="720,437" coordsize="5,0" path="m720,437r5,e" filled="f" strokecolor="#e2e2e2" strokeweight=".1196mm">
              <v:path arrowok="t"/>
            </v:shape>
            <v:shape id="_x0000_s1043" style="position:absolute;left:725;top:437;width:10790;height:0" coordorigin="725,437" coordsize="10790,0" path="m725,437r10790,e" filled="f" strokecolor="#e2e2e2" strokeweight=".1196mm">
              <v:path arrowok="t"/>
            </v:shape>
            <v:shape id="_x0000_s1042" style="position:absolute;left:11515;top:437;width:5;height:0" coordorigin="11515,437" coordsize="5,0" path="m11515,437r5,e" filled="f" strokecolor="#e2e2e2" strokeweight=".1196mm">
              <v:path arrowok="t"/>
            </v:shape>
            <v:shape id="_x0000_s1041" style="position:absolute;left:11515;top:437;width:5;height:0" coordorigin="11515,437" coordsize="5,0" path="m11515,437r5,e" filled="f" strokecolor="#e2e2e2" strokeweight=".1196mm">
              <v:path arrowok="t"/>
            </v:shape>
            <w10:wrap anchorx="page"/>
          </v:group>
        </w:pic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1"/>
        </w:rPr>
        <w:t>ub</w:t>
      </w:r>
      <w:r w:rsidRPr="00E61217">
        <w:rPr>
          <w:rFonts w:asciiTheme="majorHAnsi" w:eastAsia="Calibri" w:hAnsiTheme="majorHAnsi" w:cs="Calibri"/>
        </w:rPr>
        <w:t>lic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1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re</w:t>
      </w:r>
    </w:p>
    <w:p w14:paraId="229D4DB7" w14:textId="77777777" w:rsidR="00BB343C" w:rsidRPr="00E61217" w:rsidRDefault="00BB343C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07BB2FE3" w14:textId="77777777" w:rsidR="00BB343C" w:rsidRPr="00E61217" w:rsidRDefault="00855110">
      <w:pPr>
        <w:spacing w:before="15"/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1"/>
        </w:rPr>
        <w:t>Re</w:t>
      </w:r>
      <w:r w:rsidRPr="00E61217">
        <w:rPr>
          <w:rFonts w:asciiTheme="majorHAnsi" w:eastAsia="Calibri" w:hAnsiTheme="majorHAnsi" w:cs="Calibri"/>
          <w:b/>
          <w:spacing w:val="-1"/>
        </w:rPr>
        <w:t>f</w:t>
      </w:r>
      <w:r w:rsidRPr="00E61217">
        <w:rPr>
          <w:rFonts w:asciiTheme="majorHAnsi" w:eastAsia="Calibri" w:hAnsiTheme="majorHAnsi" w:cs="Calibri"/>
          <w:b/>
          <w:spacing w:val="1"/>
        </w:rPr>
        <w:t>erence</w:t>
      </w:r>
      <w:r w:rsidRPr="00E61217">
        <w:rPr>
          <w:rFonts w:asciiTheme="majorHAnsi" w:eastAsia="Calibri" w:hAnsiTheme="majorHAnsi" w:cs="Calibri"/>
          <w:b/>
        </w:rPr>
        <w:t>s:</w:t>
      </w:r>
    </w:p>
    <w:p w14:paraId="3328D91A" w14:textId="77777777" w:rsidR="00BB343C" w:rsidRPr="00E61217" w:rsidRDefault="00BB343C">
      <w:pPr>
        <w:spacing w:before="9" w:line="80" w:lineRule="exact"/>
        <w:rPr>
          <w:rFonts w:asciiTheme="majorHAnsi" w:hAnsiTheme="majorHAnsi"/>
          <w:sz w:val="8"/>
          <w:szCs w:val="8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1801"/>
        <w:gridCol w:w="1313"/>
        <w:gridCol w:w="1842"/>
        <w:gridCol w:w="3044"/>
      </w:tblGrid>
      <w:tr w:rsidR="00E61217" w:rsidRPr="00E61217" w14:paraId="293986FA" w14:textId="77777777">
        <w:trPr>
          <w:trHeight w:hRule="exact" w:val="252"/>
        </w:trPr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411D98C8" w14:textId="77777777" w:rsidR="00BB343C" w:rsidRPr="00E61217" w:rsidRDefault="00855110">
            <w:pPr>
              <w:spacing w:line="180" w:lineRule="exact"/>
              <w:ind w:left="560" w:right="617"/>
              <w:jc w:val="center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  <w:b/>
                <w:spacing w:val="1"/>
                <w:w w:val="99"/>
                <w:position w:val="1"/>
              </w:rPr>
              <w:t>N</w:t>
            </w:r>
            <w:r w:rsidRPr="00E61217">
              <w:rPr>
                <w:rFonts w:asciiTheme="majorHAnsi" w:eastAsia="Calibri" w:hAnsiTheme="majorHAnsi" w:cs="Calibri"/>
                <w:b/>
                <w:w w:val="99"/>
                <w:position w:val="1"/>
              </w:rPr>
              <w:t>a</w:t>
            </w:r>
            <w:r w:rsidRPr="00E61217">
              <w:rPr>
                <w:rFonts w:asciiTheme="majorHAnsi" w:eastAsia="Calibri" w:hAnsiTheme="majorHAnsi" w:cs="Calibri"/>
                <w:b/>
                <w:spacing w:val="1"/>
                <w:w w:val="99"/>
                <w:position w:val="1"/>
              </w:rPr>
              <w:t>m</w:t>
            </w:r>
            <w:r w:rsidRPr="00E61217">
              <w:rPr>
                <w:rFonts w:asciiTheme="majorHAnsi" w:eastAsia="Calibri" w:hAnsiTheme="majorHAnsi" w:cs="Calibri"/>
                <w:b/>
                <w:w w:val="99"/>
                <w:position w:val="1"/>
              </w:rPr>
              <w:t>e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</w:tcPr>
          <w:p w14:paraId="277AFE6F" w14:textId="77777777" w:rsidR="00BB343C" w:rsidRPr="00E61217" w:rsidRDefault="00855110">
            <w:pPr>
              <w:spacing w:line="180" w:lineRule="exact"/>
              <w:ind w:left="392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  <w:b/>
                <w:spacing w:val="-1"/>
                <w:position w:val="1"/>
              </w:rPr>
              <w:t>E</w:t>
            </w:r>
            <w:r w:rsidRPr="00E61217">
              <w:rPr>
                <w:rFonts w:asciiTheme="majorHAnsi" w:eastAsia="Calibri" w:hAnsiTheme="majorHAnsi" w:cs="Calibri"/>
                <w:b/>
                <w:spacing w:val="1"/>
                <w:position w:val="1"/>
              </w:rPr>
              <w:t>mp</w:t>
            </w:r>
            <w:r w:rsidRPr="00E61217">
              <w:rPr>
                <w:rFonts w:asciiTheme="majorHAnsi" w:eastAsia="Calibri" w:hAnsiTheme="majorHAnsi" w:cs="Calibri"/>
                <w:b/>
                <w:spacing w:val="-1"/>
                <w:position w:val="1"/>
              </w:rPr>
              <w:t>l</w:t>
            </w:r>
            <w:r w:rsidRPr="00E61217">
              <w:rPr>
                <w:rFonts w:asciiTheme="majorHAnsi" w:eastAsia="Calibri" w:hAnsiTheme="majorHAnsi" w:cs="Calibri"/>
                <w:b/>
                <w:spacing w:val="1"/>
                <w:position w:val="1"/>
              </w:rPr>
              <w:t>o</w:t>
            </w:r>
            <w:r w:rsidRPr="00E61217">
              <w:rPr>
                <w:rFonts w:asciiTheme="majorHAnsi" w:eastAsia="Calibri" w:hAnsiTheme="majorHAnsi" w:cs="Calibri"/>
                <w:b/>
                <w:spacing w:val="-1"/>
                <w:position w:val="1"/>
              </w:rPr>
              <w:t>y</w:t>
            </w:r>
            <w:r w:rsidRPr="00E61217">
              <w:rPr>
                <w:rFonts w:asciiTheme="majorHAnsi" w:eastAsia="Calibri" w:hAnsiTheme="majorHAnsi" w:cs="Calibri"/>
                <w:b/>
                <w:spacing w:val="1"/>
                <w:position w:val="1"/>
              </w:rPr>
              <w:t>e</w:t>
            </w:r>
            <w:r w:rsidRPr="00E61217">
              <w:rPr>
                <w:rFonts w:asciiTheme="majorHAnsi" w:eastAsia="Calibri" w:hAnsiTheme="majorHAnsi" w:cs="Calibri"/>
                <w:b/>
                <w:position w:val="1"/>
              </w:rPr>
              <w:t>r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47FB0A2" w14:textId="77777777" w:rsidR="00BB343C" w:rsidRPr="00E61217" w:rsidRDefault="00855110">
            <w:pPr>
              <w:spacing w:line="180" w:lineRule="exact"/>
              <w:ind w:left="279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  <w:b/>
                <w:position w:val="1"/>
              </w:rPr>
              <w:t>T</w:t>
            </w:r>
            <w:r w:rsidRPr="00E61217">
              <w:rPr>
                <w:rFonts w:asciiTheme="majorHAnsi" w:eastAsia="Calibri" w:hAnsiTheme="majorHAnsi" w:cs="Calibri"/>
                <w:b/>
                <w:spacing w:val="-1"/>
                <w:position w:val="1"/>
              </w:rPr>
              <w:t>i</w:t>
            </w:r>
            <w:r w:rsidRPr="00E61217">
              <w:rPr>
                <w:rFonts w:asciiTheme="majorHAnsi" w:eastAsia="Calibri" w:hAnsiTheme="majorHAnsi" w:cs="Calibri"/>
                <w:b/>
                <w:spacing w:val="1"/>
                <w:position w:val="1"/>
              </w:rPr>
              <w:t>t</w:t>
            </w:r>
            <w:r w:rsidRPr="00E61217">
              <w:rPr>
                <w:rFonts w:asciiTheme="majorHAnsi" w:eastAsia="Calibri" w:hAnsiTheme="majorHAnsi" w:cs="Calibri"/>
                <w:b/>
                <w:spacing w:val="-1"/>
                <w:position w:val="1"/>
              </w:rPr>
              <w:t>le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1A7F532" w14:textId="77777777" w:rsidR="00BB343C" w:rsidRPr="00E61217" w:rsidRDefault="00855110">
            <w:pPr>
              <w:spacing w:line="180" w:lineRule="exact"/>
              <w:ind w:left="341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  <w:b/>
                <w:position w:val="1"/>
              </w:rPr>
              <w:t>P</w:t>
            </w:r>
            <w:r w:rsidRPr="00E61217">
              <w:rPr>
                <w:rFonts w:asciiTheme="majorHAnsi" w:eastAsia="Calibri" w:hAnsiTheme="majorHAnsi" w:cs="Calibri"/>
                <w:b/>
                <w:spacing w:val="1"/>
                <w:position w:val="1"/>
              </w:rPr>
              <w:t>hon</w:t>
            </w:r>
            <w:r w:rsidRPr="00E61217">
              <w:rPr>
                <w:rFonts w:asciiTheme="majorHAnsi" w:eastAsia="Calibri" w:hAnsiTheme="majorHAnsi" w:cs="Calibri"/>
                <w:b/>
                <w:position w:val="1"/>
              </w:rPr>
              <w:t>e</w:t>
            </w: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</w:tcPr>
          <w:p w14:paraId="4376376F" w14:textId="77777777" w:rsidR="00BB343C" w:rsidRPr="00E61217" w:rsidRDefault="00855110">
            <w:pPr>
              <w:spacing w:line="180" w:lineRule="exact"/>
              <w:ind w:left="1051" w:right="1466"/>
              <w:jc w:val="center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  <w:b/>
                <w:spacing w:val="-1"/>
                <w:w w:val="99"/>
                <w:position w:val="1"/>
              </w:rPr>
              <w:t>E</w:t>
            </w:r>
            <w:r w:rsidRPr="00E61217">
              <w:rPr>
                <w:rFonts w:asciiTheme="majorHAnsi" w:eastAsia="Calibri" w:hAnsiTheme="majorHAnsi" w:cs="Calibri"/>
                <w:b/>
                <w:spacing w:val="1"/>
                <w:w w:val="99"/>
                <w:position w:val="1"/>
              </w:rPr>
              <w:t>m</w:t>
            </w:r>
            <w:r w:rsidRPr="00E61217">
              <w:rPr>
                <w:rFonts w:asciiTheme="majorHAnsi" w:eastAsia="Calibri" w:hAnsiTheme="majorHAnsi" w:cs="Calibri"/>
                <w:b/>
                <w:w w:val="99"/>
                <w:position w:val="1"/>
              </w:rPr>
              <w:t>a</w:t>
            </w:r>
            <w:r w:rsidRPr="00E61217">
              <w:rPr>
                <w:rFonts w:asciiTheme="majorHAnsi" w:eastAsia="Calibri" w:hAnsiTheme="majorHAnsi" w:cs="Calibri"/>
                <w:b/>
                <w:spacing w:val="1"/>
                <w:w w:val="99"/>
                <w:position w:val="1"/>
              </w:rPr>
              <w:t>i</w:t>
            </w:r>
            <w:r w:rsidRPr="00E61217">
              <w:rPr>
                <w:rFonts w:asciiTheme="majorHAnsi" w:eastAsia="Calibri" w:hAnsiTheme="majorHAnsi" w:cs="Calibri"/>
                <w:b/>
                <w:w w:val="99"/>
                <w:position w:val="1"/>
              </w:rPr>
              <w:t>l</w:t>
            </w:r>
          </w:p>
        </w:tc>
      </w:tr>
      <w:tr w:rsidR="00E61217" w:rsidRPr="00E61217" w14:paraId="3633EBAE" w14:textId="77777777">
        <w:trPr>
          <w:trHeight w:hRule="exact" w:val="305"/>
        </w:trPr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1EFBDCA5" w14:textId="77777777" w:rsidR="00BB343C" w:rsidRPr="00E61217" w:rsidRDefault="00855110">
            <w:pPr>
              <w:spacing w:before="8"/>
              <w:ind w:left="120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  <w:spacing w:val="-1"/>
              </w:rPr>
              <w:t>J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oh</w:t>
            </w:r>
            <w:r w:rsidRPr="00E61217">
              <w:rPr>
                <w:rFonts w:asciiTheme="majorHAnsi" w:eastAsia="Calibri" w:hAnsiTheme="majorHAnsi" w:cs="Calibri"/>
              </w:rPr>
              <w:t>n</w:t>
            </w:r>
            <w:r w:rsidRPr="00E61217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E61217">
              <w:rPr>
                <w:rFonts w:asciiTheme="majorHAnsi" w:eastAsia="Calibri" w:hAnsiTheme="majorHAnsi" w:cs="Calibri"/>
              </w:rPr>
              <w:t>Oli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v</w:t>
            </w:r>
            <w:r w:rsidRPr="00E61217">
              <w:rPr>
                <w:rFonts w:asciiTheme="majorHAnsi" w:eastAsia="Calibri" w:hAnsiTheme="majorHAnsi" w:cs="Calibri"/>
                <w:spacing w:val="2"/>
              </w:rPr>
              <w:t>e</w:t>
            </w:r>
            <w:r w:rsidRPr="00E61217">
              <w:rPr>
                <w:rFonts w:asciiTheme="majorHAnsi" w:eastAsia="Calibri" w:hAnsiTheme="majorHAnsi" w:cs="Calibri"/>
              </w:rPr>
              <w:t>r</w:t>
            </w:r>
            <w:r w:rsidRPr="00E61217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E61217">
              <w:rPr>
                <w:rFonts w:asciiTheme="majorHAnsi" w:eastAsia="Calibri" w:hAnsiTheme="majorHAnsi" w:cs="Calibri"/>
              </w:rPr>
              <w:t>(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*)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</w:tcPr>
          <w:p w14:paraId="3F4C65C8" w14:textId="77777777" w:rsidR="00BB343C" w:rsidRPr="00E61217" w:rsidRDefault="00855110">
            <w:pPr>
              <w:spacing w:before="8"/>
              <w:ind w:left="179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</w:rPr>
              <w:t>L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a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E61217">
              <w:rPr>
                <w:rFonts w:asciiTheme="majorHAnsi" w:eastAsia="Calibri" w:hAnsiTheme="majorHAnsi" w:cs="Calibri"/>
              </w:rPr>
              <w:t>t</w:t>
            </w:r>
            <w:r w:rsidRPr="00E61217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E61217">
              <w:rPr>
                <w:rFonts w:asciiTheme="majorHAnsi" w:eastAsia="Calibri" w:hAnsiTheme="majorHAnsi" w:cs="Calibri"/>
              </w:rPr>
              <w:t>W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ee</w:t>
            </w:r>
            <w:r w:rsidRPr="00E61217">
              <w:rPr>
                <w:rFonts w:asciiTheme="majorHAnsi" w:eastAsia="Calibri" w:hAnsiTheme="majorHAnsi" w:cs="Calibri"/>
              </w:rPr>
              <w:t>k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 xml:space="preserve"> T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on</w:t>
            </w:r>
            <w:r w:rsidRPr="00E61217">
              <w:rPr>
                <w:rFonts w:asciiTheme="majorHAnsi" w:eastAsia="Calibri" w:hAnsiTheme="majorHAnsi" w:cs="Calibri"/>
              </w:rPr>
              <w:t>ig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h</w:t>
            </w:r>
            <w:r w:rsidRPr="00E61217">
              <w:rPr>
                <w:rFonts w:asciiTheme="majorHAnsi" w:eastAsia="Calibri" w:hAnsiTheme="majorHAnsi" w:cs="Calibri"/>
              </w:rPr>
              <w:t>t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0E97A34" w14:textId="77777777" w:rsidR="00BB343C" w:rsidRPr="00E61217" w:rsidRDefault="00855110">
            <w:pPr>
              <w:spacing w:before="8"/>
              <w:ind w:left="293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  <w:spacing w:val="1"/>
              </w:rPr>
              <w:t>Ho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E61217">
              <w:rPr>
                <w:rFonts w:asciiTheme="majorHAnsi" w:eastAsia="Calibri" w:hAnsiTheme="majorHAnsi" w:cs="Calibri"/>
              </w:rPr>
              <w:t>t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80200D8" w14:textId="77777777" w:rsidR="00BB343C" w:rsidRPr="00E61217" w:rsidRDefault="00855110">
            <w:pPr>
              <w:spacing w:before="8"/>
              <w:ind w:left="355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</w:rPr>
              <w:t>202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-</w:t>
            </w:r>
            <w:r w:rsidRPr="00E61217">
              <w:rPr>
                <w:rFonts w:asciiTheme="majorHAnsi" w:eastAsia="Calibri" w:hAnsiTheme="majorHAnsi" w:cs="Calibri"/>
                <w:spacing w:val="2"/>
              </w:rPr>
              <w:t>1</w:t>
            </w:r>
            <w:r w:rsidRPr="00E61217">
              <w:rPr>
                <w:rFonts w:asciiTheme="majorHAnsi" w:eastAsia="Calibri" w:hAnsiTheme="majorHAnsi" w:cs="Calibri"/>
              </w:rPr>
              <w:t>11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-</w:t>
            </w:r>
            <w:r w:rsidRPr="00E61217">
              <w:rPr>
                <w:rFonts w:asciiTheme="majorHAnsi" w:eastAsia="Calibri" w:hAnsiTheme="majorHAnsi" w:cs="Calibri"/>
              </w:rPr>
              <w:t>9999</w:t>
            </w: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</w:tcPr>
          <w:p w14:paraId="0FE7444D" w14:textId="77777777" w:rsidR="00BB343C" w:rsidRPr="00E61217" w:rsidRDefault="00855110">
            <w:pPr>
              <w:spacing w:before="8"/>
              <w:ind w:left="354"/>
              <w:rPr>
                <w:rFonts w:asciiTheme="majorHAnsi" w:eastAsia="Calibri" w:hAnsiTheme="majorHAnsi" w:cs="Calibri"/>
              </w:rPr>
            </w:pPr>
            <w:hyperlink r:id="rId8">
              <w:r w:rsidRPr="00E61217">
                <w:rPr>
                  <w:rFonts w:asciiTheme="majorHAnsi" w:eastAsia="Calibri" w:hAnsiTheme="majorHAnsi" w:cs="Calibri"/>
                </w:rPr>
                <w:t>c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u</w:t>
              </w:r>
              <w:r w:rsidRPr="00E61217">
                <w:rPr>
                  <w:rFonts w:asciiTheme="majorHAnsi" w:eastAsia="Calibri" w:hAnsiTheme="majorHAnsi" w:cs="Calibri"/>
                </w:rPr>
                <w:t>t</w:t>
              </w:r>
              <w:r w:rsidRPr="00E61217">
                <w:rPr>
                  <w:rFonts w:asciiTheme="majorHAnsi" w:eastAsia="Calibri" w:hAnsiTheme="majorHAnsi" w:cs="Calibri"/>
                  <w:spacing w:val="-1"/>
                </w:rPr>
                <w:t>e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b</w:t>
              </w:r>
              <w:r w:rsidRPr="00E61217">
                <w:rPr>
                  <w:rFonts w:asciiTheme="majorHAnsi" w:eastAsia="Calibri" w:hAnsiTheme="majorHAnsi" w:cs="Calibri"/>
                </w:rPr>
                <w:t>riti</w:t>
              </w:r>
              <w:r w:rsidRPr="00E61217">
                <w:rPr>
                  <w:rFonts w:asciiTheme="majorHAnsi" w:eastAsia="Calibri" w:hAnsiTheme="majorHAnsi" w:cs="Calibri"/>
                  <w:spacing w:val="-1"/>
                </w:rPr>
                <w:t>s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hdud</w:t>
              </w:r>
              <w:r w:rsidRPr="00E61217">
                <w:rPr>
                  <w:rFonts w:asciiTheme="majorHAnsi" w:eastAsia="Calibri" w:hAnsiTheme="majorHAnsi" w:cs="Calibri"/>
                  <w:spacing w:val="-1"/>
                </w:rPr>
                <w:t>e@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hb</w:t>
              </w:r>
              <w:r w:rsidRPr="00E61217">
                <w:rPr>
                  <w:rFonts w:asciiTheme="majorHAnsi" w:eastAsia="Calibri" w:hAnsiTheme="majorHAnsi" w:cs="Calibri"/>
                </w:rPr>
                <w:t>o.c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o</w:t>
              </w:r>
              <w:r w:rsidRPr="00E61217">
                <w:rPr>
                  <w:rFonts w:asciiTheme="majorHAnsi" w:eastAsia="Calibri" w:hAnsiTheme="majorHAnsi" w:cs="Calibri"/>
                </w:rPr>
                <w:t>m</w:t>
              </w:r>
            </w:hyperlink>
          </w:p>
        </w:tc>
      </w:tr>
      <w:tr w:rsidR="00E61217" w:rsidRPr="00E61217" w14:paraId="7F365DA2" w14:textId="77777777">
        <w:trPr>
          <w:trHeight w:hRule="exact" w:val="304"/>
        </w:trPr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0E54469" w14:textId="77777777" w:rsidR="00BB343C" w:rsidRPr="00E61217" w:rsidRDefault="00855110">
            <w:pPr>
              <w:spacing w:before="8"/>
              <w:ind w:left="120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</w:rPr>
              <w:t>A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n</w:t>
            </w:r>
            <w:r w:rsidRPr="00E61217">
              <w:rPr>
                <w:rFonts w:asciiTheme="majorHAnsi" w:eastAsia="Calibri" w:hAnsiTheme="majorHAnsi" w:cs="Calibri"/>
              </w:rPr>
              <w:t>g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E61217">
              <w:rPr>
                <w:rFonts w:asciiTheme="majorHAnsi" w:eastAsia="Calibri" w:hAnsiTheme="majorHAnsi" w:cs="Calibri"/>
              </w:rPr>
              <w:t>li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n</w:t>
            </w:r>
            <w:r w:rsidRPr="00E61217">
              <w:rPr>
                <w:rFonts w:asciiTheme="majorHAnsi" w:eastAsia="Calibri" w:hAnsiTheme="majorHAnsi" w:cs="Calibri"/>
              </w:rPr>
              <w:t>a</w:t>
            </w:r>
            <w:r w:rsidRPr="00E61217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J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o</w:t>
            </w:r>
            <w:r w:rsidRPr="00E61217">
              <w:rPr>
                <w:rFonts w:asciiTheme="majorHAnsi" w:eastAsia="Calibri" w:hAnsiTheme="majorHAnsi" w:cs="Calibri"/>
              </w:rPr>
              <w:t>l</w:t>
            </w:r>
            <w:r w:rsidRPr="00E61217">
              <w:rPr>
                <w:rFonts w:asciiTheme="majorHAnsi" w:eastAsia="Calibri" w:hAnsiTheme="majorHAnsi" w:cs="Calibri"/>
                <w:spacing w:val="2"/>
              </w:rPr>
              <w:t>i</w:t>
            </w:r>
            <w:r w:rsidRPr="00E61217">
              <w:rPr>
                <w:rFonts w:asciiTheme="majorHAnsi" w:eastAsia="Calibri" w:hAnsiTheme="majorHAnsi" w:cs="Calibri"/>
              </w:rPr>
              <w:t>e</w:t>
            </w:r>
            <w:r w:rsidRPr="00E61217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E61217">
              <w:rPr>
                <w:rFonts w:asciiTheme="majorHAnsi" w:eastAsia="Calibri" w:hAnsiTheme="majorHAnsi" w:cs="Calibri"/>
              </w:rPr>
              <w:t>(</w:t>
            </w:r>
            <w:r w:rsidRPr="00E61217">
              <w:rPr>
                <w:rFonts w:asciiTheme="majorHAnsi" w:eastAsia="Calibri" w:hAnsiTheme="majorHAnsi" w:cs="Calibri"/>
                <w:spacing w:val="2"/>
              </w:rPr>
              <w:t>*</w:t>
            </w:r>
            <w:r w:rsidRPr="00E61217">
              <w:rPr>
                <w:rFonts w:asciiTheme="majorHAnsi" w:eastAsia="Calibri" w:hAnsiTheme="majorHAnsi" w:cs="Calibri"/>
              </w:rPr>
              <w:t>)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</w:tcPr>
          <w:p w14:paraId="767E2D95" w14:textId="77777777" w:rsidR="00BB343C" w:rsidRPr="00E61217" w:rsidRDefault="00855110">
            <w:pPr>
              <w:spacing w:before="8"/>
              <w:ind w:left="179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  <w:spacing w:val="-1"/>
              </w:rPr>
              <w:t>J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o</w:t>
            </w:r>
            <w:r w:rsidRPr="00E61217">
              <w:rPr>
                <w:rFonts w:asciiTheme="majorHAnsi" w:eastAsia="Calibri" w:hAnsiTheme="majorHAnsi" w:cs="Calibri"/>
              </w:rPr>
              <w:t>lie</w:t>
            </w:r>
            <w:r w:rsidRPr="00E61217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E61217">
              <w:rPr>
                <w:rFonts w:asciiTheme="majorHAnsi" w:eastAsia="Calibri" w:hAnsiTheme="majorHAnsi" w:cs="Calibri"/>
              </w:rPr>
              <w:t>Pr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odu</w:t>
            </w:r>
            <w:r w:rsidRPr="00E61217">
              <w:rPr>
                <w:rFonts w:asciiTheme="majorHAnsi" w:eastAsia="Calibri" w:hAnsiTheme="majorHAnsi" w:cs="Calibri"/>
              </w:rPr>
              <w:t>c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t</w:t>
            </w:r>
            <w:r w:rsidRPr="00E61217">
              <w:rPr>
                <w:rFonts w:asciiTheme="majorHAnsi" w:eastAsia="Calibri" w:hAnsiTheme="majorHAnsi" w:cs="Calibri"/>
              </w:rPr>
              <w:t>i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on</w:t>
            </w:r>
            <w:r w:rsidRPr="00E61217">
              <w:rPr>
                <w:rFonts w:asciiTheme="majorHAnsi" w:eastAsia="Calibri" w:hAnsiTheme="majorHAnsi" w:cs="Calibri"/>
              </w:rPr>
              <w:t>s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1A7AB3C" w14:textId="77777777" w:rsidR="00BB343C" w:rsidRPr="00E61217" w:rsidRDefault="00855110">
            <w:pPr>
              <w:spacing w:before="8"/>
              <w:ind w:left="202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</w:rPr>
              <w:t>Actr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s</w:t>
            </w:r>
            <w:r w:rsidRPr="00E61217">
              <w:rPr>
                <w:rFonts w:asciiTheme="majorHAnsi" w:eastAsia="Calibri" w:hAnsiTheme="majorHAnsi" w:cs="Calibri"/>
              </w:rPr>
              <w:t>s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860F6C8" w14:textId="77777777" w:rsidR="00BB343C" w:rsidRPr="00E61217" w:rsidRDefault="00855110">
            <w:pPr>
              <w:spacing w:before="8"/>
              <w:ind w:left="355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</w:rPr>
              <w:t>698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-</w:t>
            </w:r>
            <w:r w:rsidRPr="00E61217">
              <w:rPr>
                <w:rFonts w:asciiTheme="majorHAnsi" w:eastAsia="Calibri" w:hAnsiTheme="majorHAnsi" w:cs="Calibri"/>
                <w:spacing w:val="2"/>
              </w:rPr>
              <w:t>5</w:t>
            </w:r>
            <w:r w:rsidRPr="00E61217">
              <w:rPr>
                <w:rFonts w:asciiTheme="majorHAnsi" w:eastAsia="Calibri" w:hAnsiTheme="majorHAnsi" w:cs="Calibri"/>
              </w:rPr>
              <w:t>55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-</w:t>
            </w:r>
            <w:r w:rsidRPr="00E61217">
              <w:rPr>
                <w:rFonts w:asciiTheme="majorHAnsi" w:eastAsia="Calibri" w:hAnsiTheme="majorHAnsi" w:cs="Calibri"/>
              </w:rPr>
              <w:t>6548</w:t>
            </w: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</w:tcPr>
          <w:p w14:paraId="3AE85CA1" w14:textId="77777777" w:rsidR="00BB343C" w:rsidRPr="00E61217" w:rsidRDefault="00855110">
            <w:pPr>
              <w:spacing w:before="8"/>
              <w:ind w:left="354"/>
              <w:rPr>
                <w:rFonts w:asciiTheme="majorHAnsi" w:eastAsia="Calibri" w:hAnsiTheme="majorHAnsi" w:cs="Calibri"/>
              </w:rPr>
            </w:pPr>
            <w:hyperlink r:id="rId9">
              <w:r w:rsidRPr="00E61217">
                <w:rPr>
                  <w:rFonts w:asciiTheme="majorHAnsi" w:eastAsia="Calibri" w:hAnsiTheme="majorHAnsi" w:cs="Calibri"/>
                </w:rPr>
                <w:t>j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o</w:t>
              </w:r>
              <w:r w:rsidRPr="00E61217">
                <w:rPr>
                  <w:rFonts w:asciiTheme="majorHAnsi" w:eastAsia="Calibri" w:hAnsiTheme="majorHAnsi" w:cs="Calibri"/>
                </w:rPr>
                <w:t>li</w:t>
              </w:r>
              <w:r w:rsidRPr="00E61217">
                <w:rPr>
                  <w:rFonts w:asciiTheme="majorHAnsi" w:eastAsia="Calibri" w:hAnsiTheme="majorHAnsi" w:cs="Calibri"/>
                  <w:spacing w:val="-1"/>
                </w:rPr>
                <w:t>e</w:t>
              </w:r>
              <w:r w:rsidRPr="00E61217">
                <w:rPr>
                  <w:rFonts w:asciiTheme="majorHAnsi" w:eastAsia="Calibri" w:hAnsiTheme="majorHAnsi" w:cs="Calibri"/>
                </w:rPr>
                <w:t>@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p</w:t>
              </w:r>
              <w:r w:rsidRPr="00E61217">
                <w:rPr>
                  <w:rFonts w:asciiTheme="majorHAnsi" w:eastAsia="Calibri" w:hAnsiTheme="majorHAnsi" w:cs="Calibri"/>
                </w:rPr>
                <w:t>ittj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o</w:t>
              </w:r>
              <w:r w:rsidRPr="00E61217">
                <w:rPr>
                  <w:rFonts w:asciiTheme="majorHAnsi" w:eastAsia="Calibri" w:hAnsiTheme="majorHAnsi" w:cs="Calibri"/>
                </w:rPr>
                <w:t>li</w:t>
              </w:r>
              <w:r w:rsidRPr="00E61217">
                <w:rPr>
                  <w:rFonts w:asciiTheme="majorHAnsi" w:eastAsia="Calibri" w:hAnsiTheme="majorHAnsi" w:cs="Calibri"/>
                  <w:spacing w:val="2"/>
                </w:rPr>
                <w:t>e</w:t>
              </w:r>
              <w:r w:rsidRPr="00E61217">
                <w:rPr>
                  <w:rFonts w:asciiTheme="majorHAnsi" w:eastAsia="Calibri" w:hAnsiTheme="majorHAnsi" w:cs="Calibri"/>
                </w:rPr>
                <w:t>.c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o</w:t>
              </w:r>
              <w:r w:rsidRPr="00E61217">
                <w:rPr>
                  <w:rFonts w:asciiTheme="majorHAnsi" w:eastAsia="Calibri" w:hAnsiTheme="majorHAnsi" w:cs="Calibri"/>
                </w:rPr>
                <w:t>m</w:t>
              </w:r>
            </w:hyperlink>
          </w:p>
        </w:tc>
      </w:tr>
      <w:tr w:rsidR="00E61217" w:rsidRPr="00E61217" w14:paraId="2CC5E345" w14:textId="77777777">
        <w:trPr>
          <w:trHeight w:hRule="exact" w:val="251"/>
        </w:trPr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63B30530" w14:textId="77777777" w:rsidR="00BB343C" w:rsidRPr="00E61217" w:rsidRDefault="00855110">
            <w:pPr>
              <w:spacing w:before="7"/>
              <w:ind w:left="120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</w:rPr>
              <w:t>A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n</w:t>
            </w:r>
            <w:r w:rsidRPr="00E61217">
              <w:rPr>
                <w:rFonts w:asciiTheme="majorHAnsi" w:eastAsia="Calibri" w:hAnsiTheme="majorHAnsi" w:cs="Calibri"/>
              </w:rPr>
              <w:t>g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E61217">
              <w:rPr>
                <w:rFonts w:asciiTheme="majorHAnsi" w:eastAsia="Calibri" w:hAnsiTheme="majorHAnsi" w:cs="Calibri"/>
              </w:rPr>
              <w:t>la</w:t>
            </w:r>
            <w:r w:rsidRPr="00E61217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E61217">
              <w:rPr>
                <w:rFonts w:asciiTheme="majorHAnsi" w:eastAsia="Calibri" w:hAnsiTheme="majorHAnsi" w:cs="Calibri"/>
              </w:rPr>
              <w:t>M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E61217">
              <w:rPr>
                <w:rFonts w:asciiTheme="majorHAnsi" w:eastAsia="Calibri" w:hAnsiTheme="majorHAnsi" w:cs="Calibri"/>
              </w:rPr>
              <w:t>r</w:t>
            </w:r>
            <w:r w:rsidRPr="00E61217">
              <w:rPr>
                <w:rFonts w:asciiTheme="majorHAnsi" w:eastAsia="Calibri" w:hAnsiTheme="majorHAnsi" w:cs="Calibri"/>
                <w:spacing w:val="3"/>
              </w:rPr>
              <w:t>k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E61217">
              <w:rPr>
                <w:rFonts w:asciiTheme="majorHAnsi" w:eastAsia="Calibri" w:hAnsiTheme="majorHAnsi" w:cs="Calibri"/>
              </w:rPr>
              <w:t>l</w:t>
            </w:r>
            <w:r w:rsidRPr="00E61217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E61217">
              <w:rPr>
                <w:rFonts w:asciiTheme="majorHAnsi" w:eastAsia="Calibri" w:hAnsiTheme="majorHAnsi" w:cs="Calibri"/>
              </w:rPr>
              <w:t>(</w:t>
            </w:r>
            <w:r w:rsidRPr="00E61217">
              <w:rPr>
                <w:rFonts w:asciiTheme="majorHAnsi" w:eastAsia="Calibri" w:hAnsiTheme="majorHAnsi" w:cs="Calibri"/>
                <w:spacing w:val="2"/>
              </w:rPr>
              <w:t>*</w:t>
            </w:r>
            <w:r w:rsidRPr="00E61217">
              <w:rPr>
                <w:rFonts w:asciiTheme="majorHAnsi" w:eastAsia="Calibri" w:hAnsiTheme="majorHAnsi" w:cs="Calibri"/>
              </w:rPr>
              <w:t>)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</w:tcPr>
          <w:p w14:paraId="65DAEDA8" w14:textId="77777777" w:rsidR="00BB343C" w:rsidRPr="00E61217" w:rsidRDefault="00855110">
            <w:pPr>
              <w:spacing w:before="7"/>
              <w:ind w:left="179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</w:rPr>
              <w:t>D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u</w:t>
            </w:r>
            <w:r w:rsidRPr="00E61217">
              <w:rPr>
                <w:rFonts w:asciiTheme="majorHAnsi" w:eastAsia="Calibri" w:hAnsiTheme="majorHAnsi" w:cs="Calibri"/>
              </w:rPr>
              <w:t>t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E61217">
              <w:rPr>
                <w:rFonts w:asciiTheme="majorHAnsi" w:eastAsia="Calibri" w:hAnsiTheme="majorHAnsi" w:cs="Calibri"/>
              </w:rPr>
              <w:t>c</w:t>
            </w:r>
            <w:r w:rsidRPr="00E61217">
              <w:rPr>
                <w:rFonts w:asciiTheme="majorHAnsi" w:eastAsia="Calibri" w:hAnsiTheme="majorHAnsi" w:cs="Calibri"/>
                <w:spacing w:val="3"/>
              </w:rPr>
              <w:t>h</w:t>
            </w:r>
            <w:r w:rsidRPr="00E61217">
              <w:rPr>
                <w:rFonts w:asciiTheme="majorHAnsi" w:eastAsia="Calibri" w:hAnsiTheme="majorHAnsi" w:cs="Calibri"/>
              </w:rPr>
              <w:t>e</w:t>
            </w:r>
            <w:r w:rsidRPr="00E61217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E61217">
              <w:rPr>
                <w:rFonts w:asciiTheme="majorHAnsi" w:eastAsia="Calibri" w:hAnsiTheme="majorHAnsi" w:cs="Calibri"/>
              </w:rPr>
              <w:t>R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pub</w:t>
            </w:r>
            <w:r w:rsidRPr="00E61217">
              <w:rPr>
                <w:rFonts w:asciiTheme="majorHAnsi" w:eastAsia="Calibri" w:hAnsiTheme="majorHAnsi" w:cs="Calibri"/>
              </w:rPr>
              <w:t>lik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ADC4377" w14:textId="77777777" w:rsidR="00BB343C" w:rsidRPr="00E61217" w:rsidRDefault="00855110">
            <w:pPr>
              <w:spacing w:before="7"/>
              <w:ind w:left="111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  <w:spacing w:val="-1"/>
              </w:rPr>
              <w:t>C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han</w:t>
            </w:r>
            <w:r w:rsidRPr="00E61217">
              <w:rPr>
                <w:rFonts w:asciiTheme="majorHAnsi" w:eastAsia="Calibri" w:hAnsiTheme="majorHAnsi" w:cs="Calibri"/>
              </w:rPr>
              <w:t>c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E61217">
              <w:rPr>
                <w:rFonts w:asciiTheme="majorHAnsi" w:eastAsia="Calibri" w:hAnsiTheme="majorHAnsi" w:cs="Calibri"/>
              </w:rPr>
              <w:t>ll</w:t>
            </w:r>
            <w:r w:rsidRPr="00E61217">
              <w:rPr>
                <w:rFonts w:asciiTheme="majorHAnsi" w:eastAsia="Calibri" w:hAnsiTheme="majorHAnsi" w:cs="Calibri"/>
                <w:spacing w:val="1"/>
              </w:rPr>
              <w:t>o</w:t>
            </w:r>
            <w:r w:rsidRPr="00E61217">
              <w:rPr>
                <w:rFonts w:asciiTheme="majorHAnsi" w:eastAsia="Calibri" w:hAnsiTheme="majorHAnsi" w:cs="Calibri"/>
              </w:rPr>
              <w:t>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F14E242" w14:textId="77777777" w:rsidR="00BB343C" w:rsidRPr="00E61217" w:rsidRDefault="00855110">
            <w:pPr>
              <w:spacing w:before="7"/>
              <w:ind w:left="355"/>
              <w:rPr>
                <w:rFonts w:asciiTheme="majorHAnsi" w:eastAsia="Calibri" w:hAnsiTheme="majorHAnsi" w:cs="Calibri"/>
              </w:rPr>
            </w:pPr>
            <w:r w:rsidRPr="00E61217">
              <w:rPr>
                <w:rFonts w:asciiTheme="majorHAnsi" w:eastAsia="Calibri" w:hAnsiTheme="majorHAnsi" w:cs="Calibri"/>
              </w:rPr>
              <w:t>1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-</w:t>
            </w:r>
            <w:r w:rsidRPr="00E61217">
              <w:rPr>
                <w:rFonts w:asciiTheme="majorHAnsi" w:eastAsia="Calibri" w:hAnsiTheme="majorHAnsi" w:cs="Calibri"/>
              </w:rPr>
              <w:t>6</w:t>
            </w:r>
            <w:r w:rsidRPr="00E61217">
              <w:rPr>
                <w:rFonts w:asciiTheme="majorHAnsi" w:eastAsia="Calibri" w:hAnsiTheme="majorHAnsi" w:cs="Calibri"/>
                <w:spacing w:val="2"/>
              </w:rPr>
              <w:t>5</w:t>
            </w:r>
            <w:r w:rsidRPr="00E61217">
              <w:rPr>
                <w:rFonts w:asciiTheme="majorHAnsi" w:eastAsia="Calibri" w:hAnsiTheme="majorHAnsi" w:cs="Calibri"/>
                <w:spacing w:val="-1"/>
              </w:rPr>
              <w:t>-</w:t>
            </w:r>
            <w:r w:rsidRPr="00E61217">
              <w:rPr>
                <w:rFonts w:asciiTheme="majorHAnsi" w:eastAsia="Calibri" w:hAnsiTheme="majorHAnsi" w:cs="Calibri"/>
              </w:rPr>
              <w:t>65</w:t>
            </w:r>
            <w:r w:rsidRPr="00E61217">
              <w:rPr>
                <w:rFonts w:asciiTheme="majorHAnsi" w:eastAsia="Calibri" w:hAnsiTheme="majorHAnsi" w:cs="Calibri"/>
                <w:spacing w:val="2"/>
              </w:rPr>
              <w:t>8</w:t>
            </w:r>
            <w:r w:rsidRPr="00E61217">
              <w:rPr>
                <w:rFonts w:asciiTheme="majorHAnsi" w:eastAsia="Calibri" w:hAnsiTheme="majorHAnsi" w:cs="Calibri"/>
              </w:rPr>
              <w:t>9564</w:t>
            </w: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</w:tcPr>
          <w:p w14:paraId="2F38B008" w14:textId="77777777" w:rsidR="00BB343C" w:rsidRPr="00E61217" w:rsidRDefault="00855110">
            <w:pPr>
              <w:spacing w:before="7"/>
              <w:ind w:left="354"/>
              <w:rPr>
                <w:rFonts w:asciiTheme="majorHAnsi" w:eastAsia="Calibri" w:hAnsiTheme="majorHAnsi" w:cs="Calibri"/>
              </w:rPr>
            </w:pPr>
            <w:hyperlink r:id="rId10">
              <w:r w:rsidRPr="00E61217">
                <w:rPr>
                  <w:rFonts w:asciiTheme="majorHAnsi" w:eastAsia="Calibri" w:hAnsiTheme="majorHAnsi" w:cs="Calibri"/>
                </w:rPr>
                <w:t>Ic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hb</w:t>
              </w:r>
              <w:r w:rsidRPr="00E61217">
                <w:rPr>
                  <w:rFonts w:asciiTheme="majorHAnsi" w:eastAsia="Calibri" w:hAnsiTheme="majorHAnsi" w:cs="Calibri"/>
                </w:rPr>
                <w:t>i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n</w:t>
              </w:r>
              <w:r w:rsidRPr="00E61217">
                <w:rPr>
                  <w:rFonts w:asciiTheme="majorHAnsi" w:eastAsia="Calibri" w:hAnsiTheme="majorHAnsi" w:cs="Calibri"/>
                </w:rPr>
                <w:t>a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n</w:t>
              </w:r>
              <w:r w:rsidRPr="00E61217">
                <w:rPr>
                  <w:rFonts w:asciiTheme="majorHAnsi" w:eastAsia="Calibri" w:hAnsiTheme="majorHAnsi" w:cs="Calibri"/>
                </w:rPr>
                <w:t>g</w:t>
              </w:r>
              <w:r w:rsidRPr="00E61217">
                <w:rPr>
                  <w:rFonts w:asciiTheme="majorHAnsi" w:eastAsia="Calibri" w:hAnsiTheme="majorHAnsi" w:cs="Calibri"/>
                  <w:spacing w:val="-1"/>
                </w:rPr>
                <w:t>e</w:t>
              </w:r>
              <w:r w:rsidRPr="00E61217">
                <w:rPr>
                  <w:rFonts w:asciiTheme="majorHAnsi" w:eastAsia="Calibri" w:hAnsiTheme="majorHAnsi" w:cs="Calibri"/>
                </w:rPr>
                <w:t>l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a</w:t>
              </w:r>
              <w:r w:rsidRPr="00E61217">
                <w:rPr>
                  <w:rFonts w:asciiTheme="majorHAnsi" w:eastAsia="Calibri" w:hAnsiTheme="majorHAnsi" w:cs="Calibri"/>
                  <w:spacing w:val="-1"/>
                </w:rPr>
                <w:t>@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d</w:t>
              </w:r>
              <w:r w:rsidRPr="00E61217">
                <w:rPr>
                  <w:rFonts w:asciiTheme="majorHAnsi" w:eastAsia="Calibri" w:hAnsiTheme="majorHAnsi" w:cs="Calibri"/>
                  <w:spacing w:val="-1"/>
                </w:rPr>
                <w:t>e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u</w:t>
              </w:r>
              <w:r w:rsidRPr="00E61217">
                <w:rPr>
                  <w:rFonts w:asciiTheme="majorHAnsi" w:eastAsia="Calibri" w:hAnsiTheme="majorHAnsi" w:cs="Calibri"/>
                </w:rPr>
                <w:t>t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h</w:t>
              </w:r>
              <w:r w:rsidRPr="00E61217">
                <w:rPr>
                  <w:rFonts w:asciiTheme="majorHAnsi" w:eastAsia="Calibri" w:hAnsiTheme="majorHAnsi" w:cs="Calibri"/>
                  <w:spacing w:val="-1"/>
                </w:rPr>
                <w:t>s</w:t>
              </w:r>
              <w:r w:rsidRPr="00E61217">
                <w:rPr>
                  <w:rFonts w:asciiTheme="majorHAnsi" w:eastAsia="Calibri" w:hAnsiTheme="majorHAnsi" w:cs="Calibri"/>
                </w:rPr>
                <w:t>c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h</w:t>
              </w:r>
              <w:r w:rsidRPr="00E61217">
                <w:rPr>
                  <w:rFonts w:asciiTheme="majorHAnsi" w:eastAsia="Calibri" w:hAnsiTheme="majorHAnsi" w:cs="Calibri"/>
                </w:rPr>
                <w:t>l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and</w:t>
              </w:r>
              <w:r w:rsidRPr="00E61217">
                <w:rPr>
                  <w:rFonts w:asciiTheme="majorHAnsi" w:eastAsia="Calibri" w:hAnsiTheme="majorHAnsi" w:cs="Calibri"/>
                  <w:spacing w:val="2"/>
                </w:rPr>
                <w:t>.</w:t>
              </w:r>
              <w:r w:rsidRPr="00E61217">
                <w:rPr>
                  <w:rFonts w:asciiTheme="majorHAnsi" w:eastAsia="Calibri" w:hAnsiTheme="majorHAnsi" w:cs="Calibri"/>
                  <w:spacing w:val="1"/>
                </w:rPr>
                <w:t>de</w:t>
              </w:r>
            </w:hyperlink>
          </w:p>
        </w:tc>
      </w:tr>
    </w:tbl>
    <w:p w14:paraId="3EACA908" w14:textId="77777777" w:rsidR="00BB343C" w:rsidRPr="00E61217" w:rsidRDefault="00855110">
      <w:pPr>
        <w:spacing w:before="46"/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hAnsiTheme="majorHAnsi"/>
        </w:rPr>
        <w:pict w14:anchorId="284A3B05">
          <v:group id="_x0000_s1026" style="position:absolute;left:0;text-align:left;margin-left:35.2pt;margin-top:22.75pt;width:541.65pt;height:1.65pt;z-index:-251649024;mso-position-horizontal-relative:page;mso-position-vertical-relative:text" coordorigin="704,455" coordsize="10833,33">
            <v:shape id="_x0000_s1039" style="position:absolute;left:720;top:472;width:10800;height:0" coordorigin="720,472" coordsize="10800,0" path="m720,472r10800,e" filled="f" strokecolor="#9f9f9f" strokeweight="1.65pt">
              <v:path arrowok="t"/>
            </v:shape>
            <v:shape id="_x0000_s1038" style="position:absolute;left:720;top:459;width:5;height:0" coordorigin="720,459" coordsize="5,0" path="m720,459r5,e" filled="f" strokecolor="#9f9f9f" strokeweight=".34pt">
              <v:path arrowok="t"/>
            </v:shape>
            <v:shape id="_x0000_s1037" style="position:absolute;left:720;top:459;width:5;height:0" coordorigin="720,459" coordsize="5,0" path="m720,459r5,e" filled="f" strokecolor="#9f9f9f" strokeweight=".34pt">
              <v:path arrowok="t"/>
            </v:shape>
            <v:shape id="_x0000_s1036" style="position:absolute;left:725;top:459;width:10790;height:0" coordorigin="725,459" coordsize="10790,0" path="m725,459r10790,e" filled="f" strokecolor="#9f9f9f" strokeweight=".34pt">
              <v:path arrowok="t"/>
            </v:shape>
            <v:shape id="_x0000_s1035" style="position:absolute;left:11515;top:459;width:5;height:0" coordorigin="11515,459" coordsize="5,0" path="m11515,459r5,e" filled="f" strokecolor="#e2e2e2" strokeweight=".34pt">
              <v:path arrowok="t"/>
            </v:shape>
            <v:shape id="_x0000_s1034" style="position:absolute;left:11515;top:459;width:5;height:0" coordorigin="11515,459" coordsize="5,0" path="m11515,459r5,e" filled="f" strokecolor="#9f9f9f" strokeweight=".34pt">
              <v:path arrowok="t"/>
            </v:shape>
            <v:shape id="_x0000_s1033" style="position:absolute;left:720;top:472;width:5;height:0" coordorigin="720,472" coordsize="5,0" path="m720,472r5,e" filled="f" strokecolor="#9f9f9f" strokeweight="1.18pt">
              <v:path arrowok="t"/>
            </v:shape>
            <v:shape id="_x0000_s1032" style="position:absolute;left:11515;top:472;width:5;height:0" coordorigin="11515,472" coordsize="5,0" path="m11515,472r5,e" filled="f" strokecolor="#e2e2e2" strokeweight="1.18pt">
              <v:path arrowok="t"/>
            </v:shape>
            <v:shape id="_x0000_s1031" style="position:absolute;left:720;top:485;width:5;height:0" coordorigin="720,485" coordsize="5,0" path="m720,485r5,e" filled="f" strokecolor="#9f9f9f" strokeweight=".1196mm">
              <v:path arrowok="t"/>
            </v:shape>
            <v:shape id="_x0000_s1030" style="position:absolute;left:720;top:485;width:5;height:0" coordorigin="720,485" coordsize="5,0" path="m720,485r5,e" filled="f" strokecolor="#e2e2e2" strokeweight=".1196mm">
              <v:path arrowok="t"/>
            </v:shape>
            <v:shape id="_x0000_s1029" style="position:absolute;left:725;top:485;width:10790;height:0" coordorigin="725,485" coordsize="10790,0" path="m725,485r10790,e" filled="f" strokecolor="#e2e2e2" strokeweight=".1196mm">
              <v:path arrowok="t"/>
            </v:shape>
            <v:shape id="_x0000_s1028" style="position:absolute;left:11515;top:485;width:5;height:0" coordorigin="11515,485" coordsize="5,0" path="m11515,485r5,e" filled="f" strokecolor="#e2e2e2" strokeweight=".1196mm">
              <v:path arrowok="t"/>
            </v:shape>
            <v:shape id="_x0000_s1027" style="position:absolute;left:11515;top:485;width:5;height:0" coordorigin="11515,485" coordsize="5,0" path="m11515,485r5,e" filled="f" strokecolor="#e2e2e2" strokeweight=".1196mm">
              <v:path arrowok="t"/>
            </v:shape>
            <w10:wrap anchorx="page"/>
          </v:group>
        </w:pict>
      </w:r>
      <w:r w:rsidRPr="00E61217">
        <w:rPr>
          <w:rFonts w:asciiTheme="majorHAnsi" w:eastAsia="Calibri" w:hAnsiTheme="majorHAnsi" w:cs="Calibri"/>
        </w:rPr>
        <w:t>(</w:t>
      </w:r>
      <w:r w:rsidRPr="00E61217">
        <w:rPr>
          <w:rFonts w:asciiTheme="majorHAnsi" w:eastAsia="Calibri" w:hAnsiTheme="majorHAnsi" w:cs="Calibri"/>
          <w:spacing w:val="-1"/>
        </w:rPr>
        <w:t>*</w:t>
      </w:r>
      <w:r w:rsidRPr="00E61217">
        <w:rPr>
          <w:rFonts w:asciiTheme="majorHAnsi" w:eastAsia="Calibri" w:hAnsiTheme="majorHAnsi" w:cs="Calibri"/>
        </w:rPr>
        <w:t>)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nd</w:t>
      </w:r>
      <w:r w:rsidRPr="00E61217">
        <w:rPr>
          <w:rFonts w:asciiTheme="majorHAnsi" w:eastAsia="Calibri" w:hAnsiTheme="majorHAnsi" w:cs="Calibri"/>
        </w:rPr>
        <w:t>ic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ona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2"/>
        </w:rPr>
        <w:t>fe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ce</w:t>
      </w:r>
    </w:p>
    <w:p w14:paraId="00DD5F04" w14:textId="77777777" w:rsidR="00BB343C" w:rsidRPr="00E61217" w:rsidRDefault="00BB343C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4792DE64" w14:textId="77777777" w:rsidR="00BB343C" w:rsidRPr="00E61217" w:rsidRDefault="00855110">
      <w:pPr>
        <w:spacing w:before="15"/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b/>
          <w:spacing w:val="-1"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dd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on</w:t>
      </w:r>
      <w:r w:rsidRPr="00E61217">
        <w:rPr>
          <w:rFonts w:asciiTheme="majorHAnsi" w:eastAsia="Calibri" w:hAnsiTheme="majorHAnsi" w:cs="Calibri"/>
          <w:b/>
        </w:rPr>
        <w:t>al</w:t>
      </w:r>
      <w:r w:rsidRPr="00E61217">
        <w:rPr>
          <w:rFonts w:asciiTheme="majorHAnsi" w:eastAsia="Calibri" w:hAnsiTheme="majorHAnsi" w:cs="Calibri"/>
          <w:b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b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n</w:t>
      </w:r>
      <w:r w:rsidRPr="00E61217">
        <w:rPr>
          <w:rFonts w:asciiTheme="majorHAnsi" w:eastAsia="Calibri" w:hAnsiTheme="majorHAnsi" w:cs="Calibri"/>
          <w:b/>
          <w:spacing w:val="-1"/>
        </w:rPr>
        <w:t>f</w:t>
      </w:r>
      <w:r w:rsidRPr="00E61217">
        <w:rPr>
          <w:rFonts w:asciiTheme="majorHAnsi" w:eastAsia="Calibri" w:hAnsiTheme="majorHAnsi" w:cs="Calibri"/>
          <w:b/>
          <w:spacing w:val="1"/>
        </w:rPr>
        <w:t>orm</w:t>
      </w:r>
      <w:r w:rsidRPr="00E61217">
        <w:rPr>
          <w:rFonts w:asciiTheme="majorHAnsi" w:eastAsia="Calibri" w:hAnsiTheme="majorHAnsi" w:cs="Calibri"/>
          <w:b/>
        </w:rPr>
        <w:t>a</w:t>
      </w:r>
      <w:r w:rsidRPr="00E61217">
        <w:rPr>
          <w:rFonts w:asciiTheme="majorHAnsi" w:eastAsia="Calibri" w:hAnsiTheme="majorHAnsi" w:cs="Calibri"/>
          <w:b/>
          <w:spacing w:val="1"/>
        </w:rPr>
        <w:t>t</w:t>
      </w:r>
      <w:r w:rsidRPr="00E61217">
        <w:rPr>
          <w:rFonts w:asciiTheme="majorHAnsi" w:eastAsia="Calibri" w:hAnsiTheme="majorHAnsi" w:cs="Calibri"/>
          <w:b/>
          <w:spacing w:val="-1"/>
        </w:rPr>
        <w:t>i</w:t>
      </w:r>
      <w:r w:rsidRPr="00E61217">
        <w:rPr>
          <w:rFonts w:asciiTheme="majorHAnsi" w:eastAsia="Calibri" w:hAnsiTheme="majorHAnsi" w:cs="Calibri"/>
          <w:b/>
          <w:spacing w:val="1"/>
        </w:rPr>
        <w:t>on</w:t>
      </w:r>
      <w:r w:rsidRPr="00E61217">
        <w:rPr>
          <w:rFonts w:asciiTheme="majorHAnsi" w:eastAsia="Calibri" w:hAnsiTheme="majorHAnsi" w:cs="Calibri"/>
          <w:b/>
        </w:rPr>
        <w:t>:</w:t>
      </w:r>
    </w:p>
    <w:p w14:paraId="686A762C" w14:textId="77777777" w:rsidR="00BB343C" w:rsidRPr="00E61217" w:rsidRDefault="00855110">
      <w:pPr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ADDI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  <w:spacing w:val="3"/>
        </w:rPr>
        <w:t>I</w:t>
      </w:r>
      <w:r w:rsidRPr="00E61217">
        <w:rPr>
          <w:rFonts w:asciiTheme="majorHAnsi" w:eastAsia="Calibri" w:hAnsiTheme="majorHAnsi" w:cs="Calibri"/>
        </w:rPr>
        <w:t>O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AL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MPLO</w:t>
      </w:r>
      <w:r w:rsidRPr="00E61217">
        <w:rPr>
          <w:rFonts w:asciiTheme="majorHAnsi" w:eastAsia="Calibri" w:hAnsiTheme="majorHAnsi" w:cs="Calibri"/>
          <w:spacing w:val="1"/>
        </w:rPr>
        <w:t>Y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EN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:</w:t>
      </w:r>
    </w:p>
    <w:p w14:paraId="5744651A" w14:textId="77777777" w:rsidR="00BB343C" w:rsidRPr="00E61217" w:rsidRDefault="00855110">
      <w:pPr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ve</w:t>
      </w:r>
      <w:r w:rsidRPr="00E61217">
        <w:rPr>
          <w:rFonts w:asciiTheme="majorHAnsi" w:eastAsia="Calibri" w:hAnsiTheme="majorHAnsi" w:cs="Calibri"/>
        </w:rPr>
        <w:t>ry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 xml:space="preserve"> G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ee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B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y</w:t>
      </w:r>
      <w:r w:rsidRPr="00E61217">
        <w:rPr>
          <w:rFonts w:asciiTheme="majorHAnsi" w:eastAsia="Calibri" w:hAnsiTheme="majorHAnsi" w:cs="Calibri"/>
          <w:spacing w:val="1"/>
        </w:rPr>
        <w:t xml:space="preserve"> </w:t>
      </w:r>
      <w:r w:rsidRPr="00E61217">
        <w:rPr>
          <w:rFonts w:asciiTheme="majorHAnsi" w:eastAsia="Calibri" w:hAnsiTheme="majorHAnsi" w:cs="Calibri"/>
        </w:rPr>
        <w:t>Piz</w:t>
      </w:r>
      <w:r w:rsidRPr="00E61217">
        <w:rPr>
          <w:rFonts w:asciiTheme="majorHAnsi" w:eastAsia="Calibri" w:hAnsiTheme="majorHAnsi" w:cs="Calibri"/>
          <w:spacing w:val="1"/>
        </w:rPr>
        <w:t>z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  <w:spacing w:val="1"/>
        </w:rPr>
        <w:t>pan</w:t>
      </w:r>
      <w:r w:rsidRPr="00E61217">
        <w:rPr>
          <w:rFonts w:asciiTheme="majorHAnsi" w:eastAsia="Calibri" w:hAnsiTheme="majorHAnsi" w:cs="Calibri"/>
        </w:rPr>
        <w:t>y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5/xx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8/xx</w:t>
      </w:r>
    </w:p>
    <w:p w14:paraId="75E77E98" w14:textId="77777777" w:rsidR="00BB343C" w:rsidRPr="00E61217" w:rsidRDefault="00855110">
      <w:pPr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Li</w:t>
      </w:r>
      <w:r w:rsidRPr="00E61217">
        <w:rPr>
          <w:rFonts w:asciiTheme="majorHAnsi" w:eastAsia="Calibri" w:hAnsiTheme="majorHAnsi" w:cs="Calibri"/>
          <w:spacing w:val="-1"/>
        </w:rPr>
        <w:t>fe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1"/>
        </w:rPr>
        <w:t>ua</w:t>
      </w:r>
      <w:r w:rsidRPr="00E61217">
        <w:rPr>
          <w:rFonts w:asciiTheme="majorHAnsi" w:eastAsia="Calibri" w:hAnsiTheme="majorHAnsi" w:cs="Calibri"/>
        </w:rPr>
        <w:t>rd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 xml:space="preserve"> J</w:t>
      </w:r>
      <w:r w:rsidRPr="00E61217">
        <w:rPr>
          <w:rFonts w:asciiTheme="majorHAnsi" w:eastAsia="Calibri" w:hAnsiTheme="majorHAnsi" w:cs="Calibri"/>
          <w:spacing w:val="1"/>
        </w:rPr>
        <w:t>oann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  <w:spacing w:val="-1"/>
        </w:rPr>
        <w:t>m</w:t>
      </w:r>
      <w:r w:rsidRPr="00E61217">
        <w:rPr>
          <w:rFonts w:asciiTheme="majorHAnsi" w:eastAsia="Calibri" w:hAnsiTheme="majorHAnsi" w:cs="Calibri"/>
        </w:rPr>
        <w:t>ily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A</w:t>
      </w:r>
      <w:r w:rsidRPr="00E61217">
        <w:rPr>
          <w:rFonts w:asciiTheme="majorHAnsi" w:eastAsia="Calibri" w:hAnsiTheme="majorHAnsi" w:cs="Calibri"/>
          <w:spacing w:val="1"/>
        </w:rPr>
        <w:t>qua</w:t>
      </w:r>
      <w:r w:rsidRPr="00E61217">
        <w:rPr>
          <w:rFonts w:asciiTheme="majorHAnsi" w:eastAsia="Calibri" w:hAnsiTheme="majorHAnsi" w:cs="Calibri"/>
        </w:rPr>
        <w:t>tic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me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</w:rPr>
        <w:t>5/x</w:t>
      </w:r>
      <w:r w:rsidRPr="00E61217">
        <w:rPr>
          <w:rFonts w:asciiTheme="majorHAnsi" w:eastAsia="Calibri" w:hAnsiTheme="majorHAnsi" w:cs="Calibri"/>
          <w:spacing w:val="2"/>
        </w:rPr>
        <w:t>x</w:t>
      </w:r>
      <w:r w:rsidRPr="00E61217">
        <w:rPr>
          <w:rFonts w:asciiTheme="majorHAnsi" w:eastAsia="Calibri" w:hAnsiTheme="majorHAnsi" w:cs="Calibri"/>
          <w:spacing w:val="1"/>
        </w:rPr>
        <w:t>-</w:t>
      </w:r>
      <w:r w:rsidRPr="00E61217">
        <w:rPr>
          <w:rFonts w:asciiTheme="majorHAnsi" w:eastAsia="Calibri" w:hAnsiTheme="majorHAnsi" w:cs="Calibri"/>
        </w:rPr>
        <w:t>8/xx</w:t>
      </w:r>
    </w:p>
    <w:p w14:paraId="4CF0797D" w14:textId="77777777" w:rsidR="00BB343C" w:rsidRPr="00E61217" w:rsidRDefault="00BB343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40719C62" w14:textId="77777777" w:rsidR="00BB343C" w:rsidRPr="00E61217" w:rsidRDefault="00855110">
      <w:pPr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</w:rPr>
        <w:t>OMP</w:t>
      </w:r>
      <w:r w:rsidRPr="00E61217">
        <w:rPr>
          <w:rFonts w:asciiTheme="majorHAnsi" w:eastAsia="Calibri" w:hAnsiTheme="majorHAnsi" w:cs="Calibri"/>
          <w:spacing w:val="2"/>
        </w:rPr>
        <w:t>U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</w:rPr>
        <w:t>SKIL</w:t>
      </w:r>
      <w:r w:rsidRPr="00E61217">
        <w:rPr>
          <w:rFonts w:asciiTheme="majorHAnsi" w:eastAsia="Calibri" w:hAnsiTheme="majorHAnsi" w:cs="Calibri"/>
          <w:spacing w:val="3"/>
        </w:rPr>
        <w:t>L</w:t>
      </w:r>
      <w:r w:rsidRPr="00E61217">
        <w:rPr>
          <w:rFonts w:asciiTheme="majorHAnsi" w:eastAsia="Calibri" w:hAnsiTheme="majorHAnsi" w:cs="Calibri"/>
        </w:rPr>
        <w:t>S:</w:t>
      </w:r>
    </w:p>
    <w:p w14:paraId="61892BA0" w14:textId="77777777" w:rsidR="00BB343C" w:rsidRPr="00E61217" w:rsidRDefault="00855110">
      <w:pPr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Pr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ici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-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Micr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xc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l,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W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P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we</w:t>
      </w:r>
      <w:r w:rsidRPr="00E61217">
        <w:rPr>
          <w:rFonts w:asciiTheme="majorHAnsi" w:eastAsia="Calibri" w:hAnsiTheme="majorHAnsi" w:cs="Calibri"/>
        </w:rPr>
        <w:t>rP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t,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1"/>
        </w:rPr>
        <w:t>dob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1"/>
        </w:rPr>
        <w:t>es</w:t>
      </w:r>
      <w:r w:rsidRPr="00E61217">
        <w:rPr>
          <w:rFonts w:asciiTheme="majorHAnsi" w:eastAsia="Calibri" w:hAnsiTheme="majorHAnsi" w:cs="Calibri"/>
        </w:rPr>
        <w:t>ig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St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</w:rPr>
        <w:t>R,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tL</w:t>
      </w:r>
      <w:r w:rsidRPr="00E61217">
        <w:rPr>
          <w:rFonts w:asciiTheme="majorHAnsi" w:eastAsia="Calibri" w:hAnsiTheme="majorHAnsi" w:cs="Calibri"/>
          <w:spacing w:val="1"/>
        </w:rPr>
        <w:t>ab</w:t>
      </w:r>
    </w:p>
    <w:p w14:paraId="665B72AA" w14:textId="77777777" w:rsidR="00BB343C" w:rsidRPr="00E61217" w:rsidRDefault="00855110">
      <w:pPr>
        <w:spacing w:line="240" w:lineRule="exact"/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Pr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</w:rPr>
        <w:t>ici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-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ci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w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k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9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pa</w:t>
      </w:r>
      <w:r w:rsidRPr="00E61217">
        <w:rPr>
          <w:rFonts w:asciiTheme="majorHAnsi" w:eastAsia="Calibri" w:hAnsiTheme="majorHAnsi" w:cs="Calibri"/>
        </w:rPr>
        <w:t>ge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on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cr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ti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(Li</w:t>
      </w:r>
      <w:r w:rsidRPr="00E61217">
        <w:rPr>
          <w:rFonts w:asciiTheme="majorHAnsi" w:eastAsia="Calibri" w:hAnsiTheme="majorHAnsi" w:cs="Calibri"/>
          <w:spacing w:val="1"/>
        </w:rPr>
        <w:t>nk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d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,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F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boo</w:t>
      </w:r>
      <w:r w:rsidRPr="00E61217">
        <w:rPr>
          <w:rFonts w:asciiTheme="majorHAnsi" w:eastAsia="Calibri" w:hAnsiTheme="majorHAnsi" w:cs="Calibri"/>
        </w:rPr>
        <w:t>k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an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Tw</w:t>
      </w:r>
      <w:r w:rsidRPr="00E61217">
        <w:rPr>
          <w:rFonts w:asciiTheme="majorHAnsi" w:eastAsia="Calibri" w:hAnsiTheme="majorHAnsi" w:cs="Calibri"/>
        </w:rPr>
        <w:t>itt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</w:rPr>
        <w:t>)</w:t>
      </w:r>
    </w:p>
    <w:p w14:paraId="5D4ABFEB" w14:textId="77777777" w:rsidR="00BB343C" w:rsidRPr="00E61217" w:rsidRDefault="00BB343C">
      <w:pPr>
        <w:spacing w:before="5" w:line="240" w:lineRule="exact"/>
        <w:rPr>
          <w:rFonts w:asciiTheme="majorHAnsi" w:hAnsiTheme="majorHAnsi"/>
          <w:sz w:val="24"/>
          <w:szCs w:val="24"/>
        </w:rPr>
      </w:pPr>
    </w:p>
    <w:p w14:paraId="17B1843F" w14:textId="77777777" w:rsidR="00BB343C" w:rsidRPr="00E61217" w:rsidRDefault="00855110">
      <w:pPr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</w:rPr>
        <w:t>OM</w:t>
      </w:r>
      <w:r w:rsidRPr="00E61217">
        <w:rPr>
          <w:rFonts w:asciiTheme="majorHAnsi" w:eastAsia="Calibri" w:hAnsiTheme="majorHAnsi" w:cs="Calibri"/>
          <w:spacing w:val="2"/>
        </w:rPr>
        <w:t>M</w:t>
      </w:r>
      <w:r w:rsidRPr="00E61217">
        <w:rPr>
          <w:rFonts w:asciiTheme="majorHAnsi" w:eastAsia="Calibri" w:hAnsiTheme="majorHAnsi" w:cs="Calibri"/>
          <w:spacing w:val="-1"/>
        </w:rPr>
        <w:t>U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1"/>
        </w:rPr>
        <w:t>T</w:t>
      </w:r>
      <w:r w:rsidRPr="00E61217">
        <w:rPr>
          <w:rFonts w:asciiTheme="majorHAnsi" w:eastAsia="Calibri" w:hAnsiTheme="majorHAnsi" w:cs="Calibri"/>
        </w:rPr>
        <w:t>Y</w:t>
      </w:r>
      <w:r w:rsidRPr="00E61217">
        <w:rPr>
          <w:rFonts w:asciiTheme="majorHAnsi" w:eastAsia="Calibri" w:hAnsiTheme="majorHAnsi" w:cs="Calibri"/>
          <w:spacing w:val="-12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EN</w:t>
      </w: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</w:rPr>
        <w:t>A</w:t>
      </w:r>
      <w:r w:rsidRPr="00E61217">
        <w:rPr>
          <w:rFonts w:asciiTheme="majorHAnsi" w:eastAsia="Calibri" w:hAnsiTheme="majorHAnsi" w:cs="Calibri"/>
          <w:spacing w:val="-1"/>
        </w:rPr>
        <w:t>G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M</w:t>
      </w:r>
      <w:r w:rsidRPr="00E61217">
        <w:rPr>
          <w:rFonts w:asciiTheme="majorHAnsi" w:eastAsia="Calibri" w:hAnsiTheme="majorHAnsi" w:cs="Calibri"/>
          <w:spacing w:val="1"/>
        </w:rPr>
        <w:t>ENT</w:t>
      </w:r>
      <w:r w:rsidRPr="00E61217">
        <w:rPr>
          <w:rFonts w:asciiTheme="majorHAnsi" w:eastAsia="Calibri" w:hAnsiTheme="majorHAnsi" w:cs="Calibri"/>
        </w:rPr>
        <w:t>:</w:t>
      </w:r>
    </w:p>
    <w:p w14:paraId="102B319E" w14:textId="77777777" w:rsidR="00BB343C" w:rsidRPr="00E61217" w:rsidRDefault="00855110">
      <w:pPr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B</w:t>
      </w:r>
      <w:r w:rsidRPr="00E61217">
        <w:rPr>
          <w:rFonts w:asciiTheme="majorHAnsi" w:eastAsia="Calibri" w:hAnsiTheme="majorHAnsi" w:cs="Calibri"/>
          <w:spacing w:val="1"/>
        </w:rPr>
        <w:t>ad</w:t>
      </w:r>
      <w:r w:rsidRPr="00E61217">
        <w:rPr>
          <w:rFonts w:asciiTheme="majorHAnsi" w:eastAsia="Calibri" w:hAnsiTheme="majorHAnsi" w:cs="Calibri"/>
        </w:rPr>
        <w:t>g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5"/>
        </w:rPr>
        <w:t xml:space="preserve"> </w:t>
      </w:r>
      <w:r w:rsidRPr="00E61217">
        <w:rPr>
          <w:rFonts w:asciiTheme="majorHAnsi" w:eastAsia="Calibri" w:hAnsiTheme="majorHAnsi" w:cs="Calibri"/>
        </w:rPr>
        <w:t>V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1"/>
        </w:rPr>
        <w:t>un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1"/>
        </w:rPr>
        <w:t>ee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10"/>
        </w:rPr>
        <w:t xml:space="preserve"> </w:t>
      </w:r>
      <w:r w:rsidRPr="00E61217">
        <w:rPr>
          <w:rFonts w:asciiTheme="majorHAnsi" w:eastAsia="Calibri" w:hAnsiTheme="majorHAnsi" w:cs="Calibri"/>
          <w:spacing w:val="2"/>
        </w:rPr>
        <w:t>(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ri</w:t>
      </w:r>
      <w:r w:rsidRPr="00E61217">
        <w:rPr>
          <w:rFonts w:asciiTheme="majorHAnsi" w:eastAsia="Calibri" w:hAnsiTheme="majorHAnsi" w:cs="Calibri"/>
          <w:spacing w:val="1"/>
        </w:rPr>
        <w:t>ou</w:t>
      </w:r>
      <w:r w:rsidRPr="00E61217">
        <w:rPr>
          <w:rFonts w:asciiTheme="majorHAnsi" w:eastAsia="Calibri" w:hAnsiTheme="majorHAnsi" w:cs="Calibri"/>
        </w:rPr>
        <w:t>s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3"/>
        </w:rPr>
        <w:t>o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1"/>
        </w:rPr>
        <w:t>a</w:t>
      </w:r>
      <w:r w:rsidRPr="00E61217">
        <w:rPr>
          <w:rFonts w:asciiTheme="majorHAnsi" w:eastAsia="Calibri" w:hAnsiTheme="majorHAnsi" w:cs="Calibri"/>
        </w:rPr>
        <w:t>l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se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v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2"/>
        </w:rPr>
        <w:t>c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j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)</w:t>
      </w:r>
      <w:r w:rsidRPr="00E61217">
        <w:rPr>
          <w:rFonts w:asciiTheme="majorHAnsi" w:eastAsia="Calibri" w:hAnsiTheme="majorHAnsi" w:cs="Calibri"/>
          <w:spacing w:val="-7"/>
        </w:rPr>
        <w:t xml:space="preserve"> </w:t>
      </w:r>
      <w:r w:rsidRPr="00E61217">
        <w:rPr>
          <w:rFonts w:asciiTheme="majorHAnsi" w:eastAsia="Calibri" w:hAnsiTheme="majorHAnsi" w:cs="Calibri"/>
        </w:rPr>
        <w:t>20x</w:t>
      </w:r>
      <w:r w:rsidRPr="00E61217">
        <w:rPr>
          <w:rFonts w:asciiTheme="majorHAnsi" w:eastAsia="Calibri" w:hAnsiTheme="majorHAnsi" w:cs="Calibri"/>
          <w:spacing w:val="2"/>
        </w:rPr>
        <w:t>x</w:t>
      </w:r>
      <w:r w:rsidRPr="00E61217">
        <w:rPr>
          <w:rFonts w:asciiTheme="majorHAnsi" w:eastAsia="Calibri" w:hAnsiTheme="majorHAnsi" w:cs="Calibri"/>
          <w:spacing w:val="-1"/>
        </w:rPr>
        <w:t>-</w:t>
      </w:r>
      <w:r w:rsidRPr="00E61217">
        <w:rPr>
          <w:rFonts w:asciiTheme="majorHAnsi" w:eastAsia="Calibri" w:hAnsiTheme="majorHAnsi" w:cs="Calibri"/>
        </w:rPr>
        <w:t>Pr</w:t>
      </w:r>
      <w:r w:rsidRPr="00E61217">
        <w:rPr>
          <w:rFonts w:asciiTheme="majorHAnsi" w:eastAsia="Calibri" w:hAnsiTheme="majorHAnsi" w:cs="Calibri"/>
          <w:spacing w:val="2"/>
        </w:rPr>
        <w:t>e</w:t>
      </w:r>
      <w:r w:rsidRPr="00E61217">
        <w:rPr>
          <w:rFonts w:asciiTheme="majorHAnsi" w:eastAsia="Calibri" w:hAnsiTheme="majorHAnsi" w:cs="Calibri"/>
          <w:spacing w:val="1"/>
        </w:rPr>
        <w:t>s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t</w:t>
      </w:r>
    </w:p>
    <w:p w14:paraId="641B2DDF" w14:textId="77777777" w:rsidR="00BB343C" w:rsidRPr="00E61217" w:rsidRDefault="00855110">
      <w:pPr>
        <w:spacing w:line="240" w:lineRule="exact"/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n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 xml:space="preserve"> 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1"/>
        </w:rPr>
        <w:t>h</w:t>
      </w:r>
      <w:r w:rsidRPr="00E61217">
        <w:rPr>
          <w:rFonts w:asciiTheme="majorHAnsi" w:eastAsia="Calibri" w:hAnsiTheme="majorHAnsi" w:cs="Calibri"/>
        </w:rPr>
        <w:t>e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u</w:t>
      </w:r>
      <w:r w:rsidRPr="00E61217">
        <w:rPr>
          <w:rFonts w:asciiTheme="majorHAnsi" w:eastAsia="Calibri" w:hAnsiTheme="majorHAnsi" w:cs="Calibri"/>
        </w:rPr>
        <w:t>re</w:t>
      </w:r>
      <w:r w:rsidRPr="00E61217">
        <w:rPr>
          <w:rFonts w:asciiTheme="majorHAnsi" w:eastAsia="Calibri" w:hAnsiTheme="majorHAnsi" w:cs="Calibri"/>
          <w:spacing w:val="-4"/>
        </w:rPr>
        <w:t xml:space="preserve"> </w:t>
      </w:r>
      <w:r w:rsidRPr="00E61217">
        <w:rPr>
          <w:rFonts w:asciiTheme="majorHAnsi" w:eastAsia="Calibri" w:hAnsiTheme="majorHAnsi" w:cs="Calibri"/>
          <w:spacing w:val="1"/>
        </w:rPr>
        <w:t>pa</w:t>
      </w:r>
      <w:r w:rsidRPr="00E61217">
        <w:rPr>
          <w:rFonts w:asciiTheme="majorHAnsi" w:eastAsia="Calibri" w:hAnsiTheme="majorHAnsi" w:cs="Calibri"/>
        </w:rPr>
        <w:t>rtici</w:t>
      </w:r>
      <w:r w:rsidRPr="00E61217">
        <w:rPr>
          <w:rFonts w:asciiTheme="majorHAnsi" w:eastAsia="Calibri" w:hAnsiTheme="majorHAnsi" w:cs="Calibri"/>
          <w:spacing w:val="1"/>
        </w:rPr>
        <w:t>pan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8"/>
        </w:rPr>
        <w:t xml:space="preserve"> </w:t>
      </w:r>
      <w:r w:rsidRPr="00E61217">
        <w:rPr>
          <w:rFonts w:asciiTheme="majorHAnsi" w:eastAsia="Calibri" w:hAnsiTheme="majorHAnsi" w:cs="Calibri"/>
        </w:rPr>
        <w:t>20xx</w:t>
      </w:r>
      <w:r w:rsidRPr="00E61217">
        <w:rPr>
          <w:rFonts w:asciiTheme="majorHAnsi" w:eastAsia="Calibri" w:hAnsiTheme="majorHAnsi" w:cs="Calibri"/>
          <w:spacing w:val="1"/>
        </w:rPr>
        <w:t>,</w:t>
      </w:r>
      <w:r w:rsidRPr="00E61217">
        <w:rPr>
          <w:rFonts w:asciiTheme="majorHAnsi" w:eastAsia="Calibri" w:hAnsiTheme="majorHAnsi" w:cs="Calibri"/>
        </w:rPr>
        <w:t>20xx</w:t>
      </w:r>
      <w:r w:rsidRPr="00E61217">
        <w:rPr>
          <w:rFonts w:asciiTheme="majorHAnsi" w:eastAsia="Calibri" w:hAnsiTheme="majorHAnsi" w:cs="Calibri"/>
          <w:spacing w:val="1"/>
        </w:rPr>
        <w:t>,</w:t>
      </w:r>
      <w:r w:rsidRPr="00E61217">
        <w:rPr>
          <w:rFonts w:asciiTheme="majorHAnsi" w:eastAsia="Calibri" w:hAnsiTheme="majorHAnsi" w:cs="Calibri"/>
        </w:rPr>
        <w:t>20xx</w:t>
      </w:r>
    </w:p>
    <w:p w14:paraId="01BBBC0D" w14:textId="77777777" w:rsidR="00BB343C" w:rsidRPr="00E61217" w:rsidRDefault="00BB343C">
      <w:pPr>
        <w:spacing w:before="5" w:line="240" w:lineRule="exact"/>
        <w:rPr>
          <w:rFonts w:asciiTheme="majorHAnsi" w:hAnsiTheme="majorHAnsi"/>
          <w:sz w:val="24"/>
          <w:szCs w:val="24"/>
        </w:rPr>
      </w:pPr>
    </w:p>
    <w:p w14:paraId="1A29F1C0" w14:textId="77777777" w:rsidR="00BB343C" w:rsidRPr="00E61217" w:rsidRDefault="00855110">
      <w:pPr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IF</w:t>
      </w:r>
      <w:r w:rsidRPr="00E61217">
        <w:rPr>
          <w:rFonts w:asciiTheme="majorHAnsi" w:eastAsia="Calibri" w:hAnsiTheme="majorHAnsi" w:cs="Calibri"/>
          <w:spacing w:val="3"/>
        </w:rPr>
        <w:t>I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2"/>
        </w:rPr>
        <w:t>A</w:t>
      </w:r>
      <w:r w:rsidRPr="00E61217">
        <w:rPr>
          <w:rFonts w:asciiTheme="majorHAnsi" w:eastAsia="Calibri" w:hAnsiTheme="majorHAnsi" w:cs="Calibri"/>
          <w:spacing w:val="-1"/>
        </w:rPr>
        <w:t>T</w:t>
      </w:r>
      <w:r w:rsidRPr="00E61217">
        <w:rPr>
          <w:rFonts w:asciiTheme="majorHAnsi" w:eastAsia="Calibri" w:hAnsiTheme="majorHAnsi" w:cs="Calibri"/>
        </w:rPr>
        <w:t>IO</w:t>
      </w:r>
      <w:r w:rsidRPr="00E61217">
        <w:rPr>
          <w:rFonts w:asciiTheme="majorHAnsi" w:eastAsia="Calibri" w:hAnsiTheme="majorHAnsi" w:cs="Calibri"/>
          <w:spacing w:val="1"/>
        </w:rPr>
        <w:t>N</w:t>
      </w:r>
      <w:r w:rsidRPr="00E61217">
        <w:rPr>
          <w:rFonts w:asciiTheme="majorHAnsi" w:eastAsia="Calibri" w:hAnsiTheme="majorHAnsi" w:cs="Calibri"/>
        </w:rPr>
        <w:t>S:</w:t>
      </w:r>
    </w:p>
    <w:p w14:paraId="562C20FA" w14:textId="77777777" w:rsidR="00BB343C" w:rsidRPr="00E61217" w:rsidRDefault="00855110">
      <w:pPr>
        <w:ind w:left="220"/>
        <w:rPr>
          <w:rFonts w:asciiTheme="majorHAnsi" w:eastAsia="Calibri" w:hAnsiTheme="majorHAnsi" w:cs="Calibri"/>
        </w:rPr>
      </w:pP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</w:rPr>
        <w:t>PR/Fi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-1"/>
        </w:rPr>
        <w:t>s</w:t>
      </w:r>
      <w:r w:rsidRPr="00E61217">
        <w:rPr>
          <w:rFonts w:asciiTheme="majorHAnsi" w:eastAsia="Calibri" w:hAnsiTheme="majorHAnsi" w:cs="Calibri"/>
        </w:rPr>
        <w:t>t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Aid</w:t>
      </w:r>
      <w:r w:rsidRPr="00E61217">
        <w:rPr>
          <w:rFonts w:asciiTheme="majorHAnsi" w:eastAsia="Calibri" w:hAnsiTheme="majorHAnsi" w:cs="Calibri"/>
          <w:spacing w:val="-2"/>
        </w:rPr>
        <w:t xml:space="preserve"> </w:t>
      </w:r>
      <w:r w:rsidRPr="00E61217">
        <w:rPr>
          <w:rFonts w:asciiTheme="majorHAnsi" w:eastAsia="Calibri" w:hAnsiTheme="majorHAnsi" w:cs="Calibri"/>
        </w:rPr>
        <w:t>c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r</w:t>
      </w:r>
      <w:r w:rsidRPr="00E61217">
        <w:rPr>
          <w:rFonts w:asciiTheme="majorHAnsi" w:eastAsia="Calibri" w:hAnsiTheme="majorHAnsi" w:cs="Calibri"/>
          <w:spacing w:val="3"/>
        </w:rPr>
        <w:t>t</w:t>
      </w:r>
      <w:r w:rsidRPr="00E61217">
        <w:rPr>
          <w:rFonts w:asciiTheme="majorHAnsi" w:eastAsia="Calibri" w:hAnsiTheme="majorHAnsi" w:cs="Calibri"/>
        </w:rPr>
        <w:t>i</w:t>
      </w:r>
      <w:r w:rsidRPr="00E61217">
        <w:rPr>
          <w:rFonts w:asciiTheme="majorHAnsi" w:eastAsia="Calibri" w:hAnsiTheme="majorHAnsi" w:cs="Calibri"/>
          <w:spacing w:val="-1"/>
        </w:rPr>
        <w:t>f</w:t>
      </w:r>
      <w:r w:rsidRPr="00E61217">
        <w:rPr>
          <w:rFonts w:asciiTheme="majorHAnsi" w:eastAsia="Calibri" w:hAnsiTheme="majorHAnsi" w:cs="Calibri"/>
          <w:spacing w:val="2"/>
        </w:rPr>
        <w:t>i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6"/>
        </w:rPr>
        <w:t xml:space="preserve"> </w:t>
      </w:r>
      <w:r w:rsidRPr="00E61217">
        <w:rPr>
          <w:rFonts w:asciiTheme="majorHAnsi" w:eastAsia="Calibri" w:hAnsiTheme="majorHAnsi" w:cs="Calibri"/>
        </w:rPr>
        <w:t>(R</w:t>
      </w:r>
      <w:r w:rsidRPr="00E61217">
        <w:rPr>
          <w:rFonts w:asciiTheme="majorHAnsi" w:eastAsia="Calibri" w:hAnsiTheme="majorHAnsi" w:cs="Calibri"/>
          <w:spacing w:val="-1"/>
        </w:rPr>
        <w:t>e</w:t>
      </w:r>
      <w:r w:rsidRPr="00E61217">
        <w:rPr>
          <w:rFonts w:asciiTheme="majorHAnsi" w:eastAsia="Calibri" w:hAnsiTheme="majorHAnsi" w:cs="Calibri"/>
        </w:rPr>
        <w:t>d</w:t>
      </w:r>
      <w:r w:rsidRPr="00E61217">
        <w:rPr>
          <w:rFonts w:asciiTheme="majorHAnsi" w:eastAsia="Calibri" w:hAnsiTheme="majorHAnsi" w:cs="Calibri"/>
          <w:spacing w:val="-3"/>
        </w:rPr>
        <w:t xml:space="preserve"> </w:t>
      </w:r>
      <w:r w:rsidRPr="00E61217">
        <w:rPr>
          <w:rFonts w:asciiTheme="majorHAnsi" w:eastAsia="Calibri" w:hAnsiTheme="majorHAnsi" w:cs="Calibri"/>
          <w:spacing w:val="-1"/>
        </w:rPr>
        <w:t>C</w:t>
      </w:r>
      <w:r w:rsidRPr="00E61217">
        <w:rPr>
          <w:rFonts w:asciiTheme="majorHAnsi" w:eastAsia="Calibri" w:hAnsiTheme="majorHAnsi" w:cs="Calibri"/>
          <w:spacing w:val="3"/>
        </w:rPr>
        <w:t>r</w:t>
      </w:r>
      <w:r w:rsidRPr="00E61217">
        <w:rPr>
          <w:rFonts w:asciiTheme="majorHAnsi" w:eastAsia="Calibri" w:hAnsiTheme="majorHAnsi" w:cs="Calibri"/>
          <w:spacing w:val="1"/>
        </w:rPr>
        <w:t>o</w:t>
      </w:r>
      <w:r w:rsidRPr="00E61217">
        <w:rPr>
          <w:rFonts w:asciiTheme="majorHAnsi" w:eastAsia="Calibri" w:hAnsiTheme="majorHAnsi" w:cs="Calibri"/>
          <w:spacing w:val="-1"/>
        </w:rPr>
        <w:t>ss</w:t>
      </w:r>
      <w:r w:rsidRPr="00E61217">
        <w:rPr>
          <w:rFonts w:asciiTheme="majorHAnsi" w:eastAsia="Calibri" w:hAnsiTheme="majorHAnsi" w:cs="Calibri"/>
        </w:rPr>
        <w:t>)</w:t>
      </w:r>
    </w:p>
    <w:p w14:paraId="75F9F993" w14:textId="77777777" w:rsidR="00BB343C" w:rsidRPr="00E61217" w:rsidRDefault="00BB343C">
      <w:pPr>
        <w:spacing w:before="3" w:line="180" w:lineRule="exact"/>
        <w:rPr>
          <w:rFonts w:asciiTheme="majorHAnsi" w:hAnsiTheme="majorHAnsi"/>
          <w:sz w:val="19"/>
          <w:szCs w:val="19"/>
        </w:rPr>
      </w:pPr>
    </w:p>
    <w:p w14:paraId="11E865AE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1B917FA2" w14:textId="77777777" w:rsidR="00BB343C" w:rsidRPr="00E61217" w:rsidRDefault="00855110">
      <w:pPr>
        <w:spacing w:before="5"/>
        <w:ind w:left="2802"/>
        <w:rPr>
          <w:rFonts w:asciiTheme="majorHAnsi" w:eastAsia="Segoe UI" w:hAnsiTheme="majorHAnsi" w:cs="Segoe UI"/>
        </w:rPr>
      </w:pPr>
      <w:r w:rsidRPr="00E61217">
        <w:rPr>
          <w:rFonts w:asciiTheme="majorHAnsi" w:eastAsia="Segoe UI" w:hAnsiTheme="majorHAnsi" w:cs="Segoe UI"/>
          <w:b/>
        </w:rPr>
        <w:t>DO</w:t>
      </w:r>
      <w:r w:rsidRPr="00E61217">
        <w:rPr>
          <w:rFonts w:asciiTheme="majorHAnsi" w:eastAsia="Segoe UI" w:hAnsiTheme="majorHAnsi" w:cs="Segoe UI"/>
          <w:b/>
          <w:spacing w:val="-3"/>
        </w:rPr>
        <w:t xml:space="preserve"> </w:t>
      </w:r>
      <w:r w:rsidRPr="00E61217">
        <w:rPr>
          <w:rFonts w:asciiTheme="majorHAnsi" w:eastAsia="Segoe UI" w:hAnsiTheme="majorHAnsi" w:cs="Segoe UI"/>
          <w:b/>
          <w:spacing w:val="1"/>
        </w:rPr>
        <w:t>N</w:t>
      </w:r>
      <w:r w:rsidRPr="00E61217">
        <w:rPr>
          <w:rFonts w:asciiTheme="majorHAnsi" w:eastAsia="Segoe UI" w:hAnsiTheme="majorHAnsi" w:cs="Segoe UI"/>
          <w:b/>
        </w:rPr>
        <w:t>OT</w:t>
      </w:r>
      <w:r w:rsidRPr="00E61217">
        <w:rPr>
          <w:rFonts w:asciiTheme="majorHAnsi" w:eastAsia="Segoe UI" w:hAnsiTheme="majorHAnsi" w:cs="Segoe UI"/>
          <w:b/>
          <w:spacing w:val="-3"/>
        </w:rPr>
        <w:t xml:space="preserve"> </w:t>
      </w:r>
      <w:r w:rsidRPr="00E61217">
        <w:rPr>
          <w:rFonts w:asciiTheme="majorHAnsi" w:eastAsia="Segoe UI" w:hAnsiTheme="majorHAnsi" w:cs="Segoe UI"/>
          <w:b/>
        </w:rPr>
        <w:t>O</w:t>
      </w:r>
      <w:r w:rsidRPr="00E61217">
        <w:rPr>
          <w:rFonts w:asciiTheme="majorHAnsi" w:eastAsia="Segoe UI" w:hAnsiTheme="majorHAnsi" w:cs="Segoe UI"/>
          <w:b/>
          <w:spacing w:val="1"/>
        </w:rPr>
        <w:t>V</w:t>
      </w:r>
      <w:r w:rsidRPr="00E61217">
        <w:rPr>
          <w:rFonts w:asciiTheme="majorHAnsi" w:eastAsia="Segoe UI" w:hAnsiTheme="majorHAnsi" w:cs="Segoe UI"/>
          <w:b/>
        </w:rPr>
        <w:t>E</w:t>
      </w:r>
      <w:r w:rsidRPr="00E61217">
        <w:rPr>
          <w:rFonts w:asciiTheme="majorHAnsi" w:eastAsia="Segoe UI" w:hAnsiTheme="majorHAnsi" w:cs="Segoe UI"/>
          <w:b/>
          <w:spacing w:val="2"/>
        </w:rPr>
        <w:t>R</w:t>
      </w:r>
      <w:r w:rsidRPr="00E61217">
        <w:rPr>
          <w:rFonts w:asciiTheme="majorHAnsi" w:eastAsia="Segoe UI" w:hAnsiTheme="majorHAnsi" w:cs="Segoe UI"/>
          <w:b/>
          <w:spacing w:val="-1"/>
        </w:rPr>
        <w:t>L</w:t>
      </w:r>
      <w:r w:rsidRPr="00E61217">
        <w:rPr>
          <w:rFonts w:asciiTheme="majorHAnsi" w:eastAsia="Segoe UI" w:hAnsiTheme="majorHAnsi" w:cs="Segoe UI"/>
          <w:b/>
        </w:rPr>
        <w:t>OOK</w:t>
      </w:r>
      <w:r w:rsidRPr="00E61217">
        <w:rPr>
          <w:rFonts w:asciiTheme="majorHAnsi" w:eastAsia="Segoe UI" w:hAnsiTheme="majorHAnsi" w:cs="Segoe UI"/>
          <w:b/>
          <w:spacing w:val="-11"/>
        </w:rPr>
        <w:t xml:space="preserve"> </w:t>
      </w:r>
      <w:r w:rsidRPr="00E61217">
        <w:rPr>
          <w:rFonts w:asciiTheme="majorHAnsi" w:eastAsia="Segoe UI" w:hAnsiTheme="majorHAnsi" w:cs="Segoe UI"/>
          <w:b/>
          <w:spacing w:val="1"/>
        </w:rPr>
        <w:t>TH</w:t>
      </w:r>
      <w:r w:rsidRPr="00E61217">
        <w:rPr>
          <w:rFonts w:asciiTheme="majorHAnsi" w:eastAsia="Segoe UI" w:hAnsiTheme="majorHAnsi" w:cs="Segoe UI"/>
          <w:b/>
        </w:rPr>
        <w:t>E</w:t>
      </w:r>
      <w:r w:rsidRPr="00E61217">
        <w:rPr>
          <w:rFonts w:asciiTheme="majorHAnsi" w:eastAsia="Segoe UI" w:hAnsiTheme="majorHAnsi" w:cs="Segoe UI"/>
          <w:b/>
          <w:spacing w:val="-2"/>
        </w:rPr>
        <w:t xml:space="preserve"> </w:t>
      </w:r>
      <w:r w:rsidRPr="00E61217">
        <w:rPr>
          <w:rFonts w:asciiTheme="majorHAnsi" w:eastAsia="Segoe UI" w:hAnsiTheme="majorHAnsi" w:cs="Segoe UI"/>
          <w:b/>
          <w:spacing w:val="-1"/>
        </w:rPr>
        <w:t>A</w:t>
      </w:r>
      <w:r w:rsidRPr="00E61217">
        <w:rPr>
          <w:rFonts w:asciiTheme="majorHAnsi" w:eastAsia="Segoe UI" w:hAnsiTheme="majorHAnsi" w:cs="Segoe UI"/>
          <w:b/>
        </w:rPr>
        <w:t>D</w:t>
      </w:r>
      <w:r w:rsidRPr="00E61217">
        <w:rPr>
          <w:rFonts w:asciiTheme="majorHAnsi" w:eastAsia="Segoe UI" w:hAnsiTheme="majorHAnsi" w:cs="Segoe UI"/>
          <w:b/>
          <w:spacing w:val="2"/>
        </w:rPr>
        <w:t>D</w:t>
      </w:r>
      <w:r w:rsidRPr="00E61217">
        <w:rPr>
          <w:rFonts w:asciiTheme="majorHAnsi" w:eastAsia="Segoe UI" w:hAnsiTheme="majorHAnsi" w:cs="Segoe UI"/>
          <w:b/>
          <w:spacing w:val="-1"/>
        </w:rPr>
        <w:t>I</w:t>
      </w:r>
      <w:r w:rsidRPr="00E61217">
        <w:rPr>
          <w:rFonts w:asciiTheme="majorHAnsi" w:eastAsia="Segoe UI" w:hAnsiTheme="majorHAnsi" w:cs="Segoe UI"/>
          <w:b/>
          <w:spacing w:val="1"/>
        </w:rPr>
        <w:t>T</w:t>
      </w:r>
      <w:r w:rsidRPr="00E61217">
        <w:rPr>
          <w:rFonts w:asciiTheme="majorHAnsi" w:eastAsia="Segoe UI" w:hAnsiTheme="majorHAnsi" w:cs="Segoe UI"/>
          <w:b/>
          <w:spacing w:val="-1"/>
        </w:rPr>
        <w:t>I</w:t>
      </w:r>
      <w:r w:rsidRPr="00E61217">
        <w:rPr>
          <w:rFonts w:asciiTheme="majorHAnsi" w:eastAsia="Segoe UI" w:hAnsiTheme="majorHAnsi" w:cs="Segoe UI"/>
          <w:b/>
        </w:rPr>
        <w:t>O</w:t>
      </w:r>
      <w:r w:rsidRPr="00E61217">
        <w:rPr>
          <w:rFonts w:asciiTheme="majorHAnsi" w:eastAsia="Segoe UI" w:hAnsiTheme="majorHAnsi" w:cs="Segoe UI"/>
          <w:b/>
          <w:spacing w:val="3"/>
        </w:rPr>
        <w:t>N</w:t>
      </w:r>
      <w:r w:rsidRPr="00E61217">
        <w:rPr>
          <w:rFonts w:asciiTheme="majorHAnsi" w:eastAsia="Segoe UI" w:hAnsiTheme="majorHAnsi" w:cs="Segoe UI"/>
          <w:b/>
          <w:spacing w:val="-1"/>
        </w:rPr>
        <w:t>A</w:t>
      </w:r>
      <w:r w:rsidRPr="00E61217">
        <w:rPr>
          <w:rFonts w:asciiTheme="majorHAnsi" w:eastAsia="Segoe UI" w:hAnsiTheme="majorHAnsi" w:cs="Segoe UI"/>
          <w:b/>
        </w:rPr>
        <w:t>L</w:t>
      </w:r>
      <w:r w:rsidRPr="00E61217">
        <w:rPr>
          <w:rFonts w:asciiTheme="majorHAnsi" w:eastAsia="Segoe UI" w:hAnsiTheme="majorHAnsi" w:cs="Segoe UI"/>
          <w:b/>
          <w:spacing w:val="-10"/>
        </w:rPr>
        <w:t xml:space="preserve"> </w:t>
      </w:r>
      <w:r w:rsidRPr="00E61217">
        <w:rPr>
          <w:rFonts w:asciiTheme="majorHAnsi" w:eastAsia="Segoe UI" w:hAnsiTheme="majorHAnsi" w:cs="Segoe UI"/>
          <w:b/>
          <w:spacing w:val="-1"/>
        </w:rPr>
        <w:t>I</w:t>
      </w:r>
      <w:r w:rsidRPr="00E61217">
        <w:rPr>
          <w:rFonts w:asciiTheme="majorHAnsi" w:eastAsia="Segoe UI" w:hAnsiTheme="majorHAnsi" w:cs="Segoe UI"/>
          <w:b/>
          <w:spacing w:val="1"/>
        </w:rPr>
        <w:t>N</w:t>
      </w:r>
      <w:r w:rsidRPr="00E61217">
        <w:rPr>
          <w:rFonts w:asciiTheme="majorHAnsi" w:eastAsia="Segoe UI" w:hAnsiTheme="majorHAnsi" w:cs="Segoe UI"/>
          <w:b/>
        </w:rPr>
        <w:t>F</w:t>
      </w:r>
      <w:r w:rsidRPr="00E61217">
        <w:rPr>
          <w:rFonts w:asciiTheme="majorHAnsi" w:eastAsia="Segoe UI" w:hAnsiTheme="majorHAnsi" w:cs="Segoe UI"/>
          <w:b/>
          <w:spacing w:val="3"/>
        </w:rPr>
        <w:t>O</w:t>
      </w:r>
      <w:r w:rsidRPr="00E61217">
        <w:rPr>
          <w:rFonts w:asciiTheme="majorHAnsi" w:eastAsia="Segoe UI" w:hAnsiTheme="majorHAnsi" w:cs="Segoe UI"/>
          <w:b/>
        </w:rPr>
        <w:t>R</w:t>
      </w:r>
      <w:r w:rsidRPr="00E61217">
        <w:rPr>
          <w:rFonts w:asciiTheme="majorHAnsi" w:eastAsia="Segoe UI" w:hAnsiTheme="majorHAnsi" w:cs="Segoe UI"/>
          <w:b/>
          <w:spacing w:val="1"/>
        </w:rPr>
        <w:t>M</w:t>
      </w:r>
      <w:r w:rsidRPr="00E61217">
        <w:rPr>
          <w:rFonts w:asciiTheme="majorHAnsi" w:eastAsia="Segoe UI" w:hAnsiTheme="majorHAnsi" w:cs="Segoe UI"/>
          <w:b/>
          <w:spacing w:val="-1"/>
        </w:rPr>
        <w:t>A</w:t>
      </w:r>
      <w:r w:rsidRPr="00E61217">
        <w:rPr>
          <w:rFonts w:asciiTheme="majorHAnsi" w:eastAsia="Segoe UI" w:hAnsiTheme="majorHAnsi" w:cs="Segoe UI"/>
          <w:b/>
          <w:spacing w:val="1"/>
        </w:rPr>
        <w:t>T</w:t>
      </w:r>
      <w:r w:rsidRPr="00E61217">
        <w:rPr>
          <w:rFonts w:asciiTheme="majorHAnsi" w:eastAsia="Segoe UI" w:hAnsiTheme="majorHAnsi" w:cs="Segoe UI"/>
          <w:b/>
          <w:spacing w:val="2"/>
        </w:rPr>
        <w:t>I</w:t>
      </w:r>
      <w:r w:rsidRPr="00E61217">
        <w:rPr>
          <w:rFonts w:asciiTheme="majorHAnsi" w:eastAsia="Segoe UI" w:hAnsiTheme="majorHAnsi" w:cs="Segoe UI"/>
          <w:b/>
        </w:rPr>
        <w:t>ON</w:t>
      </w:r>
      <w:r w:rsidRPr="00E61217">
        <w:rPr>
          <w:rFonts w:asciiTheme="majorHAnsi" w:eastAsia="Segoe UI" w:hAnsiTheme="majorHAnsi" w:cs="Segoe UI"/>
          <w:b/>
          <w:spacing w:val="-13"/>
        </w:rPr>
        <w:t xml:space="preserve"> </w:t>
      </w:r>
      <w:r w:rsidRPr="00E61217">
        <w:rPr>
          <w:rFonts w:asciiTheme="majorHAnsi" w:eastAsia="Segoe UI" w:hAnsiTheme="majorHAnsi" w:cs="Segoe UI"/>
          <w:b/>
          <w:spacing w:val="1"/>
        </w:rPr>
        <w:t>S</w:t>
      </w:r>
      <w:r w:rsidRPr="00E61217">
        <w:rPr>
          <w:rFonts w:asciiTheme="majorHAnsi" w:eastAsia="Segoe UI" w:hAnsiTheme="majorHAnsi" w:cs="Segoe UI"/>
          <w:b/>
        </w:rPr>
        <w:t>EC</w:t>
      </w:r>
      <w:r w:rsidRPr="00E61217">
        <w:rPr>
          <w:rFonts w:asciiTheme="majorHAnsi" w:eastAsia="Segoe UI" w:hAnsiTheme="majorHAnsi" w:cs="Segoe UI"/>
          <w:b/>
          <w:spacing w:val="1"/>
        </w:rPr>
        <w:t>T</w:t>
      </w:r>
      <w:r w:rsidRPr="00E61217">
        <w:rPr>
          <w:rFonts w:asciiTheme="majorHAnsi" w:eastAsia="Segoe UI" w:hAnsiTheme="majorHAnsi" w:cs="Segoe UI"/>
          <w:b/>
          <w:spacing w:val="-1"/>
        </w:rPr>
        <w:t>I</w:t>
      </w:r>
      <w:r w:rsidRPr="00E61217">
        <w:rPr>
          <w:rFonts w:asciiTheme="majorHAnsi" w:eastAsia="Segoe UI" w:hAnsiTheme="majorHAnsi" w:cs="Segoe UI"/>
          <w:b/>
        </w:rPr>
        <w:t>ON</w:t>
      </w:r>
    </w:p>
    <w:p w14:paraId="37DA1EE7" w14:textId="77777777" w:rsidR="00BB343C" w:rsidRPr="00E61217" w:rsidRDefault="00855110">
      <w:pPr>
        <w:ind w:left="292" w:right="670"/>
        <w:rPr>
          <w:rFonts w:asciiTheme="majorHAnsi" w:eastAsia="Segoe UI" w:hAnsiTheme="majorHAnsi" w:cs="Segoe UI"/>
          <w:sz w:val="18"/>
          <w:szCs w:val="18"/>
        </w:rPr>
      </w:pP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Th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z w:val="18"/>
          <w:szCs w:val="18"/>
        </w:rPr>
        <w:t>dd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io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>al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nf</w:t>
      </w:r>
      <w:r w:rsidRPr="00E61217">
        <w:rPr>
          <w:rFonts w:asciiTheme="majorHAnsi" w:eastAsia="Segoe UI" w:hAnsiTheme="majorHAnsi" w:cs="Segoe UI"/>
          <w:sz w:val="18"/>
          <w:szCs w:val="18"/>
        </w:rPr>
        <w:t>or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ion box is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OU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SP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AC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ente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nf</w:t>
      </w:r>
      <w:r w:rsidRPr="00E61217">
        <w:rPr>
          <w:rFonts w:asciiTheme="majorHAnsi" w:eastAsia="Segoe UI" w:hAnsiTheme="majorHAnsi" w:cs="Segoe UI"/>
          <w:sz w:val="18"/>
          <w:szCs w:val="18"/>
        </w:rPr>
        <w:t>or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n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th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sz w:val="18"/>
          <w:szCs w:val="18"/>
        </w:rPr>
        <w:t>ou wa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be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sz w:val="18"/>
          <w:szCs w:val="18"/>
        </w:rPr>
        <w:t>re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sz w:val="18"/>
          <w:szCs w:val="18"/>
        </w:rPr>
        <w:t>de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at did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ot 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ave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an appropria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pla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be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en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te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arli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in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e.</w:t>
      </w:r>
    </w:p>
    <w:p w14:paraId="45E04E79" w14:textId="77777777" w:rsidR="00BB343C" w:rsidRPr="00E61217" w:rsidRDefault="00BB343C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492F4788" w14:textId="77777777" w:rsidR="00BB343C" w:rsidRPr="00E61217" w:rsidRDefault="00855110">
      <w:pPr>
        <w:ind w:left="292" w:right="77"/>
        <w:rPr>
          <w:rFonts w:asciiTheme="majorHAnsi" w:eastAsia="Segoe UI" w:hAnsiTheme="majorHAnsi" w:cs="Segoe UI"/>
          <w:sz w:val="18"/>
          <w:szCs w:val="18"/>
        </w:rPr>
      </w:pPr>
      <w:r w:rsidRPr="00E61217">
        <w:rPr>
          <w:rFonts w:asciiTheme="majorHAnsi" w:eastAsia="Segoe UI" w:hAnsiTheme="majorHAnsi" w:cs="Segoe UI"/>
          <w:sz w:val="18"/>
          <w:szCs w:val="18"/>
        </w:rPr>
        <w:t xml:space="preserve">In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th</w:t>
      </w:r>
      <w:r w:rsidRPr="00E61217">
        <w:rPr>
          <w:rFonts w:asciiTheme="majorHAnsi" w:eastAsia="Segoe UI" w:hAnsiTheme="majorHAnsi" w:cs="Segoe UI"/>
          <w:sz w:val="18"/>
          <w:szCs w:val="18"/>
        </w:rPr>
        <w:t>is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ex</w:t>
      </w:r>
      <w:r w:rsidRPr="00E61217">
        <w:rPr>
          <w:rFonts w:asciiTheme="majorHAnsi" w:eastAsia="Segoe UI" w:hAnsiTheme="majorHAnsi" w:cs="Segoe UI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sz w:val="18"/>
          <w:szCs w:val="18"/>
        </w:rPr>
        <w:t>pl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,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F</w:t>
      </w:r>
      <w:r w:rsidRPr="00E61217">
        <w:rPr>
          <w:rFonts w:asciiTheme="majorHAnsi" w:eastAsia="Segoe UI" w:hAnsiTheme="majorHAnsi" w:cs="Segoe UI"/>
          <w:sz w:val="18"/>
          <w:szCs w:val="18"/>
        </w:rPr>
        <w:t>io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as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lis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addi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io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>al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jobs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he</w:t>
      </w:r>
      <w:r w:rsidRPr="00E61217">
        <w:rPr>
          <w:rFonts w:asciiTheme="majorHAnsi" w:eastAsia="Segoe UI" w:hAnsiTheme="majorHAnsi" w:cs="Segoe UI"/>
          <w:sz w:val="18"/>
          <w:szCs w:val="18"/>
        </w:rPr>
        <w:t>ld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w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in s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ool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th</w:t>
      </w:r>
      <w:r w:rsidRPr="00E61217">
        <w:rPr>
          <w:rFonts w:asciiTheme="majorHAnsi" w:eastAsia="Segoe UI" w:hAnsiTheme="majorHAnsi" w:cs="Segoe UI"/>
          <w:sz w:val="18"/>
          <w:szCs w:val="18"/>
        </w:rPr>
        <w:t>at s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did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>ot w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g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lig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t in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J</w:t>
      </w:r>
      <w:r w:rsidRPr="00E61217">
        <w:rPr>
          <w:rFonts w:asciiTheme="majorHAnsi" w:eastAsia="Segoe UI" w:hAnsiTheme="majorHAnsi" w:cs="Segoe UI"/>
          <w:sz w:val="18"/>
          <w:szCs w:val="18"/>
        </w:rPr>
        <w:t>ob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Bloc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k</w:t>
      </w:r>
      <w:r w:rsidRPr="00E61217">
        <w:rPr>
          <w:rFonts w:asciiTheme="majorHAnsi" w:eastAsia="Segoe UI" w:hAnsiTheme="majorHAnsi" w:cs="Segoe UI"/>
          <w:sz w:val="18"/>
          <w:szCs w:val="18"/>
        </w:rPr>
        <w:t>s,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b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sz w:val="18"/>
          <w:szCs w:val="18"/>
        </w:rPr>
        <w:t>t also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did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>ot wa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ave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f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f 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um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. 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as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also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ig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lig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he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c</w:t>
      </w:r>
      <w:r w:rsidRPr="00E61217">
        <w:rPr>
          <w:rFonts w:asciiTheme="majorHAnsi" w:eastAsia="Segoe UI" w:hAnsiTheme="majorHAnsi" w:cs="Segoe UI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sz w:val="18"/>
          <w:szCs w:val="18"/>
        </w:rPr>
        <w:t>p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ute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k</w:t>
      </w:r>
      <w:r w:rsidRPr="00E61217">
        <w:rPr>
          <w:rFonts w:asciiTheme="majorHAnsi" w:eastAsia="Segoe UI" w:hAnsiTheme="majorHAnsi" w:cs="Segoe UI"/>
          <w:sz w:val="18"/>
          <w:szCs w:val="18"/>
        </w:rPr>
        <w:t>ills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so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m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addi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>al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vol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tee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x</w:t>
      </w:r>
      <w:r w:rsidRPr="00E61217">
        <w:rPr>
          <w:rFonts w:asciiTheme="majorHAnsi" w:eastAsia="Segoe UI" w:hAnsiTheme="majorHAnsi" w:cs="Segoe UI"/>
          <w:sz w:val="18"/>
          <w:szCs w:val="18"/>
        </w:rPr>
        <w:t>p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ri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th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at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we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re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ne</w:t>
      </w:r>
      <w:r w:rsidRPr="00E61217">
        <w:rPr>
          <w:rFonts w:asciiTheme="majorHAnsi" w:eastAsia="Segoe UI" w:hAnsiTheme="majorHAnsi" w:cs="Segoe UI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he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J</w:t>
      </w:r>
      <w:r w:rsidRPr="00E61217">
        <w:rPr>
          <w:rFonts w:asciiTheme="majorHAnsi" w:eastAsia="Segoe UI" w:hAnsiTheme="majorHAnsi" w:cs="Segoe UI"/>
          <w:sz w:val="18"/>
          <w:szCs w:val="18"/>
        </w:rPr>
        <w:t>ob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Blo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z w:val="18"/>
          <w:szCs w:val="18"/>
        </w:rPr>
        <w:t>k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“</w:t>
      </w:r>
      <w:r w:rsidRPr="00E61217">
        <w:rPr>
          <w:rFonts w:asciiTheme="majorHAnsi" w:eastAsia="Segoe UI" w:hAnsiTheme="majorHAnsi" w:cs="Segoe UI"/>
          <w:sz w:val="18"/>
          <w:szCs w:val="18"/>
        </w:rPr>
        <w:t>wor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thy</w:t>
      </w:r>
      <w:r w:rsidRPr="00E61217">
        <w:rPr>
          <w:rFonts w:asciiTheme="majorHAnsi" w:eastAsia="Segoe UI" w:hAnsiTheme="majorHAnsi" w:cs="Segoe UI"/>
          <w:sz w:val="18"/>
          <w:szCs w:val="18"/>
        </w:rPr>
        <w:t>”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>or</w:t>
      </w:r>
      <w:r w:rsidRPr="00E61217">
        <w:rPr>
          <w:rFonts w:asciiTheme="majorHAnsi" w:eastAsia="Segoe UI" w:hAnsiTheme="majorHAnsi" w:cs="Segoe UI"/>
          <w:spacing w:val="3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va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en</w:t>
      </w:r>
      <w:r w:rsidRPr="00E61217">
        <w:rPr>
          <w:rFonts w:asciiTheme="majorHAnsi" w:eastAsia="Segoe UI" w:hAnsiTheme="majorHAnsi" w:cs="Segoe UI"/>
          <w:spacing w:val="3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gh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sz w:val="18"/>
          <w:szCs w:val="18"/>
        </w:rPr>
        <w:t>de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in</w:t>
      </w:r>
      <w:r w:rsidRPr="00E61217">
        <w:rPr>
          <w:rFonts w:asciiTheme="majorHAnsi" w:eastAsia="Segoe UI" w:hAnsiTheme="majorHAnsi" w:cs="Segoe UI"/>
          <w:spacing w:val="3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th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f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f</w:t>
      </w:r>
      <w:r w:rsidRPr="00E61217">
        <w:rPr>
          <w:rFonts w:asciiTheme="majorHAnsi" w:eastAsia="Segoe UI" w:hAnsiTheme="majorHAnsi" w:cs="Segoe UI"/>
          <w:sz w:val="18"/>
          <w:szCs w:val="18"/>
        </w:rPr>
        <w:t>il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3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io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n.</w:t>
      </w:r>
    </w:p>
    <w:p w14:paraId="35D80280" w14:textId="77777777" w:rsidR="00BB343C" w:rsidRPr="00E61217" w:rsidRDefault="00BB343C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3AE4B707" w14:textId="77777777" w:rsidR="00BB343C" w:rsidRPr="00E61217" w:rsidRDefault="00855110">
      <w:pPr>
        <w:ind w:left="292" w:right="155"/>
        <w:rPr>
          <w:rFonts w:asciiTheme="majorHAnsi" w:eastAsia="Segoe UI" w:hAnsiTheme="majorHAnsi" w:cs="Segoe UI"/>
          <w:sz w:val="18"/>
          <w:szCs w:val="18"/>
        </w:rPr>
      </w:pPr>
      <w:r w:rsidRPr="00E61217">
        <w:rPr>
          <w:rFonts w:asciiTheme="majorHAnsi" w:eastAsia="Segoe UI" w:hAnsiTheme="majorHAnsi" w:cs="Segoe UI"/>
          <w:sz w:val="18"/>
          <w:szCs w:val="18"/>
        </w:rPr>
        <w:t>Pl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ase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t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at 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mm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un</w:t>
      </w:r>
      <w:r w:rsidRPr="00E61217">
        <w:rPr>
          <w:rFonts w:asciiTheme="majorHAnsi" w:eastAsia="Segoe UI" w:hAnsiTheme="majorHAnsi" w:cs="Segoe UI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a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vol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u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tee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ex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p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ri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en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BE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spacing w:val="4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z w:val="18"/>
          <w:szCs w:val="18"/>
        </w:rPr>
        <w:t>NG IN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TH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JO</w:t>
      </w:r>
      <w:r w:rsidRPr="00E61217">
        <w:rPr>
          <w:rFonts w:asciiTheme="majorHAnsi" w:eastAsia="Segoe UI" w:hAnsiTheme="majorHAnsi" w:cs="Segoe UI"/>
          <w:sz w:val="18"/>
          <w:szCs w:val="18"/>
        </w:rPr>
        <w:t>B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B</w:t>
      </w:r>
      <w:r w:rsidRPr="00E61217">
        <w:rPr>
          <w:rFonts w:asciiTheme="majorHAnsi" w:eastAsia="Segoe UI" w:hAnsiTheme="majorHAnsi" w:cs="Segoe UI"/>
          <w:spacing w:val="-3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C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K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if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th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s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k</w:t>
      </w:r>
      <w:r w:rsidRPr="00E61217">
        <w:rPr>
          <w:rFonts w:asciiTheme="majorHAnsi" w:eastAsia="Segoe UI" w:hAnsiTheme="majorHAnsi" w:cs="Segoe UI"/>
          <w:sz w:val="18"/>
          <w:szCs w:val="18"/>
        </w:rPr>
        <w:t>ills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gai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ne</w:t>
      </w:r>
      <w:r w:rsidRPr="00E61217">
        <w:rPr>
          <w:rFonts w:asciiTheme="majorHAnsi" w:eastAsia="Segoe UI" w:hAnsiTheme="majorHAnsi" w:cs="Segoe UI"/>
          <w:sz w:val="18"/>
          <w:szCs w:val="18"/>
        </w:rPr>
        <w:t>d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are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r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2"/>
          <w:sz w:val="18"/>
          <w:szCs w:val="18"/>
        </w:rPr>
        <w:t>l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z w:val="18"/>
          <w:szCs w:val="18"/>
        </w:rPr>
        <w:t>va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t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>o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h</w:t>
      </w:r>
      <w:r w:rsidRPr="00E61217">
        <w:rPr>
          <w:rFonts w:asciiTheme="majorHAnsi" w:eastAsia="Segoe UI" w:hAnsiTheme="majorHAnsi" w:cs="Segoe UI"/>
          <w:sz w:val="18"/>
          <w:szCs w:val="18"/>
        </w:rPr>
        <w:t>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posi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t</w:t>
      </w:r>
      <w:r w:rsidRPr="00E61217">
        <w:rPr>
          <w:rFonts w:asciiTheme="majorHAnsi" w:eastAsia="Segoe UI" w:hAnsiTheme="majorHAnsi" w:cs="Segoe UI"/>
          <w:sz w:val="18"/>
          <w:szCs w:val="18"/>
        </w:rPr>
        <w:t xml:space="preserve">ion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sz w:val="18"/>
          <w:szCs w:val="18"/>
        </w:rPr>
        <w:t>ou are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z w:val="18"/>
          <w:szCs w:val="18"/>
        </w:rPr>
        <w:t>appl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y</w:t>
      </w:r>
      <w:r w:rsidRPr="00E61217">
        <w:rPr>
          <w:rFonts w:asciiTheme="majorHAnsi" w:eastAsia="Segoe UI" w:hAnsiTheme="majorHAnsi" w:cs="Segoe UI"/>
          <w:sz w:val="18"/>
          <w:szCs w:val="18"/>
        </w:rPr>
        <w:t>i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>n</w:t>
      </w:r>
      <w:r w:rsidRPr="00E61217">
        <w:rPr>
          <w:rFonts w:asciiTheme="majorHAnsi" w:eastAsia="Segoe UI" w:hAnsiTheme="majorHAnsi" w:cs="Segoe UI"/>
          <w:sz w:val="18"/>
          <w:szCs w:val="18"/>
        </w:rPr>
        <w:t>g</w:t>
      </w:r>
      <w:r w:rsidRPr="00E61217">
        <w:rPr>
          <w:rFonts w:asciiTheme="majorHAnsi" w:eastAsia="Segoe UI" w:hAnsiTheme="majorHAnsi" w:cs="Segoe UI"/>
          <w:spacing w:val="1"/>
          <w:sz w:val="18"/>
          <w:szCs w:val="18"/>
        </w:rPr>
        <w:t xml:space="preserve"> </w:t>
      </w:r>
      <w:r w:rsidRPr="00E61217">
        <w:rPr>
          <w:rFonts w:asciiTheme="majorHAnsi" w:eastAsia="Segoe UI" w:hAnsiTheme="majorHAnsi" w:cs="Segoe UI"/>
          <w:spacing w:val="-1"/>
          <w:sz w:val="18"/>
          <w:szCs w:val="18"/>
        </w:rPr>
        <w:t>f</w:t>
      </w:r>
      <w:r w:rsidRPr="00E61217">
        <w:rPr>
          <w:rFonts w:asciiTheme="majorHAnsi" w:eastAsia="Segoe UI" w:hAnsiTheme="majorHAnsi" w:cs="Segoe UI"/>
          <w:sz w:val="18"/>
          <w:szCs w:val="18"/>
        </w:rPr>
        <w:t>or.</w:t>
      </w:r>
    </w:p>
    <w:p w14:paraId="734E48CD" w14:textId="77777777" w:rsidR="00BB343C" w:rsidRPr="00E61217" w:rsidRDefault="00BB343C">
      <w:pPr>
        <w:spacing w:before="2" w:line="140" w:lineRule="exact"/>
        <w:rPr>
          <w:rFonts w:asciiTheme="majorHAnsi" w:hAnsiTheme="majorHAnsi"/>
          <w:sz w:val="14"/>
          <w:szCs w:val="14"/>
        </w:rPr>
      </w:pPr>
    </w:p>
    <w:p w14:paraId="1D4BE8B2" w14:textId="77777777" w:rsidR="00BB343C" w:rsidRPr="00E61217" w:rsidRDefault="00BB343C">
      <w:pPr>
        <w:spacing w:line="200" w:lineRule="exact"/>
        <w:rPr>
          <w:rFonts w:asciiTheme="majorHAnsi" w:hAnsiTheme="majorHAnsi"/>
        </w:rPr>
      </w:pPr>
    </w:p>
    <w:p w14:paraId="042AB0D6" w14:textId="77777777" w:rsidR="00BB343C" w:rsidRPr="00E61217" w:rsidRDefault="00855110">
      <w:pPr>
        <w:spacing w:before="5"/>
        <w:ind w:left="2772" w:right="2327"/>
        <w:jc w:val="center"/>
        <w:rPr>
          <w:rFonts w:asciiTheme="majorHAnsi" w:eastAsia="Segoe UI" w:hAnsiTheme="majorHAnsi" w:cs="Segoe UI"/>
        </w:rPr>
      </w:pPr>
      <w:r w:rsidRPr="00E61217">
        <w:rPr>
          <w:rFonts w:asciiTheme="majorHAnsi" w:eastAsia="Segoe UI" w:hAnsiTheme="majorHAnsi" w:cs="Segoe UI"/>
        </w:rPr>
        <w:t>L</w:t>
      </w:r>
      <w:r w:rsidRPr="00E61217">
        <w:rPr>
          <w:rFonts w:asciiTheme="majorHAnsi" w:eastAsia="Segoe UI" w:hAnsiTheme="majorHAnsi" w:cs="Segoe UI"/>
          <w:spacing w:val="-1"/>
        </w:rPr>
        <w:t>e</w:t>
      </w:r>
      <w:r w:rsidRPr="00E61217">
        <w:rPr>
          <w:rFonts w:asciiTheme="majorHAnsi" w:eastAsia="Segoe UI" w:hAnsiTheme="majorHAnsi" w:cs="Segoe UI"/>
        </w:rPr>
        <w:t>t</w:t>
      </w:r>
      <w:r w:rsidRPr="00E61217">
        <w:rPr>
          <w:rFonts w:asciiTheme="majorHAnsi" w:eastAsia="Segoe UI" w:hAnsiTheme="majorHAnsi" w:cs="Segoe UI"/>
          <w:spacing w:val="2"/>
        </w:rPr>
        <w:t>t</w:t>
      </w:r>
      <w:r w:rsidRPr="00E61217">
        <w:rPr>
          <w:rFonts w:asciiTheme="majorHAnsi" w:eastAsia="Segoe UI" w:hAnsiTheme="majorHAnsi" w:cs="Segoe UI"/>
          <w:spacing w:val="-1"/>
        </w:rPr>
        <w:t>e</w:t>
      </w:r>
      <w:r w:rsidRPr="00E61217">
        <w:rPr>
          <w:rFonts w:asciiTheme="majorHAnsi" w:eastAsia="Segoe UI" w:hAnsiTheme="majorHAnsi" w:cs="Segoe UI"/>
        </w:rPr>
        <w:t>rs</w:t>
      </w:r>
      <w:r w:rsidRPr="00E61217">
        <w:rPr>
          <w:rFonts w:asciiTheme="majorHAnsi" w:eastAsia="Segoe UI" w:hAnsiTheme="majorHAnsi" w:cs="Segoe UI"/>
          <w:spacing w:val="-4"/>
        </w:rPr>
        <w:t xml:space="preserve"> </w:t>
      </w:r>
      <w:r w:rsidRPr="00E61217">
        <w:rPr>
          <w:rFonts w:asciiTheme="majorHAnsi" w:eastAsia="Segoe UI" w:hAnsiTheme="majorHAnsi" w:cs="Segoe UI"/>
        </w:rPr>
        <w:t>&amp;</w:t>
      </w:r>
      <w:r w:rsidRPr="00E61217">
        <w:rPr>
          <w:rFonts w:asciiTheme="majorHAnsi" w:eastAsia="Segoe UI" w:hAnsiTheme="majorHAnsi" w:cs="Segoe UI"/>
          <w:spacing w:val="-2"/>
        </w:rPr>
        <w:t xml:space="preserve"> </w:t>
      </w:r>
      <w:r w:rsidRPr="00E61217">
        <w:rPr>
          <w:rFonts w:asciiTheme="majorHAnsi" w:eastAsia="Segoe UI" w:hAnsiTheme="majorHAnsi" w:cs="Segoe UI"/>
        </w:rPr>
        <w:t>S</w:t>
      </w:r>
      <w:r w:rsidRPr="00E61217">
        <w:rPr>
          <w:rFonts w:asciiTheme="majorHAnsi" w:eastAsia="Segoe UI" w:hAnsiTheme="majorHAnsi" w:cs="Segoe UI"/>
          <w:spacing w:val="2"/>
        </w:rPr>
        <w:t>c</w:t>
      </w:r>
      <w:r w:rsidRPr="00E61217">
        <w:rPr>
          <w:rFonts w:asciiTheme="majorHAnsi" w:eastAsia="Segoe UI" w:hAnsiTheme="majorHAnsi" w:cs="Segoe UI"/>
        </w:rPr>
        <w:t>i</w:t>
      </w:r>
      <w:r w:rsidRPr="00E61217">
        <w:rPr>
          <w:rFonts w:asciiTheme="majorHAnsi" w:eastAsia="Segoe UI" w:hAnsiTheme="majorHAnsi" w:cs="Segoe UI"/>
          <w:spacing w:val="-1"/>
        </w:rPr>
        <w:t>e</w:t>
      </w:r>
      <w:r w:rsidRPr="00E61217">
        <w:rPr>
          <w:rFonts w:asciiTheme="majorHAnsi" w:eastAsia="Segoe UI" w:hAnsiTheme="majorHAnsi" w:cs="Segoe UI"/>
          <w:spacing w:val="2"/>
        </w:rPr>
        <w:t>n</w:t>
      </w:r>
      <w:r w:rsidRPr="00E61217">
        <w:rPr>
          <w:rFonts w:asciiTheme="majorHAnsi" w:eastAsia="Segoe UI" w:hAnsiTheme="majorHAnsi" w:cs="Segoe UI"/>
          <w:spacing w:val="-1"/>
        </w:rPr>
        <w:t>c</w:t>
      </w:r>
      <w:r w:rsidRPr="00E61217">
        <w:rPr>
          <w:rFonts w:asciiTheme="majorHAnsi" w:eastAsia="Segoe UI" w:hAnsiTheme="majorHAnsi" w:cs="Segoe UI"/>
        </w:rPr>
        <w:t>e</w:t>
      </w:r>
      <w:r w:rsidRPr="00E61217">
        <w:rPr>
          <w:rFonts w:asciiTheme="majorHAnsi" w:eastAsia="Segoe UI" w:hAnsiTheme="majorHAnsi" w:cs="Segoe UI"/>
          <w:spacing w:val="-5"/>
        </w:rPr>
        <w:t xml:space="preserve"> </w:t>
      </w:r>
      <w:r w:rsidRPr="00E61217">
        <w:rPr>
          <w:rFonts w:asciiTheme="majorHAnsi" w:eastAsia="Segoe UI" w:hAnsiTheme="majorHAnsi" w:cs="Segoe UI"/>
          <w:spacing w:val="-1"/>
        </w:rPr>
        <w:t>Ca</w:t>
      </w:r>
      <w:r w:rsidRPr="00E61217">
        <w:rPr>
          <w:rFonts w:asciiTheme="majorHAnsi" w:eastAsia="Segoe UI" w:hAnsiTheme="majorHAnsi" w:cs="Segoe UI"/>
          <w:spacing w:val="3"/>
        </w:rPr>
        <w:t>r</w:t>
      </w:r>
      <w:r w:rsidRPr="00E61217">
        <w:rPr>
          <w:rFonts w:asciiTheme="majorHAnsi" w:eastAsia="Segoe UI" w:hAnsiTheme="majorHAnsi" w:cs="Segoe UI"/>
          <w:spacing w:val="-1"/>
        </w:rPr>
        <w:t>ee</w:t>
      </w:r>
      <w:r w:rsidRPr="00E61217">
        <w:rPr>
          <w:rFonts w:asciiTheme="majorHAnsi" w:eastAsia="Segoe UI" w:hAnsiTheme="majorHAnsi" w:cs="Segoe UI"/>
        </w:rPr>
        <w:t>r</w:t>
      </w:r>
      <w:r w:rsidRPr="00E61217">
        <w:rPr>
          <w:rFonts w:asciiTheme="majorHAnsi" w:eastAsia="Segoe UI" w:hAnsiTheme="majorHAnsi" w:cs="Segoe UI"/>
          <w:spacing w:val="-5"/>
        </w:rPr>
        <w:t xml:space="preserve"> </w:t>
      </w:r>
      <w:r w:rsidRPr="00E61217">
        <w:rPr>
          <w:rFonts w:asciiTheme="majorHAnsi" w:eastAsia="Segoe UI" w:hAnsiTheme="majorHAnsi" w:cs="Segoe UI"/>
          <w:spacing w:val="2"/>
        </w:rPr>
        <w:t>S</w:t>
      </w:r>
      <w:r w:rsidRPr="00E61217">
        <w:rPr>
          <w:rFonts w:asciiTheme="majorHAnsi" w:eastAsia="Segoe UI" w:hAnsiTheme="majorHAnsi" w:cs="Segoe UI"/>
          <w:spacing w:val="1"/>
        </w:rPr>
        <w:t>e</w:t>
      </w:r>
      <w:r w:rsidRPr="00E61217">
        <w:rPr>
          <w:rFonts w:asciiTheme="majorHAnsi" w:eastAsia="Segoe UI" w:hAnsiTheme="majorHAnsi" w:cs="Segoe UI"/>
        </w:rPr>
        <w:t>r</w:t>
      </w:r>
      <w:r w:rsidRPr="00E61217">
        <w:rPr>
          <w:rFonts w:asciiTheme="majorHAnsi" w:eastAsia="Segoe UI" w:hAnsiTheme="majorHAnsi" w:cs="Segoe UI"/>
          <w:spacing w:val="1"/>
        </w:rPr>
        <w:t>v</w:t>
      </w:r>
      <w:r w:rsidRPr="00E61217">
        <w:rPr>
          <w:rFonts w:asciiTheme="majorHAnsi" w:eastAsia="Segoe UI" w:hAnsiTheme="majorHAnsi" w:cs="Segoe UI"/>
        </w:rPr>
        <w:t>i</w:t>
      </w:r>
      <w:r w:rsidRPr="00E61217">
        <w:rPr>
          <w:rFonts w:asciiTheme="majorHAnsi" w:eastAsia="Segoe UI" w:hAnsiTheme="majorHAnsi" w:cs="Segoe UI"/>
          <w:spacing w:val="-1"/>
        </w:rPr>
        <w:t>c</w:t>
      </w:r>
      <w:r w:rsidRPr="00E61217">
        <w:rPr>
          <w:rFonts w:asciiTheme="majorHAnsi" w:eastAsia="Segoe UI" w:hAnsiTheme="majorHAnsi" w:cs="Segoe UI"/>
          <w:spacing w:val="1"/>
        </w:rPr>
        <w:t>e</w:t>
      </w:r>
      <w:r w:rsidRPr="00E61217">
        <w:rPr>
          <w:rFonts w:asciiTheme="majorHAnsi" w:eastAsia="Segoe UI" w:hAnsiTheme="majorHAnsi" w:cs="Segoe UI"/>
        </w:rPr>
        <w:t>s</w:t>
      </w:r>
      <w:r w:rsidRPr="00E61217">
        <w:rPr>
          <w:rFonts w:asciiTheme="majorHAnsi" w:eastAsia="Segoe UI" w:hAnsiTheme="majorHAnsi" w:cs="Segoe UI"/>
          <w:spacing w:val="-7"/>
        </w:rPr>
        <w:t xml:space="preserve"> </w:t>
      </w:r>
      <w:r w:rsidRPr="00E61217">
        <w:rPr>
          <w:rFonts w:asciiTheme="majorHAnsi" w:eastAsia="Segoe UI" w:hAnsiTheme="majorHAnsi" w:cs="Segoe UI"/>
        </w:rPr>
        <w:t>●</w:t>
      </w:r>
      <w:r w:rsidRPr="00E61217">
        <w:rPr>
          <w:rFonts w:asciiTheme="majorHAnsi" w:eastAsia="Segoe UI" w:hAnsiTheme="majorHAnsi" w:cs="Segoe UI"/>
          <w:spacing w:val="-1"/>
        </w:rPr>
        <w:t xml:space="preserve"> </w:t>
      </w:r>
      <w:r w:rsidRPr="00E61217">
        <w:rPr>
          <w:rFonts w:asciiTheme="majorHAnsi" w:eastAsia="Segoe UI" w:hAnsiTheme="majorHAnsi" w:cs="Segoe UI"/>
        </w:rPr>
        <w:t>Uni</w:t>
      </w:r>
      <w:r w:rsidRPr="00E61217">
        <w:rPr>
          <w:rFonts w:asciiTheme="majorHAnsi" w:eastAsia="Segoe UI" w:hAnsiTheme="majorHAnsi" w:cs="Segoe UI"/>
          <w:spacing w:val="3"/>
        </w:rPr>
        <w:t>v</w:t>
      </w:r>
      <w:r w:rsidRPr="00E61217">
        <w:rPr>
          <w:rFonts w:asciiTheme="majorHAnsi" w:eastAsia="Segoe UI" w:hAnsiTheme="majorHAnsi" w:cs="Segoe UI"/>
          <w:spacing w:val="-1"/>
        </w:rPr>
        <w:t>e</w:t>
      </w:r>
      <w:r w:rsidRPr="00E61217">
        <w:rPr>
          <w:rFonts w:asciiTheme="majorHAnsi" w:eastAsia="Segoe UI" w:hAnsiTheme="majorHAnsi" w:cs="Segoe UI"/>
        </w:rPr>
        <w:t>r</w:t>
      </w:r>
      <w:r w:rsidRPr="00E61217">
        <w:rPr>
          <w:rFonts w:asciiTheme="majorHAnsi" w:eastAsia="Segoe UI" w:hAnsiTheme="majorHAnsi" w:cs="Segoe UI"/>
          <w:spacing w:val="-1"/>
        </w:rPr>
        <w:t>s</w:t>
      </w:r>
      <w:r w:rsidRPr="00E61217">
        <w:rPr>
          <w:rFonts w:asciiTheme="majorHAnsi" w:eastAsia="Segoe UI" w:hAnsiTheme="majorHAnsi" w:cs="Segoe UI"/>
        </w:rPr>
        <w:t>i</w:t>
      </w:r>
      <w:r w:rsidRPr="00E61217">
        <w:rPr>
          <w:rFonts w:asciiTheme="majorHAnsi" w:eastAsia="Segoe UI" w:hAnsiTheme="majorHAnsi" w:cs="Segoe UI"/>
          <w:spacing w:val="2"/>
        </w:rPr>
        <w:t>t</w:t>
      </w:r>
      <w:r w:rsidRPr="00E61217">
        <w:rPr>
          <w:rFonts w:asciiTheme="majorHAnsi" w:eastAsia="Segoe UI" w:hAnsiTheme="majorHAnsi" w:cs="Segoe UI"/>
        </w:rPr>
        <w:t>y</w:t>
      </w:r>
      <w:r w:rsidRPr="00E61217">
        <w:rPr>
          <w:rFonts w:asciiTheme="majorHAnsi" w:eastAsia="Segoe UI" w:hAnsiTheme="majorHAnsi" w:cs="Segoe UI"/>
          <w:spacing w:val="-9"/>
        </w:rPr>
        <w:t xml:space="preserve"> </w:t>
      </w:r>
      <w:r w:rsidRPr="00E61217">
        <w:rPr>
          <w:rFonts w:asciiTheme="majorHAnsi" w:eastAsia="Segoe UI" w:hAnsiTheme="majorHAnsi" w:cs="Segoe UI"/>
          <w:spacing w:val="1"/>
        </w:rPr>
        <w:t>o</w:t>
      </w:r>
      <w:r w:rsidRPr="00E61217">
        <w:rPr>
          <w:rFonts w:asciiTheme="majorHAnsi" w:eastAsia="Segoe UI" w:hAnsiTheme="majorHAnsi" w:cs="Segoe UI"/>
        </w:rPr>
        <w:t>f</w:t>
      </w:r>
      <w:r w:rsidRPr="00E61217">
        <w:rPr>
          <w:rFonts w:asciiTheme="majorHAnsi" w:eastAsia="Segoe UI" w:hAnsiTheme="majorHAnsi" w:cs="Segoe UI"/>
          <w:spacing w:val="-1"/>
        </w:rPr>
        <w:t xml:space="preserve"> </w:t>
      </w:r>
      <w:r w:rsidRPr="00E61217">
        <w:rPr>
          <w:rFonts w:asciiTheme="majorHAnsi" w:eastAsia="Segoe UI" w:hAnsiTheme="majorHAnsi" w:cs="Segoe UI"/>
          <w:spacing w:val="1"/>
          <w:w w:val="99"/>
        </w:rPr>
        <w:t>W</w:t>
      </w:r>
      <w:r w:rsidRPr="00E61217">
        <w:rPr>
          <w:rFonts w:asciiTheme="majorHAnsi" w:eastAsia="Segoe UI" w:hAnsiTheme="majorHAnsi" w:cs="Segoe UI"/>
          <w:w w:val="99"/>
        </w:rPr>
        <w:t>i</w:t>
      </w:r>
      <w:r w:rsidRPr="00E61217">
        <w:rPr>
          <w:rFonts w:asciiTheme="majorHAnsi" w:eastAsia="Segoe UI" w:hAnsiTheme="majorHAnsi" w:cs="Segoe UI"/>
          <w:spacing w:val="-1"/>
          <w:w w:val="99"/>
        </w:rPr>
        <w:t>sc</w:t>
      </w:r>
      <w:r w:rsidRPr="00E61217">
        <w:rPr>
          <w:rFonts w:asciiTheme="majorHAnsi" w:eastAsia="Segoe UI" w:hAnsiTheme="majorHAnsi" w:cs="Segoe UI"/>
          <w:spacing w:val="3"/>
          <w:w w:val="99"/>
        </w:rPr>
        <w:t>o</w:t>
      </w:r>
      <w:r w:rsidRPr="00E61217">
        <w:rPr>
          <w:rFonts w:asciiTheme="majorHAnsi" w:eastAsia="Segoe UI" w:hAnsiTheme="majorHAnsi" w:cs="Segoe UI"/>
          <w:w w:val="99"/>
        </w:rPr>
        <w:t>n</w:t>
      </w:r>
      <w:r w:rsidRPr="00E61217">
        <w:rPr>
          <w:rFonts w:asciiTheme="majorHAnsi" w:eastAsia="Segoe UI" w:hAnsiTheme="majorHAnsi" w:cs="Segoe UI"/>
          <w:spacing w:val="-1"/>
          <w:w w:val="99"/>
        </w:rPr>
        <w:t>s</w:t>
      </w:r>
      <w:r w:rsidRPr="00E61217">
        <w:rPr>
          <w:rFonts w:asciiTheme="majorHAnsi" w:eastAsia="Segoe UI" w:hAnsiTheme="majorHAnsi" w:cs="Segoe UI"/>
          <w:w w:val="99"/>
        </w:rPr>
        <w:t>in-</w:t>
      </w:r>
      <w:r w:rsidRPr="00E61217">
        <w:rPr>
          <w:rFonts w:asciiTheme="majorHAnsi" w:eastAsia="Segoe UI" w:hAnsiTheme="majorHAnsi" w:cs="Segoe UI"/>
          <w:spacing w:val="1"/>
          <w:w w:val="99"/>
        </w:rPr>
        <w:t>M</w:t>
      </w:r>
      <w:r w:rsidRPr="00E61217">
        <w:rPr>
          <w:rFonts w:asciiTheme="majorHAnsi" w:eastAsia="Segoe UI" w:hAnsiTheme="majorHAnsi" w:cs="Segoe UI"/>
          <w:spacing w:val="2"/>
          <w:w w:val="99"/>
        </w:rPr>
        <w:t>a</w:t>
      </w:r>
      <w:r w:rsidRPr="00E61217">
        <w:rPr>
          <w:rFonts w:asciiTheme="majorHAnsi" w:eastAsia="Segoe UI" w:hAnsiTheme="majorHAnsi" w:cs="Segoe UI"/>
          <w:w w:val="99"/>
        </w:rPr>
        <w:t>di</w:t>
      </w:r>
      <w:r w:rsidRPr="00E61217">
        <w:rPr>
          <w:rFonts w:asciiTheme="majorHAnsi" w:eastAsia="Segoe UI" w:hAnsiTheme="majorHAnsi" w:cs="Segoe UI"/>
          <w:spacing w:val="-1"/>
          <w:w w:val="99"/>
        </w:rPr>
        <w:t>s</w:t>
      </w:r>
      <w:r w:rsidRPr="00E61217">
        <w:rPr>
          <w:rFonts w:asciiTheme="majorHAnsi" w:eastAsia="Segoe UI" w:hAnsiTheme="majorHAnsi" w:cs="Segoe UI"/>
          <w:spacing w:val="1"/>
          <w:w w:val="99"/>
        </w:rPr>
        <w:t>o</w:t>
      </w:r>
      <w:r w:rsidRPr="00E61217">
        <w:rPr>
          <w:rFonts w:asciiTheme="majorHAnsi" w:eastAsia="Segoe UI" w:hAnsiTheme="majorHAnsi" w:cs="Segoe UI"/>
          <w:w w:val="99"/>
        </w:rPr>
        <w:t>n</w:t>
      </w:r>
    </w:p>
    <w:p w14:paraId="74CEAFBF" w14:textId="77777777" w:rsidR="00BB343C" w:rsidRPr="00E61217" w:rsidRDefault="00855110">
      <w:pPr>
        <w:ind w:left="1803" w:right="1355"/>
        <w:jc w:val="center"/>
        <w:rPr>
          <w:rFonts w:asciiTheme="majorHAnsi" w:eastAsia="Segoe UI" w:hAnsiTheme="majorHAnsi" w:cs="Segoe UI"/>
        </w:rPr>
      </w:pPr>
      <w:r w:rsidRPr="00E61217">
        <w:rPr>
          <w:rFonts w:asciiTheme="majorHAnsi" w:eastAsia="Segoe UI" w:hAnsiTheme="majorHAnsi" w:cs="Segoe UI"/>
          <w:spacing w:val="1"/>
        </w:rPr>
        <w:t>M</w:t>
      </w:r>
      <w:r w:rsidRPr="00E61217">
        <w:rPr>
          <w:rFonts w:asciiTheme="majorHAnsi" w:eastAsia="Segoe UI" w:hAnsiTheme="majorHAnsi" w:cs="Segoe UI"/>
        </w:rPr>
        <w:t>iddl</w:t>
      </w:r>
      <w:r w:rsidRPr="00E61217">
        <w:rPr>
          <w:rFonts w:asciiTheme="majorHAnsi" w:eastAsia="Segoe UI" w:hAnsiTheme="majorHAnsi" w:cs="Segoe UI"/>
          <w:spacing w:val="-1"/>
        </w:rPr>
        <w:t>e</w:t>
      </w:r>
      <w:r w:rsidRPr="00E61217">
        <w:rPr>
          <w:rFonts w:asciiTheme="majorHAnsi" w:eastAsia="Segoe UI" w:hAnsiTheme="majorHAnsi" w:cs="Segoe UI"/>
        </w:rPr>
        <w:t>t</w:t>
      </w:r>
      <w:r w:rsidRPr="00E61217">
        <w:rPr>
          <w:rFonts w:asciiTheme="majorHAnsi" w:eastAsia="Segoe UI" w:hAnsiTheme="majorHAnsi" w:cs="Segoe UI"/>
          <w:spacing w:val="1"/>
        </w:rPr>
        <w:t>o</w:t>
      </w:r>
      <w:r w:rsidRPr="00E61217">
        <w:rPr>
          <w:rFonts w:asciiTheme="majorHAnsi" w:eastAsia="Segoe UI" w:hAnsiTheme="majorHAnsi" w:cs="Segoe UI"/>
        </w:rPr>
        <w:t>n</w:t>
      </w:r>
      <w:r w:rsidRPr="00E61217">
        <w:rPr>
          <w:rFonts w:asciiTheme="majorHAnsi" w:eastAsia="Segoe UI" w:hAnsiTheme="majorHAnsi" w:cs="Segoe UI"/>
          <w:spacing w:val="-8"/>
        </w:rPr>
        <w:t xml:space="preserve"> </w:t>
      </w:r>
      <w:r w:rsidRPr="00E61217">
        <w:rPr>
          <w:rFonts w:asciiTheme="majorHAnsi" w:eastAsia="Segoe UI" w:hAnsiTheme="majorHAnsi" w:cs="Segoe UI"/>
          <w:spacing w:val="1"/>
        </w:rPr>
        <w:t>B</w:t>
      </w:r>
      <w:r w:rsidRPr="00E61217">
        <w:rPr>
          <w:rFonts w:asciiTheme="majorHAnsi" w:eastAsia="Segoe UI" w:hAnsiTheme="majorHAnsi" w:cs="Segoe UI"/>
        </w:rPr>
        <w:t>ldg</w:t>
      </w:r>
      <w:r w:rsidRPr="00E61217">
        <w:rPr>
          <w:rFonts w:asciiTheme="majorHAnsi" w:eastAsia="Segoe UI" w:hAnsiTheme="majorHAnsi" w:cs="Segoe UI"/>
          <w:spacing w:val="2"/>
        </w:rPr>
        <w:t>.</w:t>
      </w:r>
      <w:r w:rsidRPr="00E61217">
        <w:rPr>
          <w:rFonts w:asciiTheme="majorHAnsi" w:eastAsia="Segoe UI" w:hAnsiTheme="majorHAnsi" w:cs="Segoe UI"/>
        </w:rPr>
        <w:t>●</w:t>
      </w:r>
      <w:r w:rsidRPr="00E61217">
        <w:rPr>
          <w:rFonts w:asciiTheme="majorHAnsi" w:eastAsia="Segoe UI" w:hAnsiTheme="majorHAnsi" w:cs="Segoe UI"/>
          <w:spacing w:val="-6"/>
        </w:rPr>
        <w:t xml:space="preserve"> </w:t>
      </w:r>
      <w:r w:rsidRPr="00E61217">
        <w:rPr>
          <w:rFonts w:asciiTheme="majorHAnsi" w:eastAsia="Segoe UI" w:hAnsiTheme="majorHAnsi" w:cs="Segoe UI"/>
          <w:spacing w:val="1"/>
        </w:rPr>
        <w:t>130</w:t>
      </w:r>
      <w:r w:rsidRPr="00E61217">
        <w:rPr>
          <w:rFonts w:asciiTheme="majorHAnsi" w:eastAsia="Segoe UI" w:hAnsiTheme="majorHAnsi" w:cs="Segoe UI"/>
        </w:rPr>
        <w:t>5</w:t>
      </w:r>
      <w:r w:rsidRPr="00E61217">
        <w:rPr>
          <w:rFonts w:asciiTheme="majorHAnsi" w:eastAsia="Segoe UI" w:hAnsiTheme="majorHAnsi" w:cs="Segoe UI"/>
          <w:spacing w:val="-3"/>
        </w:rPr>
        <w:t xml:space="preserve"> </w:t>
      </w:r>
      <w:r w:rsidRPr="00E61217">
        <w:rPr>
          <w:rFonts w:asciiTheme="majorHAnsi" w:eastAsia="Segoe UI" w:hAnsiTheme="majorHAnsi" w:cs="Segoe UI"/>
        </w:rPr>
        <w:t>Lin</w:t>
      </w:r>
      <w:r w:rsidRPr="00E61217">
        <w:rPr>
          <w:rFonts w:asciiTheme="majorHAnsi" w:eastAsia="Segoe UI" w:hAnsiTheme="majorHAnsi" w:cs="Segoe UI"/>
          <w:spacing w:val="3"/>
        </w:rPr>
        <w:t>d</w:t>
      </w:r>
      <w:r w:rsidRPr="00E61217">
        <w:rPr>
          <w:rFonts w:asciiTheme="majorHAnsi" w:eastAsia="Segoe UI" w:hAnsiTheme="majorHAnsi" w:cs="Segoe UI"/>
          <w:spacing w:val="-1"/>
        </w:rPr>
        <w:t>e</w:t>
      </w:r>
      <w:r w:rsidRPr="00E61217">
        <w:rPr>
          <w:rFonts w:asciiTheme="majorHAnsi" w:eastAsia="Segoe UI" w:hAnsiTheme="majorHAnsi" w:cs="Segoe UI"/>
        </w:rPr>
        <w:t>n</w:t>
      </w:r>
      <w:r w:rsidRPr="00E61217">
        <w:rPr>
          <w:rFonts w:asciiTheme="majorHAnsi" w:eastAsia="Segoe UI" w:hAnsiTheme="majorHAnsi" w:cs="Segoe UI"/>
          <w:spacing w:val="-5"/>
        </w:rPr>
        <w:t xml:space="preserve"> </w:t>
      </w:r>
      <w:r w:rsidRPr="00E61217">
        <w:rPr>
          <w:rFonts w:asciiTheme="majorHAnsi" w:eastAsia="Segoe UI" w:hAnsiTheme="majorHAnsi" w:cs="Segoe UI"/>
        </w:rPr>
        <w:t>Dri</w:t>
      </w:r>
      <w:r w:rsidRPr="00E61217">
        <w:rPr>
          <w:rFonts w:asciiTheme="majorHAnsi" w:eastAsia="Segoe UI" w:hAnsiTheme="majorHAnsi" w:cs="Segoe UI"/>
          <w:spacing w:val="3"/>
        </w:rPr>
        <w:t>v</w:t>
      </w:r>
      <w:r w:rsidRPr="00E61217">
        <w:rPr>
          <w:rFonts w:asciiTheme="majorHAnsi" w:eastAsia="Segoe UI" w:hAnsiTheme="majorHAnsi" w:cs="Segoe UI"/>
          <w:spacing w:val="-1"/>
        </w:rPr>
        <w:t>e</w:t>
      </w:r>
      <w:r w:rsidRPr="00E61217">
        <w:rPr>
          <w:rFonts w:asciiTheme="majorHAnsi" w:eastAsia="Segoe UI" w:hAnsiTheme="majorHAnsi" w:cs="Segoe UI"/>
        </w:rPr>
        <w:t>,</w:t>
      </w:r>
      <w:r w:rsidRPr="00E61217">
        <w:rPr>
          <w:rFonts w:asciiTheme="majorHAnsi" w:eastAsia="Segoe UI" w:hAnsiTheme="majorHAnsi" w:cs="Segoe UI"/>
          <w:spacing w:val="-4"/>
        </w:rPr>
        <w:t xml:space="preserve"> </w:t>
      </w:r>
      <w:r w:rsidRPr="00E61217">
        <w:rPr>
          <w:rFonts w:asciiTheme="majorHAnsi" w:eastAsia="Segoe UI" w:hAnsiTheme="majorHAnsi" w:cs="Segoe UI"/>
        </w:rPr>
        <w:t>Sui</w:t>
      </w:r>
      <w:r w:rsidRPr="00E61217">
        <w:rPr>
          <w:rFonts w:asciiTheme="majorHAnsi" w:eastAsia="Segoe UI" w:hAnsiTheme="majorHAnsi" w:cs="Segoe UI"/>
          <w:spacing w:val="2"/>
        </w:rPr>
        <w:t>t</w:t>
      </w:r>
      <w:r w:rsidRPr="00E61217">
        <w:rPr>
          <w:rFonts w:asciiTheme="majorHAnsi" w:eastAsia="Segoe UI" w:hAnsiTheme="majorHAnsi" w:cs="Segoe UI"/>
        </w:rPr>
        <w:t>e</w:t>
      </w:r>
      <w:r w:rsidRPr="00E61217">
        <w:rPr>
          <w:rFonts w:asciiTheme="majorHAnsi" w:eastAsia="Segoe UI" w:hAnsiTheme="majorHAnsi" w:cs="Segoe UI"/>
          <w:spacing w:val="-4"/>
        </w:rPr>
        <w:t xml:space="preserve"> </w:t>
      </w:r>
      <w:r w:rsidRPr="00E61217">
        <w:rPr>
          <w:rFonts w:asciiTheme="majorHAnsi" w:eastAsia="Segoe UI" w:hAnsiTheme="majorHAnsi" w:cs="Segoe UI"/>
          <w:spacing w:val="1"/>
        </w:rPr>
        <w:t>205</w:t>
      </w:r>
      <w:r w:rsidRPr="00E61217">
        <w:rPr>
          <w:rFonts w:asciiTheme="majorHAnsi" w:eastAsia="Segoe UI" w:hAnsiTheme="majorHAnsi" w:cs="Segoe UI"/>
        </w:rPr>
        <w:t>,</w:t>
      </w:r>
      <w:r w:rsidRPr="00E61217">
        <w:rPr>
          <w:rFonts w:asciiTheme="majorHAnsi" w:eastAsia="Segoe UI" w:hAnsiTheme="majorHAnsi" w:cs="Segoe UI"/>
          <w:spacing w:val="-4"/>
        </w:rPr>
        <w:t xml:space="preserve"> </w:t>
      </w:r>
      <w:r w:rsidRPr="00E61217">
        <w:rPr>
          <w:rFonts w:asciiTheme="majorHAnsi" w:eastAsia="Segoe UI" w:hAnsiTheme="majorHAnsi" w:cs="Segoe UI"/>
          <w:spacing w:val="1"/>
        </w:rPr>
        <w:t>M</w:t>
      </w:r>
      <w:r w:rsidRPr="00E61217">
        <w:rPr>
          <w:rFonts w:asciiTheme="majorHAnsi" w:eastAsia="Segoe UI" w:hAnsiTheme="majorHAnsi" w:cs="Segoe UI"/>
          <w:spacing w:val="-1"/>
        </w:rPr>
        <w:t>a</w:t>
      </w:r>
      <w:r w:rsidRPr="00E61217">
        <w:rPr>
          <w:rFonts w:asciiTheme="majorHAnsi" w:eastAsia="Segoe UI" w:hAnsiTheme="majorHAnsi" w:cs="Segoe UI"/>
        </w:rPr>
        <w:t>di</w:t>
      </w:r>
      <w:r w:rsidRPr="00E61217">
        <w:rPr>
          <w:rFonts w:asciiTheme="majorHAnsi" w:eastAsia="Segoe UI" w:hAnsiTheme="majorHAnsi" w:cs="Segoe UI"/>
          <w:spacing w:val="-1"/>
        </w:rPr>
        <w:t>s</w:t>
      </w:r>
      <w:r w:rsidRPr="00E61217">
        <w:rPr>
          <w:rFonts w:asciiTheme="majorHAnsi" w:eastAsia="Segoe UI" w:hAnsiTheme="majorHAnsi" w:cs="Segoe UI"/>
          <w:spacing w:val="3"/>
        </w:rPr>
        <w:t>o</w:t>
      </w:r>
      <w:r w:rsidRPr="00E61217">
        <w:rPr>
          <w:rFonts w:asciiTheme="majorHAnsi" w:eastAsia="Segoe UI" w:hAnsiTheme="majorHAnsi" w:cs="Segoe UI"/>
        </w:rPr>
        <w:t>n,</w:t>
      </w:r>
      <w:r w:rsidRPr="00E61217">
        <w:rPr>
          <w:rFonts w:asciiTheme="majorHAnsi" w:eastAsia="Segoe UI" w:hAnsiTheme="majorHAnsi" w:cs="Segoe UI"/>
          <w:spacing w:val="-7"/>
        </w:rPr>
        <w:t xml:space="preserve"> </w:t>
      </w:r>
      <w:r w:rsidRPr="00E61217">
        <w:rPr>
          <w:rFonts w:asciiTheme="majorHAnsi" w:eastAsia="Segoe UI" w:hAnsiTheme="majorHAnsi" w:cs="Segoe UI"/>
          <w:spacing w:val="1"/>
        </w:rPr>
        <w:t>W</w:t>
      </w:r>
      <w:r w:rsidRPr="00E61217">
        <w:rPr>
          <w:rFonts w:asciiTheme="majorHAnsi" w:eastAsia="Segoe UI" w:hAnsiTheme="majorHAnsi" w:cs="Segoe UI"/>
        </w:rPr>
        <w:t>I</w:t>
      </w:r>
      <w:r w:rsidRPr="00E61217">
        <w:rPr>
          <w:rFonts w:asciiTheme="majorHAnsi" w:eastAsia="Segoe UI" w:hAnsiTheme="majorHAnsi" w:cs="Segoe UI"/>
          <w:spacing w:val="-2"/>
        </w:rPr>
        <w:t xml:space="preserve"> </w:t>
      </w:r>
      <w:r w:rsidRPr="00E61217">
        <w:rPr>
          <w:rFonts w:asciiTheme="majorHAnsi" w:eastAsia="Segoe UI" w:hAnsiTheme="majorHAnsi" w:cs="Segoe UI"/>
          <w:spacing w:val="1"/>
        </w:rPr>
        <w:t>5370</w:t>
      </w:r>
      <w:r w:rsidRPr="00E61217">
        <w:rPr>
          <w:rFonts w:asciiTheme="majorHAnsi" w:eastAsia="Segoe UI" w:hAnsiTheme="majorHAnsi" w:cs="Segoe UI"/>
        </w:rPr>
        <w:t>6</w:t>
      </w:r>
      <w:r w:rsidRPr="00E61217">
        <w:rPr>
          <w:rFonts w:asciiTheme="majorHAnsi" w:eastAsia="Segoe UI" w:hAnsiTheme="majorHAnsi" w:cs="Segoe UI"/>
          <w:spacing w:val="-4"/>
        </w:rPr>
        <w:t xml:space="preserve"> </w:t>
      </w:r>
      <w:r w:rsidRPr="00E61217">
        <w:rPr>
          <w:rFonts w:asciiTheme="majorHAnsi" w:eastAsia="Segoe UI" w:hAnsiTheme="majorHAnsi" w:cs="Segoe UI"/>
        </w:rPr>
        <w:t xml:space="preserve">● </w:t>
      </w:r>
      <w:r w:rsidRPr="00E61217">
        <w:rPr>
          <w:rFonts w:asciiTheme="majorHAnsi" w:eastAsia="Segoe UI" w:hAnsiTheme="majorHAnsi" w:cs="Segoe UI"/>
          <w:spacing w:val="-1"/>
        </w:rPr>
        <w:t>P</w:t>
      </w:r>
      <w:r w:rsidRPr="00E61217">
        <w:rPr>
          <w:rFonts w:asciiTheme="majorHAnsi" w:eastAsia="Segoe UI" w:hAnsiTheme="majorHAnsi" w:cs="Segoe UI"/>
        </w:rPr>
        <w:t>h</w:t>
      </w:r>
      <w:r w:rsidRPr="00E61217">
        <w:rPr>
          <w:rFonts w:asciiTheme="majorHAnsi" w:eastAsia="Segoe UI" w:hAnsiTheme="majorHAnsi" w:cs="Segoe UI"/>
          <w:spacing w:val="1"/>
        </w:rPr>
        <w:t>o</w:t>
      </w:r>
      <w:r w:rsidRPr="00E61217">
        <w:rPr>
          <w:rFonts w:asciiTheme="majorHAnsi" w:eastAsia="Segoe UI" w:hAnsiTheme="majorHAnsi" w:cs="Segoe UI"/>
        </w:rPr>
        <w:t>ne</w:t>
      </w:r>
      <w:r w:rsidRPr="00E61217">
        <w:rPr>
          <w:rFonts w:asciiTheme="majorHAnsi" w:eastAsia="Segoe UI" w:hAnsiTheme="majorHAnsi" w:cs="Segoe UI"/>
          <w:spacing w:val="-6"/>
        </w:rPr>
        <w:t xml:space="preserve"> </w:t>
      </w:r>
      <w:r w:rsidRPr="00E61217">
        <w:rPr>
          <w:rFonts w:asciiTheme="majorHAnsi" w:eastAsia="Segoe UI" w:hAnsiTheme="majorHAnsi" w:cs="Segoe UI"/>
          <w:spacing w:val="1"/>
          <w:w w:val="99"/>
        </w:rPr>
        <w:t>608</w:t>
      </w:r>
      <w:r w:rsidRPr="00E61217">
        <w:rPr>
          <w:rFonts w:asciiTheme="majorHAnsi" w:eastAsia="Segoe UI" w:hAnsiTheme="majorHAnsi" w:cs="Segoe UI"/>
          <w:w w:val="99"/>
        </w:rPr>
        <w:t>-</w:t>
      </w:r>
      <w:r w:rsidRPr="00E61217">
        <w:rPr>
          <w:rFonts w:asciiTheme="majorHAnsi" w:eastAsia="Segoe UI" w:hAnsiTheme="majorHAnsi" w:cs="Segoe UI"/>
          <w:spacing w:val="3"/>
          <w:w w:val="99"/>
        </w:rPr>
        <w:t>2</w:t>
      </w:r>
      <w:r w:rsidRPr="00E61217">
        <w:rPr>
          <w:rFonts w:asciiTheme="majorHAnsi" w:eastAsia="Segoe UI" w:hAnsiTheme="majorHAnsi" w:cs="Segoe UI"/>
          <w:spacing w:val="1"/>
          <w:w w:val="99"/>
        </w:rPr>
        <w:t>62</w:t>
      </w:r>
      <w:r w:rsidRPr="00E61217">
        <w:rPr>
          <w:rFonts w:asciiTheme="majorHAnsi" w:eastAsia="Segoe UI" w:hAnsiTheme="majorHAnsi" w:cs="Segoe UI"/>
          <w:w w:val="99"/>
        </w:rPr>
        <w:t>-</w:t>
      </w:r>
      <w:r w:rsidRPr="00E61217">
        <w:rPr>
          <w:rFonts w:asciiTheme="majorHAnsi" w:eastAsia="Segoe UI" w:hAnsiTheme="majorHAnsi" w:cs="Segoe UI"/>
          <w:spacing w:val="1"/>
          <w:w w:val="99"/>
        </w:rPr>
        <w:t>3921</w:t>
      </w:r>
    </w:p>
    <w:p w14:paraId="38392075" w14:textId="77777777" w:rsidR="00BB343C" w:rsidRPr="00E61217" w:rsidRDefault="00855110">
      <w:pPr>
        <w:spacing w:line="260" w:lineRule="exact"/>
        <w:ind w:left="3535" w:right="3088"/>
        <w:jc w:val="center"/>
        <w:rPr>
          <w:rFonts w:asciiTheme="majorHAnsi" w:eastAsia="Segoe UI" w:hAnsiTheme="majorHAnsi" w:cs="Segoe UI"/>
        </w:rPr>
      </w:pPr>
      <w:r w:rsidRPr="00E61217">
        <w:rPr>
          <w:rFonts w:asciiTheme="majorHAnsi" w:eastAsia="Segoe UI" w:hAnsiTheme="majorHAnsi" w:cs="Segoe UI"/>
          <w:b/>
        </w:rPr>
        <w:t>G</w:t>
      </w:r>
      <w:r w:rsidRPr="00E61217">
        <w:rPr>
          <w:rFonts w:asciiTheme="majorHAnsi" w:eastAsia="Segoe UI" w:hAnsiTheme="majorHAnsi" w:cs="Segoe UI"/>
          <w:b/>
          <w:spacing w:val="1"/>
        </w:rPr>
        <w:t>o</w:t>
      </w:r>
      <w:r w:rsidRPr="00E61217">
        <w:rPr>
          <w:rFonts w:asciiTheme="majorHAnsi" w:eastAsia="Segoe UI" w:hAnsiTheme="majorHAnsi" w:cs="Segoe UI"/>
          <w:b/>
        </w:rPr>
        <w:t>ver</w:t>
      </w:r>
      <w:r w:rsidRPr="00E61217">
        <w:rPr>
          <w:rFonts w:asciiTheme="majorHAnsi" w:eastAsia="Segoe UI" w:hAnsiTheme="majorHAnsi" w:cs="Segoe UI"/>
          <w:b/>
          <w:spacing w:val="-1"/>
        </w:rPr>
        <w:t>n</w:t>
      </w:r>
      <w:r w:rsidRPr="00E61217">
        <w:rPr>
          <w:rFonts w:asciiTheme="majorHAnsi" w:eastAsia="Segoe UI" w:hAnsiTheme="majorHAnsi" w:cs="Segoe UI"/>
          <w:b/>
        </w:rPr>
        <w:t>m</w:t>
      </w:r>
      <w:r w:rsidRPr="00E61217">
        <w:rPr>
          <w:rFonts w:asciiTheme="majorHAnsi" w:eastAsia="Segoe UI" w:hAnsiTheme="majorHAnsi" w:cs="Segoe UI"/>
          <w:b/>
          <w:spacing w:val="3"/>
        </w:rPr>
        <w:t>e</w:t>
      </w:r>
      <w:r w:rsidRPr="00E61217">
        <w:rPr>
          <w:rFonts w:asciiTheme="majorHAnsi" w:eastAsia="Segoe UI" w:hAnsiTheme="majorHAnsi" w:cs="Segoe UI"/>
          <w:b/>
          <w:spacing w:val="-1"/>
        </w:rPr>
        <w:t>n</w:t>
      </w:r>
      <w:r w:rsidRPr="00E61217">
        <w:rPr>
          <w:rFonts w:asciiTheme="majorHAnsi" w:eastAsia="Segoe UI" w:hAnsiTheme="majorHAnsi" w:cs="Segoe UI"/>
          <w:b/>
        </w:rPr>
        <w:t>t</w:t>
      </w:r>
      <w:r w:rsidRPr="00E61217">
        <w:rPr>
          <w:rFonts w:asciiTheme="majorHAnsi" w:eastAsia="Segoe UI" w:hAnsiTheme="majorHAnsi" w:cs="Segoe UI"/>
          <w:b/>
          <w:spacing w:val="-10"/>
        </w:rPr>
        <w:t xml:space="preserve"> </w:t>
      </w:r>
      <w:r w:rsidRPr="00E61217">
        <w:rPr>
          <w:rFonts w:asciiTheme="majorHAnsi" w:eastAsia="Segoe UI" w:hAnsiTheme="majorHAnsi" w:cs="Segoe UI"/>
          <w:b/>
          <w:spacing w:val="-1"/>
        </w:rPr>
        <w:t>W</w:t>
      </w:r>
      <w:r w:rsidRPr="00E61217">
        <w:rPr>
          <w:rFonts w:asciiTheme="majorHAnsi" w:eastAsia="Segoe UI" w:hAnsiTheme="majorHAnsi" w:cs="Segoe UI"/>
          <w:b/>
          <w:spacing w:val="3"/>
        </w:rPr>
        <w:t>e</w:t>
      </w:r>
      <w:r w:rsidRPr="00E61217">
        <w:rPr>
          <w:rFonts w:asciiTheme="majorHAnsi" w:eastAsia="Segoe UI" w:hAnsiTheme="majorHAnsi" w:cs="Segoe UI"/>
          <w:b/>
          <w:spacing w:val="1"/>
        </w:rPr>
        <w:t>b</w:t>
      </w:r>
      <w:r w:rsidRPr="00E61217">
        <w:rPr>
          <w:rFonts w:asciiTheme="majorHAnsi" w:eastAsia="Segoe UI" w:hAnsiTheme="majorHAnsi" w:cs="Segoe UI"/>
          <w:b/>
          <w:spacing w:val="-1"/>
        </w:rPr>
        <w:t>p</w:t>
      </w:r>
      <w:r w:rsidRPr="00E61217">
        <w:rPr>
          <w:rFonts w:asciiTheme="majorHAnsi" w:eastAsia="Segoe UI" w:hAnsiTheme="majorHAnsi" w:cs="Segoe UI"/>
          <w:b/>
          <w:spacing w:val="1"/>
        </w:rPr>
        <w:t>a</w:t>
      </w:r>
      <w:r w:rsidRPr="00E61217">
        <w:rPr>
          <w:rFonts w:asciiTheme="majorHAnsi" w:eastAsia="Segoe UI" w:hAnsiTheme="majorHAnsi" w:cs="Segoe UI"/>
          <w:b/>
          <w:spacing w:val="-1"/>
        </w:rPr>
        <w:t>g</w:t>
      </w:r>
      <w:r w:rsidRPr="00E61217">
        <w:rPr>
          <w:rFonts w:asciiTheme="majorHAnsi" w:eastAsia="Segoe UI" w:hAnsiTheme="majorHAnsi" w:cs="Segoe UI"/>
          <w:b/>
          <w:spacing w:val="3"/>
        </w:rPr>
        <w:t>e</w:t>
      </w:r>
      <w:r w:rsidRPr="00E61217">
        <w:rPr>
          <w:rFonts w:asciiTheme="majorHAnsi" w:eastAsia="Segoe UI" w:hAnsiTheme="majorHAnsi" w:cs="Segoe UI"/>
          <w:b/>
        </w:rPr>
        <w:t>:</w:t>
      </w:r>
      <w:r w:rsidRPr="00E61217">
        <w:rPr>
          <w:rFonts w:asciiTheme="majorHAnsi" w:eastAsia="Segoe UI" w:hAnsiTheme="majorHAnsi" w:cs="Segoe UI"/>
          <w:b/>
          <w:spacing w:val="45"/>
        </w:rPr>
        <w:t xml:space="preserve"> </w:t>
      </w:r>
      <w:hyperlink r:id="rId11">
        <w:r w:rsidRPr="00E61217">
          <w:rPr>
            <w:rFonts w:asciiTheme="majorHAnsi" w:eastAsia="Segoe UI" w:hAnsiTheme="majorHAnsi" w:cs="Segoe UI"/>
            <w:w w:val="99"/>
            <w:u w:val="single" w:color="0000FF"/>
          </w:rPr>
          <w:t>http:</w:t>
        </w:r>
        <w:r w:rsidRPr="00E61217">
          <w:rPr>
            <w:rFonts w:asciiTheme="majorHAnsi" w:eastAsia="Segoe UI" w:hAnsiTheme="majorHAnsi" w:cs="Segoe UI"/>
            <w:spacing w:val="-1"/>
            <w:w w:val="99"/>
            <w:u w:val="single" w:color="0000FF"/>
          </w:rPr>
          <w:t>/</w:t>
        </w:r>
        <w:r w:rsidRPr="00E61217">
          <w:rPr>
            <w:rFonts w:asciiTheme="majorHAnsi" w:eastAsia="Segoe UI" w:hAnsiTheme="majorHAnsi" w:cs="Segoe UI"/>
            <w:spacing w:val="2"/>
            <w:w w:val="99"/>
            <w:u w:val="single" w:color="0000FF"/>
          </w:rPr>
          <w:t>/</w:t>
        </w:r>
        <w:r w:rsidRPr="00E61217">
          <w:rPr>
            <w:rFonts w:asciiTheme="majorHAnsi" w:eastAsia="Segoe UI" w:hAnsiTheme="majorHAnsi" w:cs="Segoe UI"/>
            <w:w w:val="99"/>
            <w:u w:val="single" w:color="0000FF"/>
          </w:rPr>
          <w:t>g</w:t>
        </w:r>
        <w:r w:rsidRPr="00E61217">
          <w:rPr>
            <w:rFonts w:asciiTheme="majorHAnsi" w:eastAsia="Segoe UI" w:hAnsiTheme="majorHAnsi" w:cs="Segoe UI"/>
            <w:spacing w:val="1"/>
            <w:w w:val="99"/>
            <w:u w:val="single" w:color="0000FF"/>
          </w:rPr>
          <w:t>o</w:t>
        </w:r>
        <w:r w:rsidRPr="00E61217">
          <w:rPr>
            <w:rFonts w:asciiTheme="majorHAnsi" w:eastAsia="Segoe UI" w:hAnsiTheme="majorHAnsi" w:cs="Segoe UI"/>
            <w:w w:val="99"/>
            <w:u w:val="single" w:color="0000FF"/>
          </w:rPr>
          <w:t>.wi</w:t>
        </w:r>
        <w:r w:rsidRPr="00E61217">
          <w:rPr>
            <w:rFonts w:asciiTheme="majorHAnsi" w:eastAsia="Segoe UI" w:hAnsiTheme="majorHAnsi" w:cs="Segoe UI"/>
            <w:spacing w:val="2"/>
            <w:w w:val="99"/>
            <w:u w:val="single" w:color="0000FF"/>
          </w:rPr>
          <w:t>s</w:t>
        </w:r>
        <w:r w:rsidRPr="00E61217">
          <w:rPr>
            <w:rFonts w:asciiTheme="majorHAnsi" w:eastAsia="Segoe UI" w:hAnsiTheme="majorHAnsi" w:cs="Segoe UI"/>
            <w:spacing w:val="-1"/>
            <w:w w:val="99"/>
            <w:u w:val="single" w:color="0000FF"/>
          </w:rPr>
          <w:t>c</w:t>
        </w:r>
        <w:r w:rsidRPr="00E61217">
          <w:rPr>
            <w:rFonts w:asciiTheme="majorHAnsi" w:eastAsia="Segoe UI" w:hAnsiTheme="majorHAnsi" w:cs="Segoe UI"/>
            <w:w w:val="99"/>
            <w:u w:val="single" w:color="0000FF"/>
          </w:rPr>
          <w:t>.</w:t>
        </w:r>
        <w:r w:rsidRPr="00E61217">
          <w:rPr>
            <w:rFonts w:asciiTheme="majorHAnsi" w:eastAsia="Segoe UI" w:hAnsiTheme="majorHAnsi" w:cs="Segoe UI"/>
            <w:spacing w:val="-1"/>
            <w:w w:val="99"/>
            <w:u w:val="single" w:color="0000FF"/>
          </w:rPr>
          <w:t>e</w:t>
        </w:r>
        <w:r w:rsidRPr="00E61217">
          <w:rPr>
            <w:rFonts w:asciiTheme="majorHAnsi" w:eastAsia="Segoe UI" w:hAnsiTheme="majorHAnsi" w:cs="Segoe UI"/>
            <w:spacing w:val="3"/>
            <w:w w:val="99"/>
            <w:u w:val="single" w:color="0000FF"/>
          </w:rPr>
          <w:t>d</w:t>
        </w:r>
        <w:r w:rsidRPr="00E61217">
          <w:rPr>
            <w:rFonts w:asciiTheme="majorHAnsi" w:eastAsia="Segoe UI" w:hAnsiTheme="majorHAnsi" w:cs="Segoe UI"/>
            <w:w w:val="99"/>
            <w:u w:val="single" w:color="0000FF"/>
          </w:rPr>
          <w:t>u</w:t>
        </w:r>
        <w:r w:rsidRPr="00E61217">
          <w:rPr>
            <w:rFonts w:asciiTheme="majorHAnsi" w:eastAsia="Segoe UI" w:hAnsiTheme="majorHAnsi" w:cs="Segoe UI"/>
            <w:spacing w:val="-1"/>
            <w:w w:val="99"/>
            <w:u w:val="single" w:color="0000FF"/>
          </w:rPr>
          <w:t>/</w:t>
        </w:r>
        <w:r w:rsidRPr="00E61217">
          <w:rPr>
            <w:rFonts w:asciiTheme="majorHAnsi" w:eastAsia="Segoe UI" w:hAnsiTheme="majorHAnsi" w:cs="Segoe UI"/>
            <w:w w:val="99"/>
            <w:u w:val="single" w:color="0000FF"/>
          </w:rPr>
          <w:t>fl</w:t>
        </w:r>
        <w:r w:rsidRPr="00E61217">
          <w:rPr>
            <w:rFonts w:asciiTheme="majorHAnsi" w:eastAsia="Segoe UI" w:hAnsiTheme="majorHAnsi" w:cs="Segoe UI"/>
            <w:spacing w:val="1"/>
            <w:w w:val="99"/>
            <w:u w:val="single" w:color="0000FF"/>
          </w:rPr>
          <w:t>198</w:t>
        </w:r>
        <w:r w:rsidRPr="00E61217">
          <w:rPr>
            <w:rFonts w:asciiTheme="majorHAnsi" w:eastAsia="Segoe UI" w:hAnsiTheme="majorHAnsi" w:cs="Segoe UI"/>
            <w:w w:val="99"/>
            <w:u w:val="single" w:color="0000FF"/>
          </w:rPr>
          <w:t>p</w:t>
        </w:r>
      </w:hyperlink>
    </w:p>
    <w:p w14:paraId="029EFBE7" w14:textId="77777777" w:rsidR="00BB343C" w:rsidRPr="00E61217" w:rsidRDefault="00855110">
      <w:pPr>
        <w:ind w:left="2158" w:right="1710"/>
        <w:jc w:val="center"/>
        <w:rPr>
          <w:rFonts w:asciiTheme="majorHAnsi" w:eastAsia="Segoe UI" w:hAnsiTheme="majorHAnsi" w:cs="Segoe UI"/>
        </w:rPr>
      </w:pPr>
      <w:r w:rsidRPr="00E61217">
        <w:rPr>
          <w:rFonts w:asciiTheme="majorHAnsi" w:eastAsia="Segoe UI" w:hAnsiTheme="majorHAnsi" w:cs="Segoe UI"/>
          <w:b/>
        </w:rPr>
        <w:t>G</w:t>
      </w:r>
      <w:r w:rsidRPr="00E61217">
        <w:rPr>
          <w:rFonts w:asciiTheme="majorHAnsi" w:eastAsia="Segoe UI" w:hAnsiTheme="majorHAnsi" w:cs="Segoe UI"/>
          <w:b/>
          <w:spacing w:val="1"/>
        </w:rPr>
        <w:t>o</w:t>
      </w:r>
      <w:r w:rsidRPr="00E61217">
        <w:rPr>
          <w:rFonts w:asciiTheme="majorHAnsi" w:eastAsia="Segoe UI" w:hAnsiTheme="majorHAnsi" w:cs="Segoe UI"/>
          <w:b/>
        </w:rPr>
        <w:t>ver</w:t>
      </w:r>
      <w:r w:rsidRPr="00E61217">
        <w:rPr>
          <w:rFonts w:asciiTheme="majorHAnsi" w:eastAsia="Segoe UI" w:hAnsiTheme="majorHAnsi" w:cs="Segoe UI"/>
          <w:b/>
          <w:spacing w:val="-1"/>
        </w:rPr>
        <w:t>n</w:t>
      </w:r>
      <w:r w:rsidRPr="00E61217">
        <w:rPr>
          <w:rFonts w:asciiTheme="majorHAnsi" w:eastAsia="Segoe UI" w:hAnsiTheme="majorHAnsi" w:cs="Segoe UI"/>
          <w:b/>
        </w:rPr>
        <w:t>m</w:t>
      </w:r>
      <w:r w:rsidRPr="00E61217">
        <w:rPr>
          <w:rFonts w:asciiTheme="majorHAnsi" w:eastAsia="Segoe UI" w:hAnsiTheme="majorHAnsi" w:cs="Segoe UI"/>
          <w:b/>
          <w:spacing w:val="3"/>
        </w:rPr>
        <w:t>e</w:t>
      </w:r>
      <w:r w:rsidRPr="00E61217">
        <w:rPr>
          <w:rFonts w:asciiTheme="majorHAnsi" w:eastAsia="Segoe UI" w:hAnsiTheme="majorHAnsi" w:cs="Segoe UI"/>
          <w:b/>
          <w:spacing w:val="-1"/>
        </w:rPr>
        <w:t>n</w:t>
      </w:r>
      <w:r w:rsidRPr="00E61217">
        <w:rPr>
          <w:rFonts w:asciiTheme="majorHAnsi" w:eastAsia="Segoe UI" w:hAnsiTheme="majorHAnsi" w:cs="Segoe UI"/>
          <w:b/>
        </w:rPr>
        <w:t>t</w:t>
      </w:r>
      <w:r w:rsidRPr="00E61217">
        <w:rPr>
          <w:rFonts w:asciiTheme="majorHAnsi" w:eastAsia="Segoe UI" w:hAnsiTheme="majorHAnsi" w:cs="Segoe UI"/>
          <w:b/>
          <w:spacing w:val="-10"/>
        </w:rPr>
        <w:t xml:space="preserve"> </w:t>
      </w:r>
      <w:r w:rsidRPr="00E61217">
        <w:rPr>
          <w:rFonts w:asciiTheme="majorHAnsi" w:eastAsia="Segoe UI" w:hAnsiTheme="majorHAnsi" w:cs="Segoe UI"/>
          <w:b/>
          <w:spacing w:val="-1"/>
        </w:rPr>
        <w:t>I</w:t>
      </w:r>
      <w:r w:rsidRPr="00E61217">
        <w:rPr>
          <w:rFonts w:asciiTheme="majorHAnsi" w:eastAsia="Segoe UI" w:hAnsiTheme="majorHAnsi" w:cs="Segoe UI"/>
          <w:b/>
          <w:spacing w:val="2"/>
        </w:rPr>
        <w:t>n</w:t>
      </w:r>
      <w:r w:rsidRPr="00E61217">
        <w:rPr>
          <w:rFonts w:asciiTheme="majorHAnsi" w:eastAsia="Segoe UI" w:hAnsiTheme="majorHAnsi" w:cs="Segoe UI"/>
          <w:b/>
          <w:spacing w:val="-1"/>
        </w:rPr>
        <w:t>t</w:t>
      </w:r>
      <w:r w:rsidRPr="00E61217">
        <w:rPr>
          <w:rFonts w:asciiTheme="majorHAnsi" w:eastAsia="Segoe UI" w:hAnsiTheme="majorHAnsi" w:cs="Segoe UI"/>
          <w:b/>
        </w:rPr>
        <w:t>ere</w:t>
      </w:r>
      <w:r w:rsidRPr="00E61217">
        <w:rPr>
          <w:rFonts w:asciiTheme="majorHAnsi" w:eastAsia="Segoe UI" w:hAnsiTheme="majorHAnsi" w:cs="Segoe UI"/>
          <w:b/>
          <w:spacing w:val="1"/>
        </w:rPr>
        <w:t>s</w:t>
      </w:r>
      <w:r w:rsidRPr="00E61217">
        <w:rPr>
          <w:rFonts w:asciiTheme="majorHAnsi" w:eastAsia="Segoe UI" w:hAnsiTheme="majorHAnsi" w:cs="Segoe UI"/>
          <w:b/>
          <w:spacing w:val="-1"/>
        </w:rPr>
        <w:t>t</w:t>
      </w:r>
      <w:r w:rsidRPr="00E61217">
        <w:rPr>
          <w:rFonts w:asciiTheme="majorHAnsi" w:eastAsia="Segoe UI" w:hAnsiTheme="majorHAnsi" w:cs="Segoe UI"/>
          <w:b/>
        </w:rPr>
        <w:t>s</w:t>
      </w:r>
      <w:r w:rsidRPr="00E61217">
        <w:rPr>
          <w:rFonts w:asciiTheme="majorHAnsi" w:eastAsia="Segoe UI" w:hAnsiTheme="majorHAnsi" w:cs="Segoe UI"/>
          <w:b/>
          <w:spacing w:val="-7"/>
        </w:rPr>
        <w:t xml:space="preserve"> </w:t>
      </w:r>
      <w:r w:rsidRPr="00E61217">
        <w:rPr>
          <w:rFonts w:asciiTheme="majorHAnsi" w:eastAsia="Segoe UI" w:hAnsiTheme="majorHAnsi" w:cs="Segoe UI"/>
          <w:b/>
          <w:spacing w:val="-1"/>
        </w:rPr>
        <w:t>L</w:t>
      </w:r>
      <w:r w:rsidRPr="00E61217">
        <w:rPr>
          <w:rFonts w:asciiTheme="majorHAnsi" w:eastAsia="Segoe UI" w:hAnsiTheme="majorHAnsi" w:cs="Segoe UI"/>
          <w:b/>
          <w:spacing w:val="1"/>
        </w:rPr>
        <w:t>is</w:t>
      </w:r>
      <w:r w:rsidRPr="00E61217">
        <w:rPr>
          <w:rFonts w:asciiTheme="majorHAnsi" w:eastAsia="Segoe UI" w:hAnsiTheme="majorHAnsi" w:cs="Segoe UI"/>
          <w:b/>
          <w:spacing w:val="2"/>
        </w:rPr>
        <w:t>t</w:t>
      </w:r>
      <w:r w:rsidRPr="00E61217">
        <w:rPr>
          <w:rFonts w:asciiTheme="majorHAnsi" w:eastAsia="Segoe UI" w:hAnsiTheme="majorHAnsi" w:cs="Segoe UI"/>
          <w:b/>
          <w:spacing w:val="1"/>
        </w:rPr>
        <w:t>s</w:t>
      </w:r>
      <w:r w:rsidRPr="00E61217">
        <w:rPr>
          <w:rFonts w:asciiTheme="majorHAnsi" w:eastAsia="Segoe UI" w:hAnsiTheme="majorHAnsi" w:cs="Segoe UI"/>
          <w:b/>
        </w:rPr>
        <w:t>erv:</w:t>
      </w:r>
      <w:r w:rsidRPr="00E61217">
        <w:rPr>
          <w:rFonts w:asciiTheme="majorHAnsi" w:eastAsia="Segoe UI" w:hAnsiTheme="majorHAnsi" w:cs="Segoe UI"/>
          <w:b/>
          <w:spacing w:val="46"/>
        </w:rPr>
        <w:t xml:space="preserve"> </w:t>
      </w:r>
      <w:r w:rsidRPr="00E61217">
        <w:rPr>
          <w:rFonts w:asciiTheme="majorHAnsi" w:eastAsia="Segoe UI" w:hAnsiTheme="majorHAnsi" w:cs="Segoe UI"/>
        </w:rPr>
        <w:t>(s</w:t>
      </w:r>
      <w:r w:rsidRPr="00E61217">
        <w:rPr>
          <w:rFonts w:asciiTheme="majorHAnsi" w:eastAsia="Segoe UI" w:hAnsiTheme="majorHAnsi" w:cs="Segoe UI"/>
          <w:spacing w:val="1"/>
        </w:rPr>
        <w:t>e</w:t>
      </w:r>
      <w:r w:rsidRPr="00E61217">
        <w:rPr>
          <w:rFonts w:asciiTheme="majorHAnsi" w:eastAsia="Segoe UI" w:hAnsiTheme="majorHAnsi" w:cs="Segoe UI"/>
        </w:rPr>
        <w:t>nd</w:t>
      </w:r>
      <w:r w:rsidRPr="00E61217">
        <w:rPr>
          <w:rFonts w:asciiTheme="majorHAnsi" w:eastAsia="Segoe UI" w:hAnsiTheme="majorHAnsi" w:cs="Segoe UI"/>
          <w:spacing w:val="-4"/>
        </w:rPr>
        <w:t xml:space="preserve"> </w:t>
      </w:r>
      <w:r w:rsidRPr="00E61217">
        <w:rPr>
          <w:rFonts w:asciiTheme="majorHAnsi" w:eastAsia="Segoe UI" w:hAnsiTheme="majorHAnsi" w:cs="Segoe UI"/>
        </w:rPr>
        <w:t>bl</w:t>
      </w:r>
      <w:r w:rsidRPr="00E61217">
        <w:rPr>
          <w:rFonts w:asciiTheme="majorHAnsi" w:eastAsia="Segoe UI" w:hAnsiTheme="majorHAnsi" w:cs="Segoe UI"/>
          <w:spacing w:val="-1"/>
        </w:rPr>
        <w:t>a</w:t>
      </w:r>
      <w:r w:rsidRPr="00E61217">
        <w:rPr>
          <w:rFonts w:asciiTheme="majorHAnsi" w:eastAsia="Segoe UI" w:hAnsiTheme="majorHAnsi" w:cs="Segoe UI"/>
          <w:spacing w:val="2"/>
        </w:rPr>
        <w:t>n</w:t>
      </w:r>
      <w:r w:rsidRPr="00E61217">
        <w:rPr>
          <w:rFonts w:asciiTheme="majorHAnsi" w:eastAsia="Segoe UI" w:hAnsiTheme="majorHAnsi" w:cs="Segoe UI"/>
        </w:rPr>
        <w:t>k</w:t>
      </w:r>
      <w:r w:rsidRPr="00E61217">
        <w:rPr>
          <w:rFonts w:asciiTheme="majorHAnsi" w:eastAsia="Segoe UI" w:hAnsiTheme="majorHAnsi" w:cs="Segoe UI"/>
          <w:spacing w:val="-5"/>
        </w:rPr>
        <w:t xml:space="preserve"> </w:t>
      </w:r>
      <w:r w:rsidRPr="00E61217">
        <w:rPr>
          <w:rFonts w:asciiTheme="majorHAnsi" w:eastAsia="Segoe UI" w:hAnsiTheme="majorHAnsi" w:cs="Segoe UI"/>
          <w:spacing w:val="1"/>
        </w:rPr>
        <w:t>e</w:t>
      </w:r>
      <w:r w:rsidRPr="00E61217">
        <w:rPr>
          <w:rFonts w:asciiTheme="majorHAnsi" w:eastAsia="Segoe UI" w:hAnsiTheme="majorHAnsi" w:cs="Segoe UI"/>
          <w:spacing w:val="-1"/>
        </w:rPr>
        <w:t>ma</w:t>
      </w:r>
      <w:r w:rsidRPr="00E61217">
        <w:rPr>
          <w:rFonts w:asciiTheme="majorHAnsi" w:eastAsia="Segoe UI" w:hAnsiTheme="majorHAnsi" w:cs="Segoe UI"/>
          <w:spacing w:val="2"/>
        </w:rPr>
        <w:t>i</w:t>
      </w:r>
      <w:r w:rsidRPr="00E61217">
        <w:rPr>
          <w:rFonts w:asciiTheme="majorHAnsi" w:eastAsia="Segoe UI" w:hAnsiTheme="majorHAnsi" w:cs="Segoe UI"/>
        </w:rPr>
        <w:t>l</w:t>
      </w:r>
      <w:r w:rsidRPr="00E61217">
        <w:rPr>
          <w:rFonts w:asciiTheme="majorHAnsi" w:eastAsia="Segoe UI" w:hAnsiTheme="majorHAnsi" w:cs="Segoe UI"/>
          <w:spacing w:val="-5"/>
        </w:rPr>
        <w:t xml:space="preserve"> </w:t>
      </w:r>
      <w:r w:rsidRPr="00E61217">
        <w:rPr>
          <w:rFonts w:asciiTheme="majorHAnsi" w:eastAsia="Segoe UI" w:hAnsiTheme="majorHAnsi" w:cs="Segoe UI"/>
        </w:rPr>
        <w:t>t</w:t>
      </w:r>
      <w:r w:rsidRPr="00E61217">
        <w:rPr>
          <w:rFonts w:asciiTheme="majorHAnsi" w:eastAsia="Segoe UI" w:hAnsiTheme="majorHAnsi" w:cs="Segoe UI"/>
          <w:spacing w:val="1"/>
        </w:rPr>
        <w:t>o</w:t>
      </w:r>
      <w:r w:rsidRPr="00E61217">
        <w:rPr>
          <w:rFonts w:asciiTheme="majorHAnsi" w:eastAsia="Segoe UI" w:hAnsiTheme="majorHAnsi" w:cs="Segoe UI"/>
        </w:rPr>
        <w:t>)</w:t>
      </w:r>
      <w:r w:rsidRPr="00E61217">
        <w:rPr>
          <w:rFonts w:asciiTheme="majorHAnsi" w:eastAsia="Segoe UI" w:hAnsiTheme="majorHAnsi" w:cs="Segoe UI"/>
          <w:spacing w:val="52"/>
        </w:rPr>
        <w:t xml:space="preserve"> </w:t>
      </w:r>
      <w:r w:rsidRPr="00E61217">
        <w:rPr>
          <w:rFonts w:asciiTheme="majorHAnsi" w:eastAsia="Segoe UI" w:hAnsiTheme="majorHAnsi" w:cs="Segoe UI"/>
          <w:spacing w:val="-51"/>
        </w:rPr>
        <w:t xml:space="preserve"> </w:t>
      </w:r>
      <w:hyperlink r:id="rId12">
        <w:r w:rsidRPr="00E61217">
          <w:rPr>
            <w:rFonts w:asciiTheme="majorHAnsi" w:eastAsia="Segoe UI" w:hAnsiTheme="majorHAnsi" w:cs="Segoe UI"/>
            <w:w w:val="99"/>
            <w:u w:val="single" w:color="0000FF"/>
          </w:rPr>
          <w:t>j</w:t>
        </w:r>
        <w:r w:rsidRPr="00E61217">
          <w:rPr>
            <w:rFonts w:asciiTheme="majorHAnsi" w:eastAsia="Segoe UI" w:hAnsiTheme="majorHAnsi" w:cs="Segoe UI"/>
            <w:spacing w:val="1"/>
            <w:w w:val="99"/>
            <w:u w:val="single" w:color="0000FF"/>
          </w:rPr>
          <w:t>o</w:t>
        </w:r>
        <w:r w:rsidRPr="00E61217">
          <w:rPr>
            <w:rFonts w:asciiTheme="majorHAnsi" w:eastAsia="Segoe UI" w:hAnsiTheme="majorHAnsi" w:cs="Segoe UI"/>
            <w:w w:val="99"/>
            <w:u w:val="single" w:color="0000FF"/>
          </w:rPr>
          <w:t>in-f</w:t>
        </w:r>
        <w:r w:rsidRPr="00E61217">
          <w:rPr>
            <w:rFonts w:asciiTheme="majorHAnsi" w:eastAsia="Segoe UI" w:hAnsiTheme="majorHAnsi" w:cs="Segoe UI"/>
            <w:spacing w:val="-1"/>
            <w:w w:val="99"/>
            <w:u w:val="single" w:color="0000FF"/>
          </w:rPr>
          <w:t>e</w:t>
        </w:r>
        <w:r w:rsidRPr="00E61217">
          <w:rPr>
            <w:rFonts w:asciiTheme="majorHAnsi" w:eastAsia="Segoe UI" w:hAnsiTheme="majorHAnsi" w:cs="Segoe UI"/>
            <w:w w:val="99"/>
            <w:u w:val="single" w:color="0000FF"/>
          </w:rPr>
          <w:t>dg</w:t>
        </w:r>
        <w:r w:rsidRPr="00E61217">
          <w:rPr>
            <w:rFonts w:asciiTheme="majorHAnsi" w:eastAsia="Segoe UI" w:hAnsiTheme="majorHAnsi" w:cs="Segoe UI"/>
            <w:spacing w:val="1"/>
            <w:w w:val="99"/>
            <w:u w:val="single" w:color="0000FF"/>
          </w:rPr>
          <w:t>o</w:t>
        </w:r>
        <w:r w:rsidRPr="00E61217">
          <w:rPr>
            <w:rFonts w:asciiTheme="majorHAnsi" w:eastAsia="Segoe UI" w:hAnsiTheme="majorHAnsi" w:cs="Segoe UI"/>
            <w:spacing w:val="3"/>
            <w:w w:val="99"/>
            <w:u w:val="single" w:color="0000FF"/>
          </w:rPr>
          <w:t>v</w:t>
        </w:r>
        <w:r w:rsidRPr="00E61217">
          <w:rPr>
            <w:rFonts w:asciiTheme="majorHAnsi" w:eastAsia="Segoe UI" w:hAnsiTheme="majorHAnsi" w:cs="Segoe UI"/>
            <w:spacing w:val="-1"/>
            <w:w w:val="99"/>
            <w:u w:val="single" w:color="0000FF"/>
          </w:rPr>
          <w:t>@</w:t>
        </w:r>
        <w:r w:rsidRPr="00E61217">
          <w:rPr>
            <w:rFonts w:asciiTheme="majorHAnsi" w:eastAsia="Segoe UI" w:hAnsiTheme="majorHAnsi" w:cs="Segoe UI"/>
            <w:w w:val="99"/>
            <w:u w:val="single" w:color="0000FF"/>
          </w:rPr>
          <w:t>li</w:t>
        </w:r>
        <w:r w:rsidRPr="00E61217">
          <w:rPr>
            <w:rFonts w:asciiTheme="majorHAnsi" w:eastAsia="Segoe UI" w:hAnsiTheme="majorHAnsi" w:cs="Segoe UI"/>
            <w:spacing w:val="2"/>
            <w:w w:val="99"/>
            <w:u w:val="single" w:color="0000FF"/>
          </w:rPr>
          <w:t>s</w:t>
        </w:r>
        <w:r w:rsidRPr="00E61217">
          <w:rPr>
            <w:rFonts w:asciiTheme="majorHAnsi" w:eastAsia="Segoe UI" w:hAnsiTheme="majorHAnsi" w:cs="Segoe UI"/>
            <w:w w:val="99"/>
            <w:u w:val="single" w:color="0000FF"/>
          </w:rPr>
          <w:t>t</w:t>
        </w:r>
        <w:r w:rsidRPr="00E61217">
          <w:rPr>
            <w:rFonts w:asciiTheme="majorHAnsi" w:eastAsia="Segoe UI" w:hAnsiTheme="majorHAnsi" w:cs="Segoe UI"/>
            <w:spacing w:val="-1"/>
            <w:w w:val="99"/>
            <w:u w:val="single" w:color="0000FF"/>
          </w:rPr>
          <w:t>s</w:t>
        </w:r>
        <w:r w:rsidRPr="00E61217">
          <w:rPr>
            <w:rFonts w:asciiTheme="majorHAnsi" w:eastAsia="Segoe UI" w:hAnsiTheme="majorHAnsi" w:cs="Segoe UI"/>
            <w:w w:val="99"/>
            <w:u w:val="single" w:color="0000FF"/>
          </w:rPr>
          <w:t>.w</w:t>
        </w:r>
        <w:r w:rsidRPr="00E61217">
          <w:rPr>
            <w:rFonts w:asciiTheme="majorHAnsi" w:eastAsia="Segoe UI" w:hAnsiTheme="majorHAnsi" w:cs="Segoe UI"/>
            <w:spacing w:val="2"/>
            <w:w w:val="99"/>
            <w:u w:val="single" w:color="0000FF"/>
          </w:rPr>
          <w:t>i</w:t>
        </w:r>
        <w:r w:rsidRPr="00E61217">
          <w:rPr>
            <w:rFonts w:asciiTheme="majorHAnsi" w:eastAsia="Segoe UI" w:hAnsiTheme="majorHAnsi" w:cs="Segoe UI"/>
            <w:spacing w:val="-1"/>
            <w:w w:val="99"/>
            <w:u w:val="single" w:color="0000FF"/>
          </w:rPr>
          <w:t>sc</w:t>
        </w:r>
        <w:r w:rsidRPr="00E61217">
          <w:rPr>
            <w:rFonts w:asciiTheme="majorHAnsi" w:eastAsia="Segoe UI" w:hAnsiTheme="majorHAnsi" w:cs="Segoe UI"/>
            <w:spacing w:val="2"/>
            <w:w w:val="99"/>
            <w:u w:val="single" w:color="0000FF"/>
          </w:rPr>
          <w:t>.</w:t>
        </w:r>
        <w:r w:rsidRPr="00E61217">
          <w:rPr>
            <w:rFonts w:asciiTheme="majorHAnsi" w:eastAsia="Segoe UI" w:hAnsiTheme="majorHAnsi" w:cs="Segoe UI"/>
            <w:spacing w:val="-1"/>
            <w:w w:val="99"/>
            <w:u w:val="single" w:color="0000FF"/>
          </w:rPr>
          <w:t>e</w:t>
        </w:r>
        <w:r w:rsidRPr="00E61217">
          <w:rPr>
            <w:rFonts w:asciiTheme="majorHAnsi" w:eastAsia="Segoe UI" w:hAnsiTheme="majorHAnsi" w:cs="Segoe UI"/>
            <w:w w:val="99"/>
            <w:u w:val="single" w:color="0000FF"/>
          </w:rPr>
          <w:t>du</w:t>
        </w:r>
      </w:hyperlink>
    </w:p>
    <w:sectPr w:rsidR="00BB343C" w:rsidRPr="00E61217">
      <w:pgSz w:w="12240" w:h="15840"/>
      <w:pgMar w:top="900" w:right="54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93DB7"/>
    <w:multiLevelType w:val="multilevel"/>
    <w:tmpl w:val="B6DC97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43C"/>
    <w:rsid w:val="00855110"/>
    <w:rsid w:val="00BB343C"/>
    <w:rsid w:val="00E6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0"/>
    <o:shapelayout v:ext="edit">
      <o:idmap v:ext="edit" data="1"/>
    </o:shapelayout>
  </w:shapeDefaults>
  <w:decimalSymbol w:val=","/>
  <w:listSeparator w:val=";"/>
  <w14:docId w14:val="64BE7394"/>
  <w15:docId w15:val="{79DCF036-03FE-4A09-98AF-EB1BD73E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tebritishdude@hbo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deral@wisc.edu" TargetMode="External"/><Relationship Id="rId12" Type="http://schemas.openxmlformats.org/officeDocument/2006/relationships/hyperlink" Target="mailto:join-fedgov@lists.wisc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.wisc.edu/fl198p" TargetMode="External"/><Relationship Id="rId11" Type="http://schemas.openxmlformats.org/officeDocument/2006/relationships/hyperlink" Target="http://go.wisc.edu/fl198p" TargetMode="External"/><Relationship Id="rId5" Type="http://schemas.openxmlformats.org/officeDocument/2006/relationships/hyperlink" Target="http://go.wisc.edu/1m3m72" TargetMode="External"/><Relationship Id="rId10" Type="http://schemas.openxmlformats.org/officeDocument/2006/relationships/hyperlink" Target="mailto:Ichbinangela@deuthschland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lie@pittjoli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2198</Words>
  <Characters>12531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2021-03-18T00:15:00Z</dcterms:created>
  <dcterms:modified xsi:type="dcterms:W3CDTF">2021-03-18T00:25:00Z</dcterms:modified>
</cp:coreProperties>
</file>